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F207FF" w14:textId="77777777" w:rsidR="00A12C58" w:rsidRPr="00A12C58" w:rsidRDefault="00936EB7" w:rsidP="001947FF">
      <w:pPr>
        <w:pStyle w:val="Nzev"/>
        <w:ind w:left="0" w:right="0"/>
      </w:pPr>
      <w:r w:rsidRPr="00936EB7">
        <w:rPr>
          <w:rFonts w:ascii="Calibri" w:hAnsi="Calibri"/>
          <w:sz w:val="24"/>
          <w:szCs w:val="24"/>
          <w:lang w:val="cs-CZ"/>
        </w:rPr>
        <w:t xml:space="preserve">Příloha č. </w:t>
      </w:r>
      <w:r w:rsidR="00E4650D">
        <w:rPr>
          <w:rFonts w:ascii="Calibri" w:hAnsi="Calibri"/>
          <w:sz w:val="24"/>
          <w:szCs w:val="24"/>
          <w:lang w:val="cs-CZ"/>
        </w:rPr>
        <w:t>1</w:t>
      </w:r>
      <w:r w:rsidRPr="00936EB7">
        <w:rPr>
          <w:rFonts w:ascii="Calibri" w:hAnsi="Calibri"/>
          <w:sz w:val="24"/>
          <w:szCs w:val="24"/>
          <w:lang w:val="cs-CZ"/>
        </w:rPr>
        <w:t xml:space="preserve"> </w:t>
      </w:r>
      <w:r w:rsidR="001947FF" w:rsidRPr="00052E28">
        <w:rPr>
          <w:rFonts w:ascii="Calibri" w:hAnsi="Calibri"/>
          <w:sz w:val="24"/>
          <w:szCs w:val="24"/>
          <w:lang w:val="cs-CZ"/>
        </w:rPr>
        <w:t>Výzv</w:t>
      </w:r>
      <w:r w:rsidR="001947FF">
        <w:rPr>
          <w:rFonts w:ascii="Calibri" w:hAnsi="Calibri"/>
          <w:sz w:val="24"/>
          <w:szCs w:val="24"/>
          <w:lang w:val="cs-CZ"/>
        </w:rPr>
        <w:t>y</w:t>
      </w:r>
      <w:r w:rsidR="001947FF" w:rsidRPr="00052E28">
        <w:rPr>
          <w:rFonts w:ascii="Calibri" w:hAnsi="Calibri"/>
          <w:sz w:val="24"/>
          <w:szCs w:val="24"/>
          <w:lang w:val="cs-CZ"/>
        </w:rPr>
        <w:t xml:space="preserve"> k podání nabídek</w:t>
      </w:r>
      <w:r w:rsidR="001947FF">
        <w:rPr>
          <w:rFonts w:ascii="Calibri" w:hAnsi="Calibri"/>
          <w:sz w:val="24"/>
          <w:szCs w:val="24"/>
          <w:lang w:val="cs-CZ"/>
        </w:rPr>
        <w:t xml:space="preserve"> – Obchodní podmínky – Návrh smlouvy</w:t>
      </w:r>
    </w:p>
    <w:p w14:paraId="392988F9" w14:textId="62721261" w:rsidR="00FB7903" w:rsidRPr="00501628" w:rsidRDefault="00C31A7A" w:rsidP="00823946">
      <w:pPr>
        <w:pStyle w:val="Nadpis1"/>
        <w:spacing w:before="240"/>
        <w:jc w:val="center"/>
        <w:rPr>
          <w:rFonts w:ascii="Calibri" w:hAnsi="Calibri"/>
          <w:sz w:val="24"/>
          <w:szCs w:val="24"/>
          <w:lang w:val="cs-CZ"/>
        </w:rPr>
      </w:pPr>
      <w:r w:rsidRPr="00501628">
        <w:rPr>
          <w:rFonts w:ascii="Calibri" w:hAnsi="Calibri"/>
          <w:sz w:val="24"/>
          <w:szCs w:val="24"/>
        </w:rPr>
        <w:t xml:space="preserve">SMLOUVA O </w:t>
      </w:r>
      <w:r>
        <w:rPr>
          <w:rFonts w:ascii="Calibri" w:hAnsi="Calibri"/>
          <w:sz w:val="24"/>
          <w:szCs w:val="24"/>
          <w:lang w:val="cs-CZ"/>
        </w:rPr>
        <w:t>P</w:t>
      </w:r>
      <w:r w:rsidR="00B97111">
        <w:rPr>
          <w:rFonts w:ascii="Calibri" w:hAnsi="Calibri"/>
          <w:sz w:val="24"/>
          <w:szCs w:val="24"/>
          <w:lang w:val="cs-CZ"/>
        </w:rPr>
        <w:t xml:space="preserve">OSKYTOVÁNÍ </w:t>
      </w:r>
      <w:r>
        <w:rPr>
          <w:rFonts w:ascii="Calibri" w:hAnsi="Calibri"/>
          <w:sz w:val="24"/>
          <w:szCs w:val="24"/>
          <w:lang w:val="cs-CZ"/>
        </w:rPr>
        <w:t>SLUŽEB</w:t>
      </w:r>
      <w:r w:rsidRPr="00987083">
        <w:rPr>
          <w:rFonts w:ascii="Calibri" w:hAnsi="Calibri"/>
          <w:sz w:val="24"/>
          <w:szCs w:val="24"/>
          <w:lang w:val="cs-CZ"/>
        </w:rPr>
        <w:t xml:space="preserve"> </w:t>
      </w:r>
      <w:r w:rsidR="00823946" w:rsidRPr="00501628">
        <w:rPr>
          <w:rFonts w:ascii="Calibri" w:hAnsi="Calibri"/>
          <w:sz w:val="24"/>
          <w:szCs w:val="24"/>
          <w:lang w:val="cs-CZ"/>
        </w:rPr>
        <w:t xml:space="preserve">č. j. </w:t>
      </w:r>
      <w:r w:rsidR="00A12C58" w:rsidRPr="00501628">
        <w:rPr>
          <w:rFonts w:ascii="Calibri" w:hAnsi="Calibri"/>
          <w:sz w:val="24"/>
          <w:szCs w:val="24"/>
          <w:lang w:val="cs-CZ"/>
        </w:rPr>
        <w:t>KVIC/xxxxx/20</w:t>
      </w:r>
      <w:r w:rsidR="002607E5">
        <w:rPr>
          <w:rFonts w:ascii="Calibri" w:hAnsi="Calibri"/>
          <w:sz w:val="24"/>
          <w:szCs w:val="24"/>
          <w:lang w:val="cs-CZ"/>
        </w:rPr>
        <w:t>21</w:t>
      </w:r>
      <w:r w:rsidR="001D74B3" w:rsidRPr="00501628">
        <w:rPr>
          <w:rFonts w:ascii="Calibri" w:hAnsi="Calibri"/>
          <w:sz w:val="24"/>
          <w:szCs w:val="24"/>
          <w:lang w:val="cs-CZ"/>
        </w:rPr>
        <w:t>/</w:t>
      </w:r>
      <w:r w:rsidR="00293929" w:rsidRPr="00501628">
        <w:rPr>
          <w:rFonts w:ascii="Calibri" w:hAnsi="Calibri"/>
          <w:sz w:val="24"/>
          <w:szCs w:val="24"/>
          <w:lang w:val="cs-CZ"/>
        </w:rPr>
        <w:t>NJ</w:t>
      </w:r>
    </w:p>
    <w:p w14:paraId="09787FF1" w14:textId="77777777" w:rsidR="00FB7903" w:rsidRPr="00291D2D" w:rsidRDefault="00291D2D" w:rsidP="00987083">
      <w:pPr>
        <w:numPr>
          <w:ilvl w:val="0"/>
          <w:numId w:val="1"/>
        </w:numPr>
        <w:pBdr>
          <w:bottom w:val="single" w:sz="4" w:space="1" w:color="000000"/>
        </w:pBdr>
        <w:spacing w:before="60"/>
        <w:jc w:val="center"/>
        <w:rPr>
          <w:rFonts w:ascii="Calibri" w:hAnsi="Calibri"/>
          <w:sz w:val="22"/>
          <w:szCs w:val="22"/>
        </w:rPr>
      </w:pPr>
      <w:r>
        <w:rPr>
          <w:rFonts w:ascii="Calibri" w:hAnsi="Calibri"/>
          <w:sz w:val="22"/>
          <w:szCs w:val="22"/>
        </w:rPr>
        <w:t xml:space="preserve">uzavřená podle § 1746, odst. 2, zák. č. 89/2012 Sb. </w:t>
      </w:r>
      <w:r w:rsidR="006256F2">
        <w:rPr>
          <w:rFonts w:ascii="Calibri" w:hAnsi="Calibri"/>
          <w:sz w:val="22"/>
          <w:szCs w:val="22"/>
        </w:rPr>
        <w:t>ve znění pozdějších předpisů</w:t>
      </w:r>
    </w:p>
    <w:p w14:paraId="6ED0FEF7" w14:textId="77777777" w:rsidR="00CA01BA" w:rsidRPr="005554FC" w:rsidRDefault="00CA01BA" w:rsidP="00CA01BA">
      <w:pPr>
        <w:tabs>
          <w:tab w:val="left" w:pos="1440"/>
        </w:tabs>
        <w:spacing w:before="360"/>
        <w:ind w:left="357" w:hanging="357"/>
        <w:jc w:val="center"/>
        <w:rPr>
          <w:rFonts w:ascii="Calibri" w:hAnsi="Calibri"/>
          <w:b/>
          <w:sz w:val="22"/>
          <w:szCs w:val="22"/>
        </w:rPr>
      </w:pPr>
      <w:r>
        <w:rPr>
          <w:rFonts w:ascii="Calibri" w:hAnsi="Calibri"/>
          <w:b/>
          <w:sz w:val="22"/>
          <w:szCs w:val="22"/>
        </w:rPr>
        <w:t xml:space="preserve">Článek </w:t>
      </w:r>
      <w:r w:rsidRPr="005554FC">
        <w:rPr>
          <w:rFonts w:ascii="Calibri" w:hAnsi="Calibri"/>
          <w:b/>
          <w:sz w:val="22"/>
          <w:szCs w:val="22"/>
        </w:rPr>
        <w:t>I.</w:t>
      </w:r>
    </w:p>
    <w:p w14:paraId="62D22F55" w14:textId="77777777" w:rsidR="00FB7903" w:rsidRPr="00890C8A" w:rsidRDefault="00CA01BA" w:rsidP="0011205D">
      <w:pPr>
        <w:tabs>
          <w:tab w:val="left" w:pos="1440"/>
        </w:tabs>
        <w:spacing w:after="120"/>
        <w:ind w:left="357" w:hanging="357"/>
        <w:jc w:val="center"/>
        <w:rPr>
          <w:rFonts w:ascii="Calibri" w:hAnsi="Calibri"/>
          <w:sz w:val="22"/>
          <w:szCs w:val="22"/>
        </w:rPr>
      </w:pPr>
      <w:r w:rsidRPr="00890C8A">
        <w:rPr>
          <w:rFonts w:ascii="Calibri" w:hAnsi="Calibri"/>
          <w:b/>
          <w:sz w:val="22"/>
          <w:szCs w:val="22"/>
        </w:rPr>
        <w:t>Smluvní strany</w:t>
      </w:r>
    </w:p>
    <w:p w14:paraId="2C97D504" w14:textId="2EBE449F" w:rsidR="00894EDF" w:rsidRPr="00894EDF" w:rsidRDefault="00894EDF" w:rsidP="003412FC">
      <w:pPr>
        <w:pStyle w:val="Normodsaz"/>
        <w:numPr>
          <w:ilvl w:val="1"/>
          <w:numId w:val="8"/>
        </w:numPr>
        <w:tabs>
          <w:tab w:val="left" w:pos="3544"/>
        </w:tabs>
        <w:spacing w:before="0" w:after="0"/>
        <w:ind w:left="567" w:hanging="567"/>
        <w:rPr>
          <w:rFonts w:ascii="Calibri" w:hAnsi="Calibri" w:cs="Arial"/>
          <w:b/>
          <w:sz w:val="22"/>
          <w:szCs w:val="22"/>
        </w:rPr>
      </w:pPr>
      <w:r>
        <w:rPr>
          <w:rFonts w:ascii="Calibri" w:hAnsi="Calibri" w:cs="Arial"/>
          <w:b/>
          <w:sz w:val="22"/>
          <w:szCs w:val="22"/>
        </w:rPr>
        <w:t>Objednatel:</w:t>
      </w:r>
      <w:r>
        <w:rPr>
          <w:rFonts w:ascii="Calibri" w:hAnsi="Calibri" w:cs="Arial"/>
          <w:b/>
          <w:sz w:val="22"/>
          <w:szCs w:val="22"/>
        </w:rPr>
        <w:tab/>
      </w:r>
      <w:r w:rsidR="00890C8A" w:rsidRPr="00C61F11">
        <w:rPr>
          <w:rFonts w:ascii="Calibri" w:hAnsi="Calibri" w:cs="Arial"/>
          <w:b/>
          <w:sz w:val="22"/>
          <w:szCs w:val="22"/>
        </w:rPr>
        <w:t>Krajské zařízení pro další vzdělávání</w:t>
      </w:r>
      <w:r w:rsidR="00C61F11" w:rsidRPr="00C61F11">
        <w:rPr>
          <w:rFonts w:ascii="Calibri" w:hAnsi="Calibri" w:cs="Arial"/>
          <w:b/>
          <w:sz w:val="22"/>
          <w:szCs w:val="22"/>
        </w:rPr>
        <w:t xml:space="preserve"> </w:t>
      </w:r>
      <w:r w:rsidR="00890C8A" w:rsidRPr="00C61F11">
        <w:rPr>
          <w:rFonts w:ascii="Calibri" w:hAnsi="Calibri" w:cs="Arial"/>
          <w:b/>
          <w:sz w:val="22"/>
          <w:szCs w:val="22"/>
        </w:rPr>
        <w:t xml:space="preserve">pedagogických </w:t>
      </w:r>
      <w:r>
        <w:rPr>
          <w:rFonts w:ascii="Calibri" w:hAnsi="Calibri" w:cs="Arial"/>
          <w:b/>
          <w:sz w:val="22"/>
          <w:szCs w:val="22"/>
        </w:rPr>
        <w:t>p</w:t>
      </w:r>
      <w:r w:rsidR="00890C8A" w:rsidRPr="00894EDF">
        <w:rPr>
          <w:rFonts w:ascii="Calibri" w:hAnsi="Calibri" w:cs="Arial"/>
          <w:b/>
          <w:sz w:val="22"/>
          <w:szCs w:val="22"/>
        </w:rPr>
        <w:t>racovníků</w:t>
      </w:r>
    </w:p>
    <w:p w14:paraId="346EB568" w14:textId="05C86902" w:rsidR="00890C8A" w:rsidRPr="00501628" w:rsidRDefault="00894EDF" w:rsidP="00894EDF">
      <w:pPr>
        <w:pStyle w:val="Normodsaz"/>
        <w:tabs>
          <w:tab w:val="clear" w:pos="567"/>
          <w:tab w:val="left" w:pos="3544"/>
        </w:tabs>
        <w:spacing w:before="0" w:after="0"/>
        <w:rPr>
          <w:rFonts w:ascii="Calibri" w:hAnsi="Calibri" w:cs="Arial"/>
          <w:b/>
          <w:sz w:val="22"/>
          <w:szCs w:val="22"/>
        </w:rPr>
      </w:pPr>
      <w:r>
        <w:rPr>
          <w:rFonts w:ascii="Calibri" w:hAnsi="Calibri" w:cs="Arial"/>
          <w:b/>
          <w:sz w:val="22"/>
          <w:szCs w:val="22"/>
        </w:rPr>
        <w:tab/>
      </w:r>
      <w:r>
        <w:rPr>
          <w:rFonts w:ascii="Calibri" w:hAnsi="Calibri" w:cs="Arial"/>
          <w:b/>
          <w:sz w:val="22"/>
          <w:szCs w:val="22"/>
        </w:rPr>
        <w:tab/>
      </w:r>
      <w:r w:rsidR="00890C8A" w:rsidRPr="00501628">
        <w:rPr>
          <w:rFonts w:ascii="Calibri" w:hAnsi="Calibri" w:cs="Arial"/>
          <w:b/>
          <w:sz w:val="22"/>
          <w:szCs w:val="22"/>
        </w:rPr>
        <w:t>a informační centrum,</w:t>
      </w:r>
      <w:r w:rsidR="00C61F11" w:rsidRPr="00501628">
        <w:rPr>
          <w:rFonts w:ascii="Calibri" w:hAnsi="Calibri" w:cs="Arial"/>
          <w:b/>
          <w:sz w:val="22"/>
          <w:szCs w:val="22"/>
        </w:rPr>
        <w:t xml:space="preserve"> </w:t>
      </w:r>
      <w:r w:rsidR="00890C8A" w:rsidRPr="00501628">
        <w:rPr>
          <w:rFonts w:ascii="Calibri" w:hAnsi="Calibri" w:cs="Arial"/>
          <w:b/>
          <w:sz w:val="22"/>
          <w:szCs w:val="22"/>
        </w:rPr>
        <w:t>Nový Jičín, příspěvková organizace</w:t>
      </w:r>
    </w:p>
    <w:p w14:paraId="16323558" w14:textId="77777777" w:rsidR="00890C8A" w:rsidRPr="00CE24EE"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Sídlo:</w:t>
      </w:r>
      <w:r w:rsidRPr="00CE24EE">
        <w:rPr>
          <w:rFonts w:ascii="Calibri" w:hAnsi="Calibri" w:cs="Arial"/>
          <w:sz w:val="22"/>
          <w:szCs w:val="22"/>
        </w:rPr>
        <w:tab/>
      </w:r>
      <w:r>
        <w:rPr>
          <w:rFonts w:ascii="Calibri" w:hAnsi="Calibri" w:cs="Arial"/>
          <w:sz w:val="22"/>
          <w:szCs w:val="22"/>
        </w:rPr>
        <w:t xml:space="preserve">Štefánikova </w:t>
      </w:r>
      <w:r w:rsidRPr="00CE24EE">
        <w:rPr>
          <w:rFonts w:ascii="Calibri" w:hAnsi="Calibri" w:cs="Arial"/>
          <w:sz w:val="22"/>
          <w:szCs w:val="22"/>
        </w:rPr>
        <w:t>826</w:t>
      </w:r>
      <w:r>
        <w:rPr>
          <w:rFonts w:ascii="Calibri" w:hAnsi="Calibri" w:cs="Arial"/>
          <w:sz w:val="22"/>
          <w:szCs w:val="22"/>
        </w:rPr>
        <w:t>/7, 741 0</w:t>
      </w:r>
      <w:r w:rsidRPr="00CE24EE">
        <w:rPr>
          <w:rFonts w:ascii="Calibri" w:hAnsi="Calibri" w:cs="Arial"/>
          <w:sz w:val="22"/>
          <w:szCs w:val="22"/>
        </w:rPr>
        <w:t>1 Nový Jičín</w:t>
      </w:r>
    </w:p>
    <w:p w14:paraId="1F352D4A" w14:textId="77777777" w:rsidR="00890C8A" w:rsidRPr="00CE24EE"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IČ:</w:t>
      </w:r>
      <w:r w:rsidRPr="00CE24EE">
        <w:rPr>
          <w:rFonts w:ascii="Calibri" w:hAnsi="Calibri" w:cs="Arial"/>
          <w:sz w:val="22"/>
          <w:szCs w:val="22"/>
        </w:rPr>
        <w:tab/>
        <w:t>62330403</w:t>
      </w:r>
    </w:p>
    <w:p w14:paraId="56172BD3" w14:textId="77777777" w:rsidR="00890C8A" w:rsidRPr="00CE24EE" w:rsidRDefault="00890C8A" w:rsidP="00894EDF">
      <w:pPr>
        <w:numPr>
          <w:ilvl w:val="12"/>
          <w:numId w:val="0"/>
        </w:numPr>
        <w:tabs>
          <w:tab w:val="left" w:pos="567"/>
          <w:tab w:val="left" w:pos="3544"/>
        </w:tabs>
        <w:spacing w:line="320" w:lineRule="exact"/>
        <w:ind w:left="567"/>
        <w:rPr>
          <w:rFonts w:ascii="Calibri" w:hAnsi="Calibri" w:cs="Arial"/>
          <w:sz w:val="22"/>
          <w:szCs w:val="22"/>
        </w:rPr>
      </w:pPr>
      <w:r w:rsidRPr="00CE24EE">
        <w:rPr>
          <w:rFonts w:ascii="Calibri" w:hAnsi="Calibri" w:cs="Arial"/>
          <w:sz w:val="22"/>
          <w:szCs w:val="22"/>
        </w:rPr>
        <w:t>DIČ:</w:t>
      </w:r>
      <w:r w:rsidRPr="00CE24EE">
        <w:rPr>
          <w:rFonts w:ascii="Calibri" w:hAnsi="Calibri" w:cs="Arial"/>
          <w:sz w:val="22"/>
          <w:szCs w:val="22"/>
        </w:rPr>
        <w:tab/>
        <w:t xml:space="preserve">CZ62330403 </w:t>
      </w:r>
    </w:p>
    <w:p w14:paraId="51F9237B" w14:textId="77777777" w:rsidR="00890C8A" w:rsidRPr="00CE24EE"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Osoba oprávněná jednat:</w:t>
      </w:r>
      <w:r w:rsidRPr="00CE24EE">
        <w:rPr>
          <w:rFonts w:ascii="Calibri" w:hAnsi="Calibri" w:cs="Arial"/>
          <w:sz w:val="22"/>
          <w:szCs w:val="22"/>
        </w:rPr>
        <w:tab/>
        <w:t>PaedDr. Petr Habrnál, ředitel</w:t>
      </w:r>
      <w:r>
        <w:rPr>
          <w:rFonts w:ascii="Calibri" w:hAnsi="Calibri" w:cs="Arial"/>
          <w:sz w:val="22"/>
          <w:szCs w:val="22"/>
        </w:rPr>
        <w:t xml:space="preserve"> organizace</w:t>
      </w:r>
    </w:p>
    <w:p w14:paraId="5DD2F9C0" w14:textId="77777777" w:rsidR="00890C8A" w:rsidRPr="00CE24EE"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Bankovní spojení:</w:t>
      </w:r>
      <w:r w:rsidRPr="00CE24EE">
        <w:rPr>
          <w:rFonts w:ascii="Calibri" w:hAnsi="Calibri" w:cs="Arial"/>
          <w:sz w:val="22"/>
          <w:szCs w:val="22"/>
        </w:rPr>
        <w:tab/>
        <w:t xml:space="preserve">Česká spořitelna a. s., pobočka Nový Jičín </w:t>
      </w:r>
    </w:p>
    <w:p w14:paraId="01C43350" w14:textId="77777777" w:rsidR="00890C8A"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Číslo účtu:</w:t>
      </w:r>
      <w:r w:rsidRPr="00CE24EE">
        <w:rPr>
          <w:rFonts w:ascii="Calibri" w:hAnsi="Calibri" w:cs="Arial"/>
          <w:sz w:val="22"/>
          <w:szCs w:val="22"/>
        </w:rPr>
        <w:tab/>
      </w:r>
      <w:r w:rsidRPr="0080586F">
        <w:rPr>
          <w:rFonts w:ascii="Calibri" w:hAnsi="Calibri" w:cs="Arial"/>
          <w:sz w:val="22"/>
          <w:szCs w:val="22"/>
        </w:rPr>
        <w:t>1778444379/0800</w:t>
      </w:r>
    </w:p>
    <w:p w14:paraId="5EF14181" w14:textId="796CDBCD" w:rsidR="00890C8A" w:rsidRPr="00CE24EE"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Ko</w:t>
      </w:r>
      <w:r w:rsidR="00937529">
        <w:rPr>
          <w:rFonts w:ascii="Calibri" w:hAnsi="Calibri" w:cs="Arial"/>
          <w:sz w:val="22"/>
          <w:szCs w:val="22"/>
        </w:rPr>
        <w:t>ntaktní osoba:</w:t>
      </w:r>
      <w:r w:rsidR="00937529">
        <w:rPr>
          <w:rFonts w:ascii="Calibri" w:hAnsi="Calibri" w:cs="Arial"/>
          <w:sz w:val="22"/>
          <w:szCs w:val="22"/>
        </w:rPr>
        <w:tab/>
      </w:r>
      <w:r w:rsidR="0093142C">
        <w:rPr>
          <w:rFonts w:ascii="Calibri" w:hAnsi="Calibri" w:cs="Arial"/>
          <w:sz w:val="22"/>
          <w:szCs w:val="22"/>
        </w:rPr>
        <w:t xml:space="preserve">Mgr. </w:t>
      </w:r>
      <w:r w:rsidR="00B70511">
        <w:rPr>
          <w:rFonts w:ascii="Calibri" w:hAnsi="Calibri" w:cs="Arial"/>
          <w:sz w:val="22"/>
          <w:szCs w:val="22"/>
        </w:rPr>
        <w:t>Eva Krzywoňová</w:t>
      </w:r>
    </w:p>
    <w:p w14:paraId="686AC99B" w14:textId="3373A6E6" w:rsidR="00890C8A" w:rsidRPr="0093142C" w:rsidRDefault="00890C8A" w:rsidP="00894EDF">
      <w:pPr>
        <w:numPr>
          <w:ilvl w:val="12"/>
          <w:numId w:val="0"/>
        </w:numPr>
        <w:tabs>
          <w:tab w:val="left" w:pos="567"/>
          <w:tab w:val="left" w:pos="3544"/>
          <w:tab w:val="left" w:pos="3960"/>
        </w:tabs>
        <w:spacing w:line="320" w:lineRule="exact"/>
        <w:ind w:left="567"/>
        <w:rPr>
          <w:rFonts w:ascii="Calibri" w:hAnsi="Calibri" w:cs="Arial"/>
          <w:sz w:val="22"/>
          <w:szCs w:val="22"/>
        </w:rPr>
      </w:pPr>
      <w:r w:rsidRPr="00CE24EE">
        <w:rPr>
          <w:rFonts w:ascii="Calibri" w:hAnsi="Calibri" w:cs="Arial"/>
          <w:sz w:val="22"/>
          <w:szCs w:val="22"/>
        </w:rPr>
        <w:t>Email:</w:t>
      </w:r>
      <w:r w:rsidRPr="00CE24EE">
        <w:rPr>
          <w:rFonts w:ascii="Calibri" w:hAnsi="Calibri" w:cs="Arial"/>
          <w:sz w:val="22"/>
          <w:szCs w:val="22"/>
        </w:rPr>
        <w:tab/>
      </w:r>
      <w:hyperlink r:id="rId11" w:history="1">
        <w:r w:rsidR="00B70511" w:rsidRPr="0093142C">
          <w:rPr>
            <w:rStyle w:val="Hypertextovodkaz"/>
            <w:rFonts w:ascii="Calibri" w:hAnsi="Calibri" w:cs="Arial"/>
            <w:color w:val="auto"/>
            <w:sz w:val="22"/>
            <w:szCs w:val="22"/>
            <w:u w:val="none"/>
          </w:rPr>
          <w:t>eva.krzywonova@kvic.cz</w:t>
        </w:r>
      </w:hyperlink>
    </w:p>
    <w:p w14:paraId="63C524AF" w14:textId="77777777" w:rsidR="00890C8A" w:rsidRPr="00CE24EE" w:rsidRDefault="00890C8A" w:rsidP="00894EDF">
      <w:pPr>
        <w:numPr>
          <w:ilvl w:val="12"/>
          <w:numId w:val="0"/>
        </w:numPr>
        <w:tabs>
          <w:tab w:val="left" w:pos="567"/>
          <w:tab w:val="left" w:pos="3828"/>
          <w:tab w:val="left" w:pos="3960"/>
        </w:tabs>
        <w:spacing w:before="120"/>
        <w:ind w:left="567"/>
        <w:jc w:val="both"/>
        <w:rPr>
          <w:rFonts w:ascii="Calibri" w:hAnsi="Calibri" w:cs="Arial"/>
          <w:sz w:val="22"/>
          <w:szCs w:val="22"/>
        </w:rPr>
      </w:pPr>
      <w:r w:rsidRPr="00CB41E0">
        <w:rPr>
          <w:rFonts w:ascii="Calibri" w:hAnsi="Calibri" w:cs="Arial"/>
          <w:sz w:val="22"/>
          <w:szCs w:val="22"/>
        </w:rPr>
        <w:t>Příspěvková organizace je zříz</w:t>
      </w:r>
      <w:r>
        <w:rPr>
          <w:rFonts w:ascii="Calibri" w:hAnsi="Calibri" w:cs="Arial"/>
          <w:sz w:val="22"/>
          <w:szCs w:val="22"/>
        </w:rPr>
        <w:t>ena zřizovací listinou</w:t>
      </w:r>
      <w:r w:rsidRPr="00CB41E0">
        <w:rPr>
          <w:rFonts w:ascii="Calibri" w:hAnsi="Calibri" w:cs="Arial"/>
          <w:sz w:val="22"/>
          <w:szCs w:val="22"/>
        </w:rPr>
        <w:t xml:space="preserve"> č</w:t>
      </w:r>
      <w:r>
        <w:rPr>
          <w:rFonts w:ascii="Calibri" w:hAnsi="Calibri" w:cs="Arial"/>
          <w:sz w:val="22"/>
          <w:szCs w:val="22"/>
        </w:rPr>
        <w:t>.</w:t>
      </w:r>
      <w:r w:rsidRPr="00CB41E0">
        <w:rPr>
          <w:rFonts w:ascii="Calibri" w:hAnsi="Calibri" w:cs="Arial"/>
          <w:sz w:val="22"/>
          <w:szCs w:val="22"/>
        </w:rPr>
        <w:t xml:space="preserve"> ZL/175/2001 vydanou na základě usnesení zastupitelstva Moravskoslezského kraje č. 15/1386 ze dne 25. června 2015.</w:t>
      </w:r>
    </w:p>
    <w:p w14:paraId="1D1D4490" w14:textId="46FB14F7" w:rsidR="00890C8A" w:rsidRPr="00CE24EE" w:rsidRDefault="00890C8A" w:rsidP="00894EDF">
      <w:pPr>
        <w:numPr>
          <w:ilvl w:val="12"/>
          <w:numId w:val="0"/>
        </w:numPr>
        <w:tabs>
          <w:tab w:val="left" w:pos="567"/>
          <w:tab w:val="left" w:pos="3828"/>
          <w:tab w:val="left" w:pos="3960"/>
        </w:tabs>
        <w:spacing w:before="120"/>
        <w:ind w:left="567"/>
        <w:jc w:val="both"/>
        <w:rPr>
          <w:rFonts w:ascii="Calibri" w:hAnsi="Calibri" w:cs="Arial"/>
          <w:sz w:val="22"/>
          <w:szCs w:val="22"/>
        </w:rPr>
      </w:pPr>
      <w:r w:rsidRPr="00CE24EE">
        <w:rPr>
          <w:rFonts w:ascii="Calibri" w:hAnsi="Calibri" w:cs="Arial"/>
          <w:sz w:val="22"/>
          <w:szCs w:val="22"/>
        </w:rPr>
        <w:t>(dále jen jako „</w:t>
      </w:r>
      <w:r w:rsidR="00022E58">
        <w:rPr>
          <w:rFonts w:ascii="Calibri" w:hAnsi="Calibri" w:cs="Arial"/>
          <w:b/>
          <w:sz w:val="22"/>
          <w:szCs w:val="22"/>
        </w:rPr>
        <w:t>o</w:t>
      </w:r>
      <w:r w:rsidRPr="00CE24EE">
        <w:rPr>
          <w:rFonts w:ascii="Calibri" w:hAnsi="Calibri" w:cs="Arial"/>
          <w:b/>
          <w:sz w:val="22"/>
          <w:szCs w:val="22"/>
        </w:rPr>
        <w:t>bjednatel</w:t>
      </w:r>
      <w:r w:rsidRPr="00CE24EE">
        <w:rPr>
          <w:rFonts w:ascii="Calibri" w:hAnsi="Calibri" w:cs="Arial"/>
          <w:sz w:val="22"/>
          <w:szCs w:val="22"/>
        </w:rPr>
        <w:t>“)</w:t>
      </w:r>
    </w:p>
    <w:p w14:paraId="06DC0CE0" w14:textId="77777777" w:rsidR="00890C8A" w:rsidRPr="00CE24EE" w:rsidRDefault="00890C8A" w:rsidP="00501628">
      <w:pPr>
        <w:numPr>
          <w:ilvl w:val="12"/>
          <w:numId w:val="0"/>
        </w:numPr>
        <w:tabs>
          <w:tab w:val="left" w:pos="567"/>
          <w:tab w:val="left" w:pos="3960"/>
        </w:tabs>
        <w:spacing w:before="120" w:after="120" w:line="320" w:lineRule="exact"/>
        <w:ind w:left="567"/>
        <w:rPr>
          <w:rFonts w:ascii="Calibri" w:hAnsi="Calibri" w:cs="Arial"/>
          <w:sz w:val="22"/>
          <w:szCs w:val="22"/>
        </w:rPr>
      </w:pPr>
      <w:r w:rsidRPr="00CE24EE">
        <w:rPr>
          <w:rFonts w:ascii="Calibri" w:hAnsi="Calibri" w:cs="Arial"/>
          <w:sz w:val="22"/>
          <w:szCs w:val="22"/>
        </w:rPr>
        <w:t>a</w:t>
      </w:r>
    </w:p>
    <w:p w14:paraId="42E6A892" w14:textId="6AEB99B2" w:rsidR="00890C8A" w:rsidRPr="00987083" w:rsidRDefault="00890C8A" w:rsidP="00894EDF">
      <w:pPr>
        <w:pStyle w:val="Normodsaz"/>
        <w:numPr>
          <w:ilvl w:val="12"/>
          <w:numId w:val="0"/>
        </w:numPr>
        <w:tabs>
          <w:tab w:val="left" w:pos="567"/>
          <w:tab w:val="left" w:pos="3544"/>
        </w:tabs>
        <w:spacing w:before="0" w:after="0" w:line="320" w:lineRule="exact"/>
        <w:ind w:left="567" w:hanging="567"/>
        <w:rPr>
          <w:rFonts w:ascii="Calibri" w:hAnsi="Calibri" w:cs="Arial"/>
          <w:b/>
          <w:sz w:val="22"/>
          <w:szCs w:val="22"/>
          <w:highlight w:val="yellow"/>
        </w:rPr>
      </w:pPr>
      <w:r>
        <w:rPr>
          <w:rFonts w:ascii="Calibri" w:hAnsi="Calibri" w:cs="Arial"/>
          <w:sz w:val="22"/>
          <w:szCs w:val="22"/>
        </w:rPr>
        <w:t>2.</w:t>
      </w:r>
      <w:r w:rsidRPr="00CE24EE">
        <w:rPr>
          <w:rFonts w:ascii="Calibri" w:hAnsi="Calibri" w:cs="Arial"/>
          <w:sz w:val="22"/>
          <w:szCs w:val="22"/>
        </w:rPr>
        <w:tab/>
      </w:r>
      <w:r w:rsidRPr="00987083">
        <w:rPr>
          <w:rFonts w:ascii="Calibri" w:hAnsi="Calibri" w:cs="Arial"/>
          <w:b/>
          <w:sz w:val="22"/>
          <w:szCs w:val="22"/>
          <w:highlight w:val="yellow"/>
        </w:rPr>
        <w:t>Dodavatel</w:t>
      </w:r>
      <w:r w:rsidR="00894EDF" w:rsidRPr="00987083">
        <w:rPr>
          <w:rFonts w:ascii="Calibri" w:hAnsi="Calibri" w:cs="Arial"/>
          <w:b/>
          <w:sz w:val="22"/>
          <w:szCs w:val="22"/>
          <w:highlight w:val="yellow"/>
        </w:rPr>
        <w:t>:</w:t>
      </w:r>
      <w:r w:rsidR="00894EDF" w:rsidRPr="00987083">
        <w:rPr>
          <w:rFonts w:ascii="Calibri" w:hAnsi="Calibri" w:cs="Arial"/>
          <w:b/>
          <w:sz w:val="22"/>
          <w:szCs w:val="22"/>
          <w:highlight w:val="yellow"/>
        </w:rPr>
        <w:tab/>
      </w:r>
      <w:r w:rsidR="00894EDF" w:rsidRPr="00987083">
        <w:rPr>
          <w:rFonts w:ascii="Calibri" w:hAnsi="Calibri" w:cs="Arial"/>
          <w:b/>
          <w:i/>
          <w:sz w:val="22"/>
          <w:szCs w:val="22"/>
          <w:highlight w:val="yellow"/>
        </w:rPr>
        <w:t>doplní uchazeč</w:t>
      </w:r>
      <w:r w:rsidRPr="00987083">
        <w:rPr>
          <w:rFonts w:ascii="Calibri" w:hAnsi="Calibri" w:cs="Arial"/>
          <w:b/>
          <w:i/>
          <w:sz w:val="22"/>
          <w:szCs w:val="22"/>
          <w:highlight w:val="yellow"/>
        </w:rPr>
        <w:tab/>
      </w:r>
    </w:p>
    <w:p w14:paraId="25DDAF8C" w14:textId="5ED5E097"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 xml:space="preserve">Sídlo: </w:t>
      </w:r>
      <w:r w:rsidRPr="00987083">
        <w:rPr>
          <w:rFonts w:ascii="Calibri" w:hAnsi="Calibri" w:cs="Arial"/>
          <w:sz w:val="22"/>
          <w:szCs w:val="22"/>
          <w:highlight w:val="yellow"/>
        </w:rPr>
        <w:tab/>
      </w:r>
    </w:p>
    <w:p w14:paraId="44A464C7" w14:textId="77777777"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 xml:space="preserve">IČ: </w:t>
      </w:r>
      <w:r w:rsidRPr="00987083">
        <w:rPr>
          <w:rFonts w:ascii="Calibri" w:hAnsi="Calibri" w:cs="Arial"/>
          <w:sz w:val="22"/>
          <w:szCs w:val="22"/>
          <w:highlight w:val="yellow"/>
        </w:rPr>
        <w:tab/>
      </w:r>
    </w:p>
    <w:p w14:paraId="71BAF4BD" w14:textId="5F4ECC61"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 xml:space="preserve">DIČ: </w:t>
      </w:r>
      <w:r w:rsidRPr="00987083">
        <w:rPr>
          <w:rFonts w:ascii="Calibri" w:hAnsi="Calibri" w:cs="Arial"/>
          <w:sz w:val="22"/>
          <w:szCs w:val="22"/>
          <w:highlight w:val="yellow"/>
        </w:rPr>
        <w:tab/>
      </w:r>
    </w:p>
    <w:p w14:paraId="2C4BFDAF" w14:textId="73EA9DEB"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 xml:space="preserve">Osoba oprávněná jednat: </w:t>
      </w:r>
      <w:r w:rsidRPr="00987083">
        <w:rPr>
          <w:rFonts w:ascii="Calibri" w:hAnsi="Calibri" w:cs="Arial"/>
          <w:sz w:val="22"/>
          <w:szCs w:val="22"/>
          <w:highlight w:val="yellow"/>
        </w:rPr>
        <w:tab/>
      </w:r>
    </w:p>
    <w:p w14:paraId="7A4FE256" w14:textId="04C422CF"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 xml:space="preserve">Bankovní spojení: </w:t>
      </w:r>
      <w:r w:rsidRPr="00987083">
        <w:rPr>
          <w:rFonts w:ascii="Calibri" w:hAnsi="Calibri" w:cs="Arial"/>
          <w:sz w:val="22"/>
          <w:szCs w:val="22"/>
          <w:highlight w:val="yellow"/>
        </w:rPr>
        <w:tab/>
      </w:r>
    </w:p>
    <w:p w14:paraId="65AAED2F" w14:textId="589A1F14"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Číslo účtu:</w:t>
      </w:r>
      <w:r w:rsidRPr="00987083">
        <w:rPr>
          <w:rFonts w:ascii="Calibri" w:hAnsi="Calibri" w:cs="Arial"/>
          <w:sz w:val="22"/>
          <w:szCs w:val="22"/>
          <w:highlight w:val="yellow"/>
        </w:rPr>
        <w:tab/>
      </w:r>
    </w:p>
    <w:p w14:paraId="695A0C4C" w14:textId="2D4F31EF"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Kontaktní osoba:</w:t>
      </w:r>
      <w:r w:rsidRPr="00987083">
        <w:rPr>
          <w:rFonts w:ascii="Calibri" w:hAnsi="Calibri" w:cs="Arial"/>
          <w:sz w:val="22"/>
          <w:szCs w:val="22"/>
          <w:highlight w:val="yellow"/>
        </w:rPr>
        <w:tab/>
      </w:r>
    </w:p>
    <w:p w14:paraId="3E96B2D9" w14:textId="5A507CA5" w:rsidR="00890C8A" w:rsidRPr="00987083" w:rsidRDefault="00890C8A" w:rsidP="00894EDF">
      <w:pPr>
        <w:numPr>
          <w:ilvl w:val="12"/>
          <w:numId w:val="0"/>
        </w:numPr>
        <w:tabs>
          <w:tab w:val="left" w:pos="567"/>
          <w:tab w:val="left" w:pos="3544"/>
        </w:tabs>
        <w:spacing w:line="320" w:lineRule="exact"/>
        <w:ind w:left="567"/>
        <w:rPr>
          <w:rFonts w:ascii="Calibri" w:hAnsi="Calibri" w:cs="Arial"/>
          <w:sz w:val="22"/>
          <w:szCs w:val="22"/>
          <w:highlight w:val="yellow"/>
        </w:rPr>
      </w:pPr>
      <w:r w:rsidRPr="00987083">
        <w:rPr>
          <w:rFonts w:ascii="Calibri" w:hAnsi="Calibri" w:cs="Arial"/>
          <w:sz w:val="22"/>
          <w:szCs w:val="22"/>
          <w:highlight w:val="yellow"/>
        </w:rPr>
        <w:t xml:space="preserve">Email: </w:t>
      </w:r>
      <w:r w:rsidRPr="00987083">
        <w:rPr>
          <w:rFonts w:ascii="Calibri" w:hAnsi="Calibri" w:cs="Arial"/>
          <w:sz w:val="22"/>
          <w:szCs w:val="22"/>
          <w:highlight w:val="yellow"/>
        </w:rPr>
        <w:tab/>
      </w:r>
    </w:p>
    <w:p w14:paraId="3658169C" w14:textId="77777777" w:rsidR="00890C8A" w:rsidRDefault="00890C8A" w:rsidP="00894EDF">
      <w:pPr>
        <w:numPr>
          <w:ilvl w:val="12"/>
          <w:numId w:val="0"/>
        </w:numPr>
        <w:tabs>
          <w:tab w:val="left" w:pos="567"/>
          <w:tab w:val="left" w:pos="3960"/>
        </w:tabs>
        <w:spacing w:before="120" w:line="320" w:lineRule="exact"/>
        <w:ind w:left="567"/>
        <w:jc w:val="both"/>
        <w:rPr>
          <w:rFonts w:ascii="Calibri" w:hAnsi="Calibri" w:cs="Arial"/>
          <w:sz w:val="22"/>
          <w:szCs w:val="22"/>
        </w:rPr>
      </w:pPr>
      <w:r w:rsidRPr="00987083">
        <w:rPr>
          <w:rFonts w:ascii="Calibri" w:hAnsi="Calibri" w:cs="Arial"/>
          <w:sz w:val="22"/>
          <w:szCs w:val="22"/>
          <w:highlight w:val="yellow"/>
        </w:rPr>
        <w:t>Zapsána v obchodním rejstříku vedeném Krajským soudem v XXXXX, oddíl XX, vložka XXXX</w:t>
      </w:r>
    </w:p>
    <w:p w14:paraId="6C682819" w14:textId="016E7F44" w:rsidR="00890C8A" w:rsidRPr="00CE24EE" w:rsidRDefault="00890C8A" w:rsidP="00501628">
      <w:pPr>
        <w:numPr>
          <w:ilvl w:val="12"/>
          <w:numId w:val="0"/>
        </w:numPr>
        <w:tabs>
          <w:tab w:val="left" w:pos="567"/>
          <w:tab w:val="left" w:pos="3960"/>
        </w:tabs>
        <w:spacing w:line="320" w:lineRule="exact"/>
        <w:ind w:left="567"/>
        <w:rPr>
          <w:rFonts w:ascii="Calibri" w:hAnsi="Calibri" w:cs="Arial"/>
          <w:sz w:val="22"/>
          <w:szCs w:val="22"/>
        </w:rPr>
      </w:pPr>
      <w:r w:rsidRPr="00CE24EE">
        <w:rPr>
          <w:rFonts w:ascii="Calibri" w:hAnsi="Calibri" w:cs="Arial"/>
          <w:sz w:val="22"/>
          <w:szCs w:val="22"/>
        </w:rPr>
        <w:t>(dále jen jako „</w:t>
      </w:r>
      <w:r w:rsidR="00022E58">
        <w:rPr>
          <w:rFonts w:ascii="Calibri" w:hAnsi="Calibri" w:cs="Arial"/>
          <w:b/>
          <w:sz w:val="22"/>
          <w:szCs w:val="22"/>
        </w:rPr>
        <w:t>d</w:t>
      </w:r>
      <w:r>
        <w:rPr>
          <w:rFonts w:ascii="Calibri" w:hAnsi="Calibri" w:cs="Arial"/>
          <w:b/>
          <w:sz w:val="22"/>
          <w:szCs w:val="22"/>
        </w:rPr>
        <w:t>odavatel</w:t>
      </w:r>
      <w:r w:rsidRPr="00CE24EE">
        <w:rPr>
          <w:rFonts w:ascii="Calibri" w:hAnsi="Calibri" w:cs="Arial"/>
          <w:sz w:val="22"/>
          <w:szCs w:val="22"/>
        </w:rPr>
        <w:t>“)</w:t>
      </w:r>
    </w:p>
    <w:p w14:paraId="72D74795" w14:textId="75AAF7AC" w:rsidR="00FB7903" w:rsidRDefault="006256F2" w:rsidP="00894EDF">
      <w:pPr>
        <w:tabs>
          <w:tab w:val="left" w:pos="720"/>
        </w:tabs>
        <w:spacing w:before="160"/>
        <w:jc w:val="both"/>
        <w:rPr>
          <w:rFonts w:ascii="Calibri" w:hAnsi="Calibri"/>
          <w:sz w:val="22"/>
          <w:szCs w:val="22"/>
        </w:rPr>
      </w:pPr>
      <w:r w:rsidRPr="006256F2">
        <w:rPr>
          <w:rFonts w:ascii="Calibri" w:hAnsi="Calibri"/>
          <w:sz w:val="22"/>
          <w:szCs w:val="22"/>
        </w:rPr>
        <w:t>se dohodly na základě úplného konsenzu o všech níže uvedených ustanoveních</w:t>
      </w:r>
      <w:r w:rsidR="008B3A53">
        <w:rPr>
          <w:rFonts w:ascii="Calibri" w:hAnsi="Calibri"/>
          <w:sz w:val="22"/>
          <w:szCs w:val="22"/>
        </w:rPr>
        <w:t xml:space="preserve"> </w:t>
      </w:r>
      <w:r w:rsidR="008B3A53" w:rsidRPr="00985830">
        <w:rPr>
          <w:rFonts w:ascii="Calibri" w:hAnsi="Calibri"/>
          <w:sz w:val="22"/>
          <w:szCs w:val="22"/>
        </w:rPr>
        <w:t>a</w:t>
      </w:r>
      <w:r w:rsidRPr="00985830">
        <w:rPr>
          <w:rFonts w:ascii="Calibri" w:hAnsi="Calibri"/>
          <w:sz w:val="22"/>
          <w:szCs w:val="22"/>
        </w:rPr>
        <w:t xml:space="preserve"> v </w:t>
      </w:r>
      <w:r w:rsidRPr="006256F2">
        <w:rPr>
          <w:rFonts w:ascii="Calibri" w:hAnsi="Calibri"/>
          <w:sz w:val="22"/>
          <w:szCs w:val="22"/>
        </w:rPr>
        <w:t>souladu s příslušnými ustanoveními obecně závazných právních předpisů, a to zejména zákona č. 89/2012 Sb., občanský zákoník, ve znění pozdějších předpisů</w:t>
      </w:r>
      <w:r w:rsidR="0065408A">
        <w:rPr>
          <w:rFonts w:ascii="Calibri" w:hAnsi="Calibri"/>
          <w:sz w:val="22"/>
          <w:szCs w:val="22"/>
        </w:rPr>
        <w:t>,</w:t>
      </w:r>
      <w:r w:rsidRPr="006256F2">
        <w:rPr>
          <w:rFonts w:ascii="Calibri" w:hAnsi="Calibri"/>
          <w:sz w:val="22"/>
          <w:szCs w:val="22"/>
        </w:rPr>
        <w:t xml:space="preserve"> na této smlouvě o </w:t>
      </w:r>
      <w:r>
        <w:rPr>
          <w:rFonts w:ascii="Calibri" w:hAnsi="Calibri"/>
          <w:sz w:val="22"/>
          <w:szCs w:val="22"/>
        </w:rPr>
        <w:t>zajištění služeb</w:t>
      </w:r>
      <w:r w:rsidRPr="006256F2">
        <w:rPr>
          <w:rFonts w:ascii="Calibri" w:hAnsi="Calibri"/>
          <w:sz w:val="22"/>
          <w:szCs w:val="22"/>
        </w:rPr>
        <w:t xml:space="preserve"> (dále jen jako „smlouva“):</w:t>
      </w:r>
    </w:p>
    <w:p w14:paraId="47E20CC0" w14:textId="77777777" w:rsidR="001D3E23" w:rsidRDefault="001D3E23" w:rsidP="001D3E23">
      <w:pPr>
        <w:tabs>
          <w:tab w:val="left" w:pos="720"/>
        </w:tabs>
        <w:spacing w:before="360"/>
        <w:jc w:val="center"/>
        <w:rPr>
          <w:rFonts w:ascii="Calibri" w:hAnsi="Calibri"/>
          <w:b/>
          <w:sz w:val="22"/>
          <w:szCs w:val="22"/>
        </w:rPr>
      </w:pPr>
      <w:r>
        <w:rPr>
          <w:rFonts w:ascii="Calibri" w:hAnsi="Calibri"/>
          <w:b/>
          <w:sz w:val="22"/>
          <w:szCs w:val="22"/>
        </w:rPr>
        <w:t>Článek II.</w:t>
      </w:r>
    </w:p>
    <w:p w14:paraId="460FF1B3" w14:textId="77777777" w:rsidR="001D3E23" w:rsidRDefault="001D3E23" w:rsidP="001D3E23">
      <w:pPr>
        <w:tabs>
          <w:tab w:val="left" w:pos="720"/>
        </w:tabs>
        <w:spacing w:after="120"/>
        <w:jc w:val="center"/>
        <w:rPr>
          <w:rFonts w:ascii="Calibri" w:hAnsi="Calibri"/>
          <w:b/>
          <w:sz w:val="22"/>
          <w:szCs w:val="22"/>
        </w:rPr>
      </w:pPr>
      <w:r>
        <w:rPr>
          <w:rFonts w:ascii="Calibri" w:hAnsi="Calibri"/>
          <w:b/>
          <w:sz w:val="22"/>
          <w:szCs w:val="22"/>
        </w:rPr>
        <w:t>Základn</w:t>
      </w:r>
      <w:r>
        <w:rPr>
          <w:rFonts w:ascii="Calibri" w:hAnsi="Calibri"/>
          <w:sz w:val="22"/>
          <w:szCs w:val="22"/>
        </w:rPr>
        <w:t>í</w:t>
      </w:r>
      <w:r>
        <w:rPr>
          <w:rFonts w:ascii="Calibri" w:hAnsi="Calibri"/>
          <w:b/>
          <w:sz w:val="22"/>
          <w:szCs w:val="22"/>
        </w:rPr>
        <w:t xml:space="preserve"> ustanovení</w:t>
      </w:r>
    </w:p>
    <w:p w14:paraId="6CB83299" w14:textId="220613C5" w:rsidR="001D3E23" w:rsidRDefault="001D3E23" w:rsidP="003412FC">
      <w:pPr>
        <w:numPr>
          <w:ilvl w:val="0"/>
          <w:numId w:val="5"/>
        </w:numPr>
        <w:tabs>
          <w:tab w:val="clear" w:pos="720"/>
          <w:tab w:val="num" w:pos="567"/>
        </w:tabs>
        <w:spacing w:after="60"/>
        <w:ind w:left="284" w:hanging="284"/>
        <w:jc w:val="both"/>
        <w:rPr>
          <w:rFonts w:ascii="Calibri" w:hAnsi="Calibri"/>
          <w:sz w:val="22"/>
          <w:szCs w:val="22"/>
        </w:rPr>
      </w:pPr>
      <w:r>
        <w:rPr>
          <w:rFonts w:ascii="Calibri" w:hAnsi="Calibri"/>
          <w:sz w:val="22"/>
          <w:szCs w:val="22"/>
        </w:rPr>
        <w:t>Smluvní strany prohlašují, že údaje uvedené v č. I této smlouvy jsou v souladu s</w:t>
      </w:r>
      <w:r w:rsidR="00B9302E">
        <w:rPr>
          <w:rFonts w:ascii="Calibri" w:hAnsi="Calibri"/>
          <w:sz w:val="22"/>
          <w:szCs w:val="22"/>
        </w:rPr>
        <w:t>e</w:t>
      </w:r>
      <w:r>
        <w:rPr>
          <w:rFonts w:ascii="Calibri" w:hAnsi="Calibri"/>
          <w:sz w:val="22"/>
          <w:szCs w:val="22"/>
        </w:rPr>
        <w:t xml:space="preserve"> skutečností v době uzavření smlouvy. Smluvní strany se zavazují, že změny dotčených údajů oznámí písemně neprodleně </w:t>
      </w:r>
      <w:r>
        <w:rPr>
          <w:rFonts w:ascii="Calibri" w:hAnsi="Calibri"/>
          <w:sz w:val="22"/>
          <w:szCs w:val="22"/>
        </w:rPr>
        <w:lastRenderedPageBreak/>
        <w:t xml:space="preserve">druhé smluvní straně. </w:t>
      </w:r>
      <w:r w:rsidRPr="00894698">
        <w:rPr>
          <w:rFonts w:ascii="Calibri" w:hAnsi="Calibri"/>
          <w:sz w:val="22"/>
          <w:szCs w:val="22"/>
        </w:rPr>
        <w:t>Při změně identifikačních údajů smluvních stran včetně změny účtu není nutné uzavírat ke</w:t>
      </w:r>
      <w:r w:rsidR="00F3535E">
        <w:rPr>
          <w:rFonts w:ascii="Calibri" w:hAnsi="Calibri"/>
          <w:sz w:val="22"/>
          <w:szCs w:val="22"/>
        </w:rPr>
        <w:t> s</w:t>
      </w:r>
      <w:r w:rsidRPr="00894698">
        <w:rPr>
          <w:rFonts w:ascii="Calibri" w:hAnsi="Calibri"/>
          <w:sz w:val="22"/>
          <w:szCs w:val="22"/>
        </w:rPr>
        <w:t>mlouvě dodatek.</w:t>
      </w:r>
    </w:p>
    <w:p w14:paraId="7179F7DD" w14:textId="77777777" w:rsidR="00EB71BE" w:rsidRPr="00890C8A" w:rsidRDefault="00890C8A" w:rsidP="003412FC">
      <w:pPr>
        <w:numPr>
          <w:ilvl w:val="0"/>
          <w:numId w:val="5"/>
        </w:numPr>
        <w:tabs>
          <w:tab w:val="clear" w:pos="720"/>
          <w:tab w:val="num" w:pos="567"/>
        </w:tabs>
        <w:spacing w:after="60"/>
        <w:ind w:left="284" w:hanging="284"/>
        <w:jc w:val="both"/>
        <w:rPr>
          <w:rFonts w:ascii="Calibri" w:hAnsi="Calibri"/>
          <w:sz w:val="22"/>
          <w:szCs w:val="22"/>
        </w:rPr>
      </w:pPr>
      <w:r w:rsidRPr="00890C8A">
        <w:rPr>
          <w:rFonts w:ascii="Calibri" w:hAnsi="Calibri"/>
          <w:sz w:val="22"/>
          <w:szCs w:val="22"/>
        </w:rPr>
        <w:t>Smluvní strany prohlašují, že jsou způsobilé uzavřít tuto smlouvu, stejně jako způsobilé v rámci právního řádu vlastním právním jednáním práva a povinnost</w:t>
      </w:r>
      <w:r w:rsidR="00325D4A">
        <w:rPr>
          <w:rFonts w:ascii="Calibri" w:hAnsi="Calibri"/>
          <w:sz w:val="22"/>
          <w:szCs w:val="22"/>
        </w:rPr>
        <w:t>í</w:t>
      </w:r>
      <w:r w:rsidRPr="00890C8A">
        <w:rPr>
          <w:rFonts w:ascii="Calibri" w:hAnsi="Calibri"/>
          <w:sz w:val="22"/>
          <w:szCs w:val="22"/>
        </w:rPr>
        <w:t xml:space="preserve"> a že osoby podepisující tuto smlouvu jsou k tomuto právnímu jednání oprávněny.</w:t>
      </w:r>
      <w:r w:rsidR="00EB71BE" w:rsidRPr="00890C8A">
        <w:rPr>
          <w:rFonts w:ascii="Calibri" w:hAnsi="Calibri"/>
          <w:sz w:val="22"/>
          <w:szCs w:val="22"/>
        </w:rPr>
        <w:t xml:space="preserve"> </w:t>
      </w:r>
    </w:p>
    <w:p w14:paraId="23F1A5E9" w14:textId="52EAD16C" w:rsidR="00AB416B" w:rsidRDefault="00987083" w:rsidP="003412FC">
      <w:pPr>
        <w:numPr>
          <w:ilvl w:val="0"/>
          <w:numId w:val="5"/>
        </w:numPr>
        <w:tabs>
          <w:tab w:val="clear" w:pos="720"/>
        </w:tabs>
        <w:spacing w:after="60"/>
        <w:ind w:left="284" w:hanging="284"/>
        <w:jc w:val="both"/>
        <w:rPr>
          <w:rFonts w:ascii="Calibri" w:hAnsi="Calibri"/>
          <w:sz w:val="22"/>
          <w:szCs w:val="22"/>
        </w:rPr>
      </w:pPr>
      <w:r w:rsidRPr="00987083">
        <w:rPr>
          <w:rFonts w:ascii="Calibri" w:hAnsi="Calibri"/>
          <w:sz w:val="22"/>
          <w:szCs w:val="22"/>
        </w:rPr>
        <w:t xml:space="preserve">Je-li </w:t>
      </w:r>
      <w:r w:rsidR="001C58A8">
        <w:rPr>
          <w:rFonts w:ascii="Calibri" w:hAnsi="Calibri"/>
          <w:sz w:val="22"/>
          <w:szCs w:val="22"/>
        </w:rPr>
        <w:t>dodavatel</w:t>
      </w:r>
      <w:r w:rsidRPr="00987083">
        <w:rPr>
          <w:rFonts w:ascii="Calibri" w:hAnsi="Calibri"/>
          <w:sz w:val="22"/>
          <w:szCs w:val="22"/>
        </w:rPr>
        <w:t xml:space="preserve"> plátcem DPH, prohlašuje, že bankovní účet uvedený v čl. I odst. 2 této smlouvy je</w:t>
      </w:r>
      <w:r>
        <w:rPr>
          <w:rFonts w:ascii="Calibri" w:hAnsi="Calibri"/>
          <w:sz w:val="22"/>
          <w:szCs w:val="22"/>
        </w:rPr>
        <w:t> </w:t>
      </w:r>
      <w:r w:rsidRPr="00987083">
        <w:rPr>
          <w:rFonts w:ascii="Calibri" w:hAnsi="Calibri"/>
          <w:sz w:val="22"/>
          <w:szCs w:val="22"/>
        </w:rPr>
        <w:t xml:space="preserve">bankovním účtem zveřejněným ve smyslu zákona č. 235/2004 Sb., o dani z přidané hodnoty, ve znění pozdějších předpisů (dále jen „zákon o DPH“). V případě změny účtu </w:t>
      </w:r>
      <w:r w:rsidR="001C58A8">
        <w:rPr>
          <w:rFonts w:ascii="Calibri" w:hAnsi="Calibri"/>
          <w:sz w:val="22"/>
          <w:szCs w:val="22"/>
        </w:rPr>
        <w:t>dodavatel</w:t>
      </w:r>
      <w:r w:rsidRPr="00987083">
        <w:rPr>
          <w:rFonts w:ascii="Calibri" w:hAnsi="Calibri"/>
          <w:sz w:val="22"/>
          <w:szCs w:val="22"/>
        </w:rPr>
        <w:t xml:space="preserve">e je </w:t>
      </w:r>
      <w:r w:rsidR="001C58A8">
        <w:rPr>
          <w:rFonts w:ascii="Calibri" w:hAnsi="Calibri"/>
          <w:sz w:val="22"/>
          <w:szCs w:val="22"/>
        </w:rPr>
        <w:t>dodavatel</w:t>
      </w:r>
      <w:r w:rsidRPr="00987083">
        <w:rPr>
          <w:rFonts w:ascii="Calibri" w:hAnsi="Calibri"/>
          <w:sz w:val="22"/>
          <w:szCs w:val="22"/>
        </w:rPr>
        <w:t xml:space="preserve"> povinen doložit vlastnictví k novému účtu, a to kopií příslušné smlouvy nebo potvrzením peněžního ústavu; je-li </w:t>
      </w:r>
      <w:r w:rsidR="001C58A8">
        <w:rPr>
          <w:rFonts w:ascii="Calibri" w:hAnsi="Calibri"/>
          <w:sz w:val="22"/>
          <w:szCs w:val="22"/>
        </w:rPr>
        <w:t>dodavatel</w:t>
      </w:r>
      <w:r w:rsidRPr="00987083">
        <w:rPr>
          <w:rFonts w:ascii="Calibri" w:hAnsi="Calibri"/>
          <w:sz w:val="22"/>
          <w:szCs w:val="22"/>
        </w:rPr>
        <w:t xml:space="preserve"> plátcem DPH, musí být nový účet zveřejněným účtem ve smyslu předchozí věty.</w:t>
      </w:r>
    </w:p>
    <w:p w14:paraId="1570FA1F" w14:textId="2330DB40" w:rsidR="003562D2" w:rsidRPr="009F1607" w:rsidRDefault="003562D2" w:rsidP="009F1607">
      <w:pPr>
        <w:numPr>
          <w:ilvl w:val="0"/>
          <w:numId w:val="5"/>
        </w:numPr>
        <w:tabs>
          <w:tab w:val="clear" w:pos="720"/>
        </w:tabs>
        <w:spacing w:after="60"/>
        <w:ind w:left="284" w:hanging="284"/>
        <w:jc w:val="both"/>
        <w:rPr>
          <w:rFonts w:ascii="Calibri" w:hAnsi="Calibri"/>
          <w:b/>
          <w:sz w:val="22"/>
          <w:szCs w:val="22"/>
        </w:rPr>
      </w:pPr>
      <w:r w:rsidRPr="00DC68A4">
        <w:rPr>
          <w:rFonts w:ascii="Calibri" w:hAnsi="Calibri"/>
          <w:sz w:val="22"/>
          <w:szCs w:val="22"/>
        </w:rPr>
        <w:t>Účelem</w:t>
      </w:r>
      <w:r w:rsidR="004D755A" w:rsidRPr="00DC68A4">
        <w:rPr>
          <w:rFonts w:ascii="Calibri" w:hAnsi="Calibri"/>
          <w:sz w:val="22"/>
          <w:szCs w:val="22"/>
        </w:rPr>
        <w:t xml:space="preserve"> této</w:t>
      </w:r>
      <w:r w:rsidRPr="00DC68A4">
        <w:rPr>
          <w:rFonts w:ascii="Calibri" w:hAnsi="Calibri"/>
          <w:sz w:val="22"/>
          <w:szCs w:val="22"/>
        </w:rPr>
        <w:t xml:space="preserve"> smlouvy je</w:t>
      </w:r>
      <w:r w:rsidR="004D755A" w:rsidRPr="00DC68A4">
        <w:rPr>
          <w:rFonts w:ascii="Calibri" w:hAnsi="Calibri"/>
          <w:sz w:val="22"/>
          <w:szCs w:val="22"/>
        </w:rPr>
        <w:t xml:space="preserve"> </w:t>
      </w:r>
      <w:r w:rsidR="00937C4B">
        <w:rPr>
          <w:rFonts w:ascii="Calibri" w:hAnsi="Calibri"/>
          <w:sz w:val="22"/>
          <w:szCs w:val="22"/>
        </w:rPr>
        <w:t xml:space="preserve">podpořit </w:t>
      </w:r>
      <w:r w:rsidR="00DC68A4" w:rsidRPr="00DC68A4">
        <w:rPr>
          <w:rFonts w:ascii="Calibri" w:hAnsi="Calibri"/>
          <w:sz w:val="22"/>
          <w:szCs w:val="22"/>
        </w:rPr>
        <w:t>rozvoj komunikativních dovedností žáků a pedagogických pracovníků</w:t>
      </w:r>
      <w:r w:rsidR="009F1607" w:rsidRPr="009F1607">
        <w:t xml:space="preserve"> </w:t>
      </w:r>
      <w:r w:rsidR="009F1607" w:rsidRPr="009F1607">
        <w:rPr>
          <w:rFonts w:ascii="Calibri" w:hAnsi="Calibri"/>
          <w:sz w:val="22"/>
          <w:szCs w:val="22"/>
        </w:rPr>
        <w:t>v odborné angličtině</w:t>
      </w:r>
      <w:r w:rsidR="00DC68A4">
        <w:rPr>
          <w:rFonts w:ascii="Calibri" w:hAnsi="Calibri"/>
          <w:sz w:val="22"/>
          <w:szCs w:val="22"/>
        </w:rPr>
        <w:t xml:space="preserve"> prostřednictvím jejich odborné jazykové průpravy a</w:t>
      </w:r>
      <w:r w:rsidR="009F1607">
        <w:rPr>
          <w:rFonts w:ascii="Calibri" w:hAnsi="Calibri"/>
          <w:sz w:val="22"/>
          <w:szCs w:val="22"/>
        </w:rPr>
        <w:t> </w:t>
      </w:r>
      <w:r w:rsidR="00DC68A4">
        <w:rPr>
          <w:rFonts w:ascii="Calibri" w:hAnsi="Calibri"/>
          <w:sz w:val="22"/>
          <w:szCs w:val="22"/>
        </w:rPr>
        <w:t xml:space="preserve">metodické podpory </w:t>
      </w:r>
      <w:r w:rsidR="009F1607">
        <w:rPr>
          <w:rFonts w:ascii="Calibri" w:hAnsi="Calibri"/>
          <w:sz w:val="22"/>
          <w:szCs w:val="22"/>
        </w:rPr>
        <w:t xml:space="preserve">efektivní výuky odborné angličtiny </w:t>
      </w:r>
      <w:r w:rsidR="009F1607" w:rsidRPr="009F1607">
        <w:rPr>
          <w:rFonts w:ascii="Calibri" w:hAnsi="Calibri"/>
          <w:sz w:val="22"/>
          <w:szCs w:val="22"/>
        </w:rPr>
        <w:t>v sedmi středních škol</w:t>
      </w:r>
      <w:r w:rsidR="009F1607">
        <w:rPr>
          <w:rFonts w:ascii="Calibri" w:hAnsi="Calibri"/>
          <w:sz w:val="22"/>
          <w:szCs w:val="22"/>
        </w:rPr>
        <w:t>ách</w:t>
      </w:r>
      <w:r w:rsidR="009F1607" w:rsidRPr="009F1607">
        <w:rPr>
          <w:rFonts w:ascii="Calibri" w:hAnsi="Calibri"/>
          <w:sz w:val="22"/>
          <w:szCs w:val="22"/>
        </w:rPr>
        <w:t xml:space="preserve"> v Moravskoslezském kraji</w:t>
      </w:r>
      <w:r w:rsidR="009F1607">
        <w:rPr>
          <w:rFonts w:ascii="Calibri" w:hAnsi="Calibri"/>
          <w:b/>
          <w:sz w:val="22"/>
          <w:szCs w:val="22"/>
        </w:rPr>
        <w:t xml:space="preserve"> </w:t>
      </w:r>
      <w:r w:rsidRPr="009F1607">
        <w:rPr>
          <w:rFonts w:ascii="Calibri" w:hAnsi="Calibri"/>
          <w:sz w:val="22"/>
          <w:szCs w:val="22"/>
        </w:rPr>
        <w:t>v rámci</w:t>
      </w:r>
      <w:r w:rsidRPr="009F1607">
        <w:rPr>
          <w:rFonts w:ascii="Calibri" w:hAnsi="Calibri"/>
          <w:b/>
          <w:sz w:val="22"/>
          <w:szCs w:val="22"/>
        </w:rPr>
        <w:t xml:space="preserve"> </w:t>
      </w:r>
      <w:r w:rsidRPr="009F1607">
        <w:rPr>
          <w:rFonts w:ascii="Calibri" w:hAnsi="Calibri"/>
          <w:sz w:val="22"/>
          <w:szCs w:val="22"/>
        </w:rPr>
        <w:t>realizace projektu reg. č. CZ.02.3.68/0.0/0.0/19_078/0019613 – Odborné, kariérové a polytechnické vzdělávání v MSK II, který byl podpořen v rámci Operačního programu Výzkum, vývoj a vzdělávání (dále jen „OP VVV“), a který je financován z Evropského sociálního fondu a ze státního rozpočtu České republiky.</w:t>
      </w:r>
    </w:p>
    <w:p w14:paraId="4912F858" w14:textId="071C33E3" w:rsidR="00A7419B" w:rsidRPr="003562D2" w:rsidRDefault="00AB416B" w:rsidP="003562D2">
      <w:pPr>
        <w:numPr>
          <w:ilvl w:val="0"/>
          <w:numId w:val="5"/>
        </w:numPr>
        <w:tabs>
          <w:tab w:val="clear" w:pos="720"/>
        </w:tabs>
        <w:spacing w:after="60"/>
        <w:ind w:left="284" w:hanging="284"/>
        <w:jc w:val="both"/>
        <w:rPr>
          <w:rFonts w:ascii="Calibri" w:hAnsi="Calibri"/>
          <w:sz w:val="22"/>
          <w:szCs w:val="22"/>
        </w:rPr>
      </w:pPr>
      <w:r w:rsidRPr="00AB416B">
        <w:rPr>
          <w:rFonts w:ascii="Calibri" w:hAnsi="Calibri"/>
          <w:sz w:val="22"/>
          <w:szCs w:val="22"/>
        </w:rPr>
        <w:t>Dodavatel prohlašuje, že je oprávněn a odborně způsobilý k poskytování služeb, které jsou předmětem této smlouvy</w:t>
      </w:r>
      <w:r w:rsidR="003562D2">
        <w:rPr>
          <w:rFonts w:ascii="Calibri" w:hAnsi="Calibri"/>
          <w:sz w:val="22"/>
          <w:szCs w:val="22"/>
        </w:rPr>
        <w:t xml:space="preserve"> </w:t>
      </w:r>
      <w:r w:rsidR="00A7419B" w:rsidRPr="003562D2">
        <w:rPr>
          <w:rFonts w:ascii="Calibri" w:hAnsi="Calibri"/>
          <w:sz w:val="22"/>
          <w:szCs w:val="22"/>
        </w:rPr>
        <w:t>a že disponuje takovými kapacitami a odbornými znalostmi, které jsou nezbytné pro poskytnutí služeb a za dohodnutou smluvní cenu, způsobem a v termínech touto smlouvou stanovených.</w:t>
      </w:r>
    </w:p>
    <w:p w14:paraId="5CE1DB25" w14:textId="76A739B4" w:rsidR="007F0CFA" w:rsidRPr="008C5EFB" w:rsidRDefault="00AB416B" w:rsidP="003412FC">
      <w:pPr>
        <w:numPr>
          <w:ilvl w:val="0"/>
          <w:numId w:val="5"/>
        </w:numPr>
        <w:tabs>
          <w:tab w:val="clear" w:pos="720"/>
        </w:tabs>
        <w:spacing w:after="60"/>
        <w:ind w:left="284" w:hanging="284"/>
        <w:jc w:val="both"/>
        <w:rPr>
          <w:rFonts w:ascii="Calibri" w:hAnsi="Calibri"/>
          <w:sz w:val="22"/>
          <w:szCs w:val="22"/>
        </w:rPr>
      </w:pPr>
      <w:r w:rsidRPr="00AB416B">
        <w:rPr>
          <w:rFonts w:ascii="Calibri" w:hAnsi="Calibri"/>
          <w:sz w:val="22"/>
          <w:szCs w:val="22"/>
        </w:rPr>
        <w:t xml:space="preserve">Smluvní strany prohlašují, že předmět plnění podle této smlouvy není plněním nemožným a že smlouvu </w:t>
      </w:r>
      <w:r w:rsidRPr="008C5EFB">
        <w:rPr>
          <w:rFonts w:ascii="Calibri" w:hAnsi="Calibri"/>
          <w:sz w:val="22"/>
          <w:szCs w:val="22"/>
        </w:rPr>
        <w:t xml:space="preserve">uzavírají po pečlivém zvážení všech možných důsledků. </w:t>
      </w:r>
    </w:p>
    <w:p w14:paraId="085DAA07" w14:textId="6C07804C" w:rsidR="008E272B" w:rsidRPr="008C5EFB" w:rsidRDefault="008C5EFB" w:rsidP="003412FC">
      <w:pPr>
        <w:numPr>
          <w:ilvl w:val="0"/>
          <w:numId w:val="5"/>
        </w:numPr>
        <w:tabs>
          <w:tab w:val="clear" w:pos="720"/>
        </w:tabs>
        <w:spacing w:after="60"/>
        <w:ind w:left="284" w:hanging="284"/>
        <w:jc w:val="both"/>
        <w:rPr>
          <w:rFonts w:ascii="Calibri" w:hAnsi="Calibri"/>
          <w:sz w:val="22"/>
          <w:szCs w:val="22"/>
        </w:rPr>
      </w:pPr>
      <w:r w:rsidRPr="008C5EFB">
        <w:rPr>
          <w:rFonts w:ascii="Calibri" w:hAnsi="Calibri"/>
          <w:sz w:val="22"/>
          <w:szCs w:val="22"/>
        </w:rPr>
        <w:t>Dodavatel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Dodavatel bere na vědomí, že</w:t>
      </w:r>
      <w:r>
        <w:rPr>
          <w:rFonts w:ascii="Calibri" w:hAnsi="Calibri"/>
          <w:sz w:val="22"/>
          <w:szCs w:val="22"/>
        </w:rPr>
        <w:t> </w:t>
      </w:r>
      <w:r w:rsidRPr="008C5EFB">
        <w:rPr>
          <w:rFonts w:ascii="Calibri" w:hAnsi="Calibri"/>
          <w:sz w:val="22"/>
          <w:szCs w:val="22"/>
        </w:rPr>
        <w:t>pokud je uvedené prohlášení nepravdivé, bude smlouva považována za neplatnou.</w:t>
      </w:r>
    </w:p>
    <w:p w14:paraId="301E310A" w14:textId="77777777" w:rsidR="00BB6885" w:rsidRDefault="00BB6885" w:rsidP="00BB6885">
      <w:pPr>
        <w:tabs>
          <w:tab w:val="left" w:pos="720"/>
          <w:tab w:val="left" w:pos="6840"/>
        </w:tabs>
        <w:spacing w:before="360"/>
        <w:ind w:left="284" w:hanging="284"/>
        <w:jc w:val="center"/>
        <w:rPr>
          <w:rFonts w:ascii="Calibri" w:hAnsi="Calibri"/>
          <w:b/>
          <w:sz w:val="22"/>
          <w:szCs w:val="22"/>
        </w:rPr>
      </w:pPr>
      <w:r>
        <w:rPr>
          <w:rFonts w:ascii="Calibri" w:hAnsi="Calibri"/>
          <w:b/>
          <w:sz w:val="22"/>
          <w:szCs w:val="22"/>
        </w:rPr>
        <w:t>Článek III.</w:t>
      </w:r>
    </w:p>
    <w:p w14:paraId="114C1278" w14:textId="77777777" w:rsidR="00BB6885" w:rsidRPr="00676895" w:rsidRDefault="00BB6885" w:rsidP="00BB6885">
      <w:pPr>
        <w:tabs>
          <w:tab w:val="left" w:pos="720"/>
        </w:tabs>
        <w:spacing w:after="120"/>
        <w:ind w:left="284" w:hanging="284"/>
        <w:jc w:val="center"/>
        <w:rPr>
          <w:rFonts w:ascii="Calibri" w:hAnsi="Calibri"/>
          <w:b/>
          <w:sz w:val="22"/>
          <w:szCs w:val="22"/>
        </w:rPr>
      </w:pPr>
      <w:r>
        <w:rPr>
          <w:rFonts w:ascii="Calibri" w:hAnsi="Calibri"/>
          <w:b/>
          <w:sz w:val="22"/>
          <w:szCs w:val="22"/>
        </w:rPr>
        <w:t>Předmět plnění</w:t>
      </w:r>
    </w:p>
    <w:p w14:paraId="18CAB134" w14:textId="2DE1E054" w:rsidR="001825F5" w:rsidRPr="001825F5" w:rsidRDefault="001825F5" w:rsidP="001825F5">
      <w:pPr>
        <w:numPr>
          <w:ilvl w:val="0"/>
          <w:numId w:val="3"/>
        </w:numPr>
        <w:tabs>
          <w:tab w:val="num" w:pos="284"/>
        </w:tabs>
        <w:spacing w:after="60"/>
        <w:ind w:left="284" w:hanging="284"/>
        <w:jc w:val="both"/>
        <w:rPr>
          <w:rFonts w:ascii="Calibri" w:hAnsi="Calibri"/>
          <w:iCs/>
          <w:sz w:val="22"/>
          <w:szCs w:val="22"/>
          <w:lang w:val="x-none"/>
        </w:rPr>
      </w:pPr>
      <w:r>
        <w:rPr>
          <w:rFonts w:ascii="Calibri" w:hAnsi="Calibri"/>
          <w:iCs/>
          <w:sz w:val="22"/>
          <w:szCs w:val="22"/>
        </w:rPr>
        <w:t xml:space="preserve">Předmětem plnění této smlouvy </w:t>
      </w:r>
      <w:r w:rsidRPr="001825F5">
        <w:rPr>
          <w:rFonts w:ascii="Calibri" w:hAnsi="Calibri"/>
          <w:iCs/>
          <w:sz w:val="22"/>
          <w:szCs w:val="22"/>
        </w:rPr>
        <w:t>(dále jen „plnění, „předmět plnění“ či služby)</w:t>
      </w:r>
      <w:r>
        <w:rPr>
          <w:rFonts w:ascii="Calibri" w:hAnsi="Calibri"/>
          <w:iCs/>
          <w:sz w:val="22"/>
          <w:szCs w:val="22"/>
        </w:rPr>
        <w:t xml:space="preserve"> je:</w:t>
      </w:r>
    </w:p>
    <w:p w14:paraId="5B848DD9" w14:textId="3BDCC67C" w:rsidR="003367A1" w:rsidRPr="003367A1" w:rsidRDefault="00BB6885" w:rsidP="003367A1">
      <w:pPr>
        <w:pStyle w:val="Odstavecseseznamem"/>
        <w:numPr>
          <w:ilvl w:val="0"/>
          <w:numId w:val="16"/>
        </w:numPr>
        <w:spacing w:after="60"/>
        <w:ind w:left="568" w:hanging="284"/>
        <w:jc w:val="both"/>
        <w:rPr>
          <w:rFonts w:ascii="Calibri" w:hAnsi="Calibri"/>
          <w:iCs/>
          <w:sz w:val="22"/>
          <w:szCs w:val="22"/>
          <w:lang w:val="x-none"/>
        </w:rPr>
      </w:pPr>
      <w:bookmarkStart w:id="0" w:name="_Hlk78190892"/>
      <w:r w:rsidRPr="00CD15C7">
        <w:rPr>
          <w:rFonts w:ascii="Calibri" w:hAnsi="Calibri"/>
          <w:iCs/>
          <w:sz w:val="22"/>
          <w:szCs w:val="22"/>
        </w:rPr>
        <w:t>komplexn</w:t>
      </w:r>
      <w:r w:rsidR="001825F5">
        <w:rPr>
          <w:rFonts w:ascii="Calibri" w:hAnsi="Calibri"/>
          <w:iCs/>
          <w:sz w:val="22"/>
          <w:szCs w:val="22"/>
        </w:rPr>
        <w:t>í</w:t>
      </w:r>
      <w:r w:rsidRPr="00CD15C7">
        <w:rPr>
          <w:rFonts w:ascii="Calibri" w:hAnsi="Calibri"/>
          <w:iCs/>
          <w:sz w:val="22"/>
          <w:szCs w:val="22"/>
        </w:rPr>
        <w:t xml:space="preserve"> zaji</w:t>
      </w:r>
      <w:r w:rsidR="001825F5">
        <w:rPr>
          <w:rFonts w:ascii="Calibri" w:hAnsi="Calibri"/>
          <w:iCs/>
          <w:sz w:val="22"/>
          <w:szCs w:val="22"/>
        </w:rPr>
        <w:t>štění</w:t>
      </w:r>
      <w:r w:rsidRPr="00CD15C7">
        <w:rPr>
          <w:rFonts w:ascii="Calibri" w:hAnsi="Calibri"/>
          <w:iCs/>
          <w:sz w:val="22"/>
          <w:szCs w:val="22"/>
        </w:rPr>
        <w:t xml:space="preserve"> </w:t>
      </w:r>
      <w:r w:rsidR="003C3E98">
        <w:rPr>
          <w:rFonts w:ascii="Calibri" w:hAnsi="Calibri"/>
          <w:iCs/>
          <w:sz w:val="22"/>
          <w:szCs w:val="22"/>
        </w:rPr>
        <w:t xml:space="preserve">a realizace </w:t>
      </w:r>
      <w:r w:rsidRPr="00CD15C7">
        <w:rPr>
          <w:rFonts w:ascii="Calibri" w:hAnsi="Calibri"/>
          <w:iCs/>
          <w:sz w:val="22"/>
          <w:szCs w:val="22"/>
          <w:lang w:val="x-none"/>
        </w:rPr>
        <w:t>pět</w:t>
      </w:r>
      <w:r w:rsidR="001825F5">
        <w:rPr>
          <w:rFonts w:ascii="Calibri" w:hAnsi="Calibri"/>
          <w:iCs/>
          <w:sz w:val="22"/>
          <w:szCs w:val="22"/>
        </w:rPr>
        <w:t>i</w:t>
      </w:r>
      <w:r w:rsidRPr="00CD15C7">
        <w:rPr>
          <w:rFonts w:ascii="Calibri" w:hAnsi="Calibri"/>
          <w:iCs/>
          <w:sz w:val="22"/>
          <w:szCs w:val="22"/>
          <w:lang w:val="x-none"/>
        </w:rPr>
        <w:t xml:space="preserve"> akreditovaných vzdělávacích programů odborné angličtiny</w:t>
      </w:r>
      <w:r>
        <w:rPr>
          <w:rFonts w:ascii="Calibri" w:hAnsi="Calibri"/>
          <w:iCs/>
          <w:sz w:val="22"/>
          <w:szCs w:val="22"/>
        </w:rPr>
        <w:t xml:space="preserve"> pro učitele</w:t>
      </w:r>
      <w:r w:rsidRPr="00CD15C7">
        <w:rPr>
          <w:rFonts w:ascii="Calibri" w:hAnsi="Calibri"/>
          <w:iCs/>
          <w:sz w:val="22"/>
          <w:szCs w:val="22"/>
          <w:lang w:val="x-none"/>
        </w:rPr>
        <w:t xml:space="preserve"> (z</w:t>
      </w:r>
      <w:r w:rsidRPr="00CD15C7">
        <w:rPr>
          <w:rFonts w:ascii="Calibri" w:hAnsi="Calibri"/>
          <w:iCs/>
          <w:sz w:val="22"/>
          <w:szCs w:val="22"/>
        </w:rPr>
        <w:t> </w:t>
      </w:r>
      <w:r w:rsidRPr="00CD15C7">
        <w:rPr>
          <w:rFonts w:ascii="Calibri" w:hAnsi="Calibri"/>
          <w:iCs/>
          <w:sz w:val="22"/>
          <w:szCs w:val="22"/>
          <w:lang w:val="x-none"/>
        </w:rPr>
        <w:t xml:space="preserve">toho </w:t>
      </w:r>
      <w:r>
        <w:rPr>
          <w:rFonts w:ascii="Calibri" w:hAnsi="Calibri"/>
          <w:iCs/>
          <w:sz w:val="22"/>
          <w:szCs w:val="22"/>
        </w:rPr>
        <w:t>tři</w:t>
      </w:r>
      <w:r w:rsidRPr="00CD15C7">
        <w:rPr>
          <w:rFonts w:ascii="Calibri" w:hAnsi="Calibri"/>
          <w:iCs/>
          <w:sz w:val="22"/>
          <w:szCs w:val="22"/>
          <w:lang w:val="x-none"/>
        </w:rPr>
        <w:t xml:space="preserve"> pro obory</w:t>
      </w:r>
      <w:r w:rsidRPr="00CD15C7">
        <w:rPr>
          <w:rFonts w:ascii="Calibri" w:hAnsi="Calibri"/>
          <w:iCs/>
          <w:sz w:val="22"/>
          <w:szCs w:val="22"/>
        </w:rPr>
        <w:t xml:space="preserve"> </w:t>
      </w:r>
      <w:r w:rsidRPr="00CD15C7">
        <w:rPr>
          <w:rFonts w:ascii="Calibri" w:hAnsi="Calibri"/>
          <w:iCs/>
          <w:sz w:val="22"/>
          <w:szCs w:val="22"/>
          <w:lang w:val="x-none"/>
        </w:rPr>
        <w:t xml:space="preserve">Strojírenství a strojírenská výroba a </w:t>
      </w:r>
      <w:r>
        <w:rPr>
          <w:rFonts w:ascii="Calibri" w:hAnsi="Calibri"/>
          <w:iCs/>
          <w:sz w:val="22"/>
          <w:szCs w:val="22"/>
        </w:rPr>
        <w:t>dva</w:t>
      </w:r>
      <w:r w:rsidRPr="00CD15C7">
        <w:rPr>
          <w:rFonts w:ascii="Calibri" w:hAnsi="Calibri"/>
          <w:iCs/>
          <w:sz w:val="22"/>
          <w:szCs w:val="22"/>
          <w:lang w:val="x-none"/>
        </w:rPr>
        <w:t xml:space="preserve"> pro obory Gastronomie, hotelnictví a</w:t>
      </w:r>
      <w:r w:rsidRPr="00CD15C7">
        <w:rPr>
          <w:rFonts w:ascii="Calibri" w:hAnsi="Calibri"/>
          <w:iCs/>
          <w:sz w:val="22"/>
          <w:szCs w:val="22"/>
        </w:rPr>
        <w:t> </w:t>
      </w:r>
      <w:r w:rsidRPr="00CD15C7">
        <w:rPr>
          <w:rFonts w:ascii="Calibri" w:hAnsi="Calibri"/>
          <w:iCs/>
          <w:sz w:val="22"/>
          <w:szCs w:val="22"/>
          <w:lang w:val="x-none"/>
        </w:rPr>
        <w:t>turismus)</w:t>
      </w:r>
      <w:r>
        <w:rPr>
          <w:rFonts w:ascii="Calibri" w:hAnsi="Calibri"/>
          <w:iCs/>
          <w:sz w:val="22"/>
          <w:szCs w:val="22"/>
        </w:rPr>
        <w:t xml:space="preserve"> v </w:t>
      </w:r>
      <w:r w:rsidRPr="00CD15C7">
        <w:rPr>
          <w:rFonts w:ascii="Calibri" w:hAnsi="Calibri"/>
          <w:iCs/>
          <w:sz w:val="22"/>
          <w:szCs w:val="22"/>
        </w:rPr>
        <w:t xml:space="preserve">celkem </w:t>
      </w:r>
      <w:r w:rsidRPr="00206358">
        <w:rPr>
          <w:rFonts w:ascii="Calibri" w:hAnsi="Calibri"/>
          <w:iCs/>
          <w:sz w:val="22"/>
          <w:szCs w:val="22"/>
        </w:rPr>
        <w:t>10</w:t>
      </w:r>
      <w:r w:rsidRPr="00CD15C7">
        <w:rPr>
          <w:rFonts w:ascii="Calibri" w:hAnsi="Calibri"/>
          <w:iCs/>
          <w:sz w:val="22"/>
          <w:szCs w:val="22"/>
        </w:rPr>
        <w:t xml:space="preserve"> realizovaných kurzech (1 kurz = 1 opakování vzdělávacího programu)</w:t>
      </w:r>
      <w:r>
        <w:rPr>
          <w:rFonts w:ascii="Calibri" w:hAnsi="Calibri"/>
          <w:iCs/>
          <w:sz w:val="22"/>
          <w:szCs w:val="22"/>
        </w:rPr>
        <w:t>,</w:t>
      </w:r>
    </w:p>
    <w:p w14:paraId="63EE1980" w14:textId="60F74575" w:rsidR="001825F5" w:rsidRPr="003367A1" w:rsidRDefault="001825F5" w:rsidP="003367A1">
      <w:pPr>
        <w:pStyle w:val="Odstavecseseznamem"/>
        <w:numPr>
          <w:ilvl w:val="0"/>
          <w:numId w:val="16"/>
        </w:numPr>
        <w:spacing w:after="60"/>
        <w:ind w:left="568" w:hanging="284"/>
        <w:jc w:val="both"/>
        <w:rPr>
          <w:rFonts w:ascii="Calibri" w:hAnsi="Calibri"/>
          <w:iCs/>
          <w:sz w:val="22"/>
          <w:szCs w:val="22"/>
          <w:lang w:val="x-none"/>
        </w:rPr>
      </w:pPr>
      <w:r w:rsidRPr="003367A1">
        <w:rPr>
          <w:rFonts w:ascii="Calibri" w:hAnsi="Calibri"/>
          <w:iCs/>
          <w:sz w:val="22"/>
          <w:szCs w:val="22"/>
        </w:rPr>
        <w:t xml:space="preserve">poskytnutí </w:t>
      </w:r>
      <w:r w:rsidR="00BB6885" w:rsidRPr="003367A1">
        <w:rPr>
          <w:rFonts w:ascii="Calibri" w:hAnsi="Calibri"/>
          <w:iCs/>
          <w:sz w:val="22"/>
          <w:szCs w:val="22"/>
          <w:lang w:val="x-none"/>
        </w:rPr>
        <w:t>metodick</w:t>
      </w:r>
      <w:r w:rsidRPr="003367A1">
        <w:rPr>
          <w:rFonts w:ascii="Calibri" w:hAnsi="Calibri"/>
          <w:iCs/>
          <w:sz w:val="22"/>
          <w:szCs w:val="22"/>
        </w:rPr>
        <w:t>é</w:t>
      </w:r>
      <w:r w:rsidR="00BB6885" w:rsidRPr="003367A1">
        <w:rPr>
          <w:rFonts w:ascii="Calibri" w:hAnsi="Calibri"/>
          <w:iCs/>
          <w:sz w:val="22"/>
          <w:szCs w:val="22"/>
          <w:lang w:val="x-none"/>
        </w:rPr>
        <w:t xml:space="preserve"> podpor</w:t>
      </w:r>
      <w:r w:rsidRPr="003367A1">
        <w:rPr>
          <w:rFonts w:ascii="Calibri" w:hAnsi="Calibri"/>
          <w:iCs/>
          <w:sz w:val="22"/>
          <w:szCs w:val="22"/>
        </w:rPr>
        <w:t>y</w:t>
      </w:r>
      <w:r w:rsidR="00BB6885" w:rsidRPr="003367A1">
        <w:rPr>
          <w:rFonts w:ascii="Calibri" w:hAnsi="Calibri"/>
          <w:iCs/>
          <w:sz w:val="22"/>
          <w:szCs w:val="22"/>
          <w:lang w:val="x-none"/>
        </w:rPr>
        <w:t xml:space="preserve"> výuky odborné angličtiny v sedmi do projektu zapojených školách</w:t>
      </w:r>
      <w:r w:rsidR="003367A1">
        <w:rPr>
          <w:rFonts w:ascii="Calibri" w:hAnsi="Calibri"/>
          <w:iCs/>
          <w:sz w:val="22"/>
          <w:szCs w:val="22"/>
        </w:rPr>
        <w:t xml:space="preserve"> </w:t>
      </w:r>
      <w:r w:rsidR="003367A1" w:rsidRPr="003367A1">
        <w:rPr>
          <w:rFonts w:ascii="Calibri" w:hAnsi="Calibri"/>
          <w:iCs/>
          <w:sz w:val="22"/>
          <w:szCs w:val="22"/>
          <w:lang w:val="x-none"/>
        </w:rPr>
        <w:t>prostřednictvím činnosti garanta metodické podpory</w:t>
      </w:r>
      <w:r w:rsidR="003367A1">
        <w:rPr>
          <w:rFonts w:ascii="Calibri" w:hAnsi="Calibri"/>
          <w:iCs/>
          <w:sz w:val="22"/>
          <w:szCs w:val="22"/>
        </w:rPr>
        <w:t>,</w:t>
      </w:r>
    </w:p>
    <w:p w14:paraId="6A26EC53" w14:textId="2D609E11" w:rsidR="00BB6885" w:rsidRPr="003367A1" w:rsidRDefault="003367A1" w:rsidP="003367A1">
      <w:pPr>
        <w:pStyle w:val="Odstavecseseznamem"/>
        <w:numPr>
          <w:ilvl w:val="0"/>
          <w:numId w:val="16"/>
        </w:numPr>
        <w:spacing w:after="60"/>
        <w:ind w:left="568" w:hanging="284"/>
        <w:jc w:val="both"/>
        <w:rPr>
          <w:rFonts w:ascii="Calibri" w:hAnsi="Calibri"/>
          <w:iCs/>
          <w:sz w:val="22"/>
          <w:szCs w:val="22"/>
          <w:lang w:val="x-none"/>
        </w:rPr>
      </w:pPr>
      <w:r>
        <w:rPr>
          <w:rFonts w:ascii="Calibri" w:hAnsi="Calibri"/>
          <w:iCs/>
          <w:sz w:val="22"/>
          <w:szCs w:val="22"/>
        </w:rPr>
        <w:t xml:space="preserve">dodávka </w:t>
      </w:r>
      <w:r w:rsidR="00BB6885" w:rsidRPr="001825F5">
        <w:rPr>
          <w:rFonts w:ascii="Calibri" w:hAnsi="Calibri"/>
          <w:iCs/>
          <w:sz w:val="22"/>
          <w:szCs w:val="22"/>
          <w:lang w:val="x-none"/>
        </w:rPr>
        <w:t xml:space="preserve">učebních materiálů pro žáky zapojených škol (učebnice s online podporou) pro výuku odborné angličtiny </w:t>
      </w:r>
      <w:r w:rsidR="00DB209F">
        <w:rPr>
          <w:rFonts w:ascii="Calibri" w:hAnsi="Calibri"/>
          <w:iCs/>
          <w:sz w:val="22"/>
          <w:szCs w:val="22"/>
        </w:rPr>
        <w:t xml:space="preserve">pro </w:t>
      </w:r>
      <w:r w:rsidR="00BB6885" w:rsidRPr="001825F5">
        <w:rPr>
          <w:rFonts w:ascii="Calibri" w:hAnsi="Calibri"/>
          <w:iCs/>
          <w:sz w:val="22"/>
          <w:szCs w:val="22"/>
          <w:lang w:val="x-none"/>
        </w:rPr>
        <w:t>obor</w:t>
      </w:r>
      <w:r w:rsidR="00DB209F">
        <w:rPr>
          <w:rFonts w:ascii="Calibri" w:hAnsi="Calibri"/>
          <w:iCs/>
          <w:sz w:val="22"/>
          <w:szCs w:val="22"/>
        </w:rPr>
        <w:t>y</w:t>
      </w:r>
      <w:r w:rsidR="00BB6885" w:rsidRPr="001825F5">
        <w:rPr>
          <w:rFonts w:ascii="Calibri" w:hAnsi="Calibri"/>
          <w:iCs/>
          <w:sz w:val="22"/>
          <w:szCs w:val="22"/>
          <w:lang w:val="x-none"/>
        </w:rPr>
        <w:t xml:space="preserve"> vzdělávání dle bodu 1. </w:t>
      </w:r>
      <w:r>
        <w:rPr>
          <w:rFonts w:ascii="Calibri" w:hAnsi="Calibri"/>
          <w:iCs/>
          <w:sz w:val="22"/>
          <w:szCs w:val="22"/>
        </w:rPr>
        <w:t>a</w:t>
      </w:r>
      <w:r w:rsidR="00BB6885" w:rsidRPr="001825F5">
        <w:rPr>
          <w:rFonts w:ascii="Calibri" w:hAnsi="Calibri"/>
          <w:iCs/>
          <w:sz w:val="22"/>
          <w:szCs w:val="22"/>
          <w:lang w:val="x-none"/>
        </w:rPr>
        <w:t>)</w:t>
      </w:r>
      <w:r>
        <w:rPr>
          <w:rFonts w:ascii="Calibri" w:hAnsi="Calibri"/>
          <w:iCs/>
          <w:sz w:val="22"/>
          <w:szCs w:val="22"/>
        </w:rPr>
        <w:t xml:space="preserve"> tohoto odstavce</w:t>
      </w:r>
      <w:bookmarkEnd w:id="0"/>
      <w:r>
        <w:rPr>
          <w:rFonts w:ascii="Calibri" w:hAnsi="Calibri"/>
          <w:iCs/>
          <w:sz w:val="22"/>
          <w:szCs w:val="22"/>
        </w:rPr>
        <w:t>.</w:t>
      </w:r>
    </w:p>
    <w:p w14:paraId="5CD9C6F6" w14:textId="63E87B29" w:rsidR="00BB6885" w:rsidRPr="00134A4C" w:rsidRDefault="00BB6885" w:rsidP="00BB6885">
      <w:pPr>
        <w:numPr>
          <w:ilvl w:val="0"/>
          <w:numId w:val="3"/>
        </w:numPr>
        <w:tabs>
          <w:tab w:val="num" w:pos="284"/>
        </w:tabs>
        <w:spacing w:after="60"/>
        <w:ind w:left="284" w:hanging="284"/>
        <w:jc w:val="both"/>
        <w:rPr>
          <w:rFonts w:ascii="Calibri" w:hAnsi="Calibri"/>
          <w:iCs/>
          <w:sz w:val="22"/>
          <w:szCs w:val="22"/>
          <w:lang w:val="x-none"/>
        </w:rPr>
      </w:pPr>
      <w:r w:rsidRPr="00134A4C">
        <w:rPr>
          <w:rFonts w:ascii="Calibri" w:hAnsi="Calibri"/>
          <w:iCs/>
          <w:sz w:val="22"/>
          <w:szCs w:val="22"/>
          <w:lang w:val="x-none"/>
        </w:rPr>
        <w:t>Přesná specifikace plnění</w:t>
      </w:r>
      <w:r>
        <w:rPr>
          <w:rFonts w:ascii="Calibri" w:hAnsi="Calibri"/>
          <w:iCs/>
          <w:sz w:val="22"/>
          <w:szCs w:val="22"/>
        </w:rPr>
        <w:t xml:space="preserve">, </w:t>
      </w:r>
      <w:r w:rsidRPr="00134A4C">
        <w:rPr>
          <w:rFonts w:ascii="Calibri" w:hAnsi="Calibri"/>
          <w:iCs/>
          <w:sz w:val="22"/>
          <w:szCs w:val="22"/>
          <w:lang w:val="x-none"/>
        </w:rPr>
        <w:t>jeho rozsah</w:t>
      </w:r>
      <w:r w:rsidR="003367A1">
        <w:rPr>
          <w:rFonts w:ascii="Calibri" w:hAnsi="Calibri"/>
          <w:iCs/>
          <w:sz w:val="22"/>
          <w:szCs w:val="22"/>
        </w:rPr>
        <w:t xml:space="preserve">, </w:t>
      </w:r>
      <w:r w:rsidR="001C6909">
        <w:rPr>
          <w:rFonts w:ascii="Calibri" w:hAnsi="Calibri"/>
          <w:iCs/>
          <w:sz w:val="22"/>
          <w:szCs w:val="22"/>
        </w:rPr>
        <w:t>obsah</w:t>
      </w:r>
      <w:r w:rsidRPr="00134A4C">
        <w:rPr>
          <w:rFonts w:ascii="Calibri" w:hAnsi="Calibri"/>
          <w:iCs/>
          <w:sz w:val="22"/>
          <w:szCs w:val="22"/>
          <w:lang w:val="x-none"/>
        </w:rPr>
        <w:t xml:space="preserve"> </w:t>
      </w:r>
      <w:r>
        <w:rPr>
          <w:rFonts w:ascii="Calibri" w:hAnsi="Calibri"/>
          <w:iCs/>
          <w:sz w:val="22"/>
          <w:szCs w:val="22"/>
        </w:rPr>
        <w:t>a kvalita</w:t>
      </w:r>
      <w:r w:rsidR="001C6909">
        <w:rPr>
          <w:rFonts w:ascii="Calibri" w:hAnsi="Calibri"/>
          <w:iCs/>
          <w:sz w:val="22"/>
          <w:szCs w:val="22"/>
        </w:rPr>
        <w:t>tivní požadavky</w:t>
      </w:r>
      <w:r>
        <w:rPr>
          <w:rFonts w:ascii="Calibri" w:hAnsi="Calibri"/>
          <w:iCs/>
          <w:sz w:val="22"/>
          <w:szCs w:val="22"/>
        </w:rPr>
        <w:t xml:space="preserve"> </w:t>
      </w:r>
      <w:r w:rsidRPr="00134A4C">
        <w:rPr>
          <w:rFonts w:ascii="Calibri" w:hAnsi="Calibri"/>
          <w:iCs/>
          <w:sz w:val="22"/>
          <w:szCs w:val="22"/>
          <w:lang w:val="x-none"/>
        </w:rPr>
        <w:t xml:space="preserve">jsou uvedeny v Příloze č. 1 této </w:t>
      </w:r>
      <w:r>
        <w:rPr>
          <w:rFonts w:ascii="Calibri" w:hAnsi="Calibri"/>
          <w:iCs/>
          <w:sz w:val="22"/>
          <w:szCs w:val="22"/>
        </w:rPr>
        <w:t>smlouvy.</w:t>
      </w:r>
    </w:p>
    <w:p w14:paraId="5B5AF457" w14:textId="77777777" w:rsidR="001C6909" w:rsidRDefault="00BB6885" w:rsidP="001C6909">
      <w:pPr>
        <w:numPr>
          <w:ilvl w:val="0"/>
          <w:numId w:val="3"/>
        </w:numPr>
        <w:tabs>
          <w:tab w:val="num" w:pos="284"/>
        </w:tabs>
        <w:spacing w:after="60"/>
        <w:ind w:left="284" w:hanging="284"/>
        <w:jc w:val="both"/>
        <w:rPr>
          <w:rFonts w:ascii="Calibri" w:hAnsi="Calibri"/>
          <w:sz w:val="22"/>
          <w:szCs w:val="22"/>
        </w:rPr>
      </w:pPr>
      <w:r w:rsidRPr="00576555">
        <w:rPr>
          <w:rFonts w:ascii="Calibri" w:hAnsi="Calibri"/>
          <w:sz w:val="22"/>
          <w:szCs w:val="22"/>
        </w:rPr>
        <w:t>Všechny vzdělávací programy musí být do doby jejich zahájení akreditovány MŠMT v systému dalšího vzdělávání pedagogických pr</w:t>
      </w:r>
      <w:r w:rsidRPr="001442C9">
        <w:rPr>
          <w:rFonts w:ascii="Calibri" w:hAnsi="Calibri"/>
          <w:sz w:val="22"/>
          <w:szCs w:val="22"/>
        </w:rPr>
        <w:t>acovníků.</w:t>
      </w:r>
    </w:p>
    <w:p w14:paraId="32A5EC7A" w14:textId="20ED7EC2" w:rsidR="001C6909" w:rsidRDefault="001C6909" w:rsidP="001C6909">
      <w:pPr>
        <w:numPr>
          <w:ilvl w:val="0"/>
          <w:numId w:val="3"/>
        </w:numPr>
        <w:tabs>
          <w:tab w:val="num" w:pos="284"/>
        </w:tabs>
        <w:spacing w:after="60"/>
        <w:ind w:left="284" w:hanging="284"/>
        <w:jc w:val="both"/>
        <w:rPr>
          <w:rFonts w:ascii="Calibri" w:hAnsi="Calibri"/>
          <w:sz w:val="22"/>
          <w:szCs w:val="22"/>
        </w:rPr>
      </w:pPr>
      <w:r w:rsidRPr="001C6909">
        <w:rPr>
          <w:rFonts w:ascii="Calibri" w:hAnsi="Calibri"/>
          <w:iCs/>
          <w:sz w:val="22"/>
          <w:szCs w:val="22"/>
        </w:rPr>
        <w:t xml:space="preserve">Úplný seznam </w:t>
      </w:r>
      <w:r>
        <w:rPr>
          <w:rFonts w:ascii="Calibri" w:hAnsi="Calibri"/>
          <w:iCs/>
          <w:sz w:val="22"/>
          <w:szCs w:val="22"/>
        </w:rPr>
        <w:t>do projektu zapojených</w:t>
      </w:r>
      <w:r w:rsidRPr="001C6909">
        <w:rPr>
          <w:rFonts w:ascii="Calibri" w:hAnsi="Calibri"/>
          <w:iCs/>
          <w:sz w:val="22"/>
          <w:szCs w:val="22"/>
        </w:rPr>
        <w:t xml:space="preserve"> škol včetně kontaktů zašle objednatel nejpozději k datu uzavření této smlouvy na e-mail kontaktní osoby dodavatele.</w:t>
      </w:r>
    </w:p>
    <w:p w14:paraId="47A7D376" w14:textId="77777777" w:rsidR="001C6909" w:rsidRPr="001C6909" w:rsidRDefault="001C6909" w:rsidP="001C6909">
      <w:pPr>
        <w:spacing w:after="60"/>
        <w:jc w:val="both"/>
        <w:rPr>
          <w:rFonts w:ascii="Calibri" w:hAnsi="Calibri"/>
          <w:sz w:val="22"/>
          <w:szCs w:val="22"/>
        </w:rPr>
      </w:pPr>
    </w:p>
    <w:p w14:paraId="65003A0A" w14:textId="77777777" w:rsidR="000974D9" w:rsidRDefault="000974D9" w:rsidP="000974D9">
      <w:pPr>
        <w:tabs>
          <w:tab w:val="left" w:pos="720"/>
          <w:tab w:val="left" w:pos="6840"/>
        </w:tabs>
        <w:spacing w:before="360"/>
        <w:ind w:left="284" w:hanging="284"/>
        <w:jc w:val="center"/>
        <w:rPr>
          <w:rFonts w:ascii="Calibri" w:hAnsi="Calibri"/>
          <w:b/>
          <w:sz w:val="22"/>
          <w:szCs w:val="22"/>
        </w:rPr>
      </w:pPr>
      <w:r>
        <w:rPr>
          <w:rFonts w:ascii="Calibri" w:hAnsi="Calibri"/>
          <w:b/>
          <w:sz w:val="22"/>
          <w:szCs w:val="22"/>
        </w:rPr>
        <w:lastRenderedPageBreak/>
        <w:t>Článek IV.</w:t>
      </w:r>
    </w:p>
    <w:p w14:paraId="54BF83BF" w14:textId="58DA10A5" w:rsidR="000974D9" w:rsidRDefault="00710F6D" w:rsidP="000974D9">
      <w:pPr>
        <w:tabs>
          <w:tab w:val="left" w:pos="720"/>
        </w:tabs>
        <w:spacing w:after="120"/>
        <w:ind w:left="284" w:hanging="284"/>
        <w:jc w:val="center"/>
        <w:rPr>
          <w:rFonts w:ascii="Calibri" w:hAnsi="Calibri"/>
          <w:b/>
          <w:sz w:val="22"/>
          <w:szCs w:val="22"/>
        </w:rPr>
      </w:pPr>
      <w:r>
        <w:rPr>
          <w:rFonts w:ascii="Calibri" w:hAnsi="Calibri"/>
          <w:b/>
          <w:sz w:val="22"/>
          <w:szCs w:val="22"/>
        </w:rPr>
        <w:t>Doba</w:t>
      </w:r>
      <w:r w:rsidR="006C6B37">
        <w:rPr>
          <w:rFonts w:ascii="Calibri" w:hAnsi="Calibri"/>
          <w:b/>
          <w:sz w:val="22"/>
          <w:szCs w:val="22"/>
        </w:rPr>
        <w:t xml:space="preserve"> </w:t>
      </w:r>
      <w:r w:rsidR="00472DCA">
        <w:rPr>
          <w:rFonts w:ascii="Calibri" w:hAnsi="Calibri"/>
          <w:b/>
          <w:sz w:val="22"/>
          <w:szCs w:val="22"/>
        </w:rPr>
        <w:t xml:space="preserve">realizace </w:t>
      </w:r>
      <w:r w:rsidR="006C6B37">
        <w:rPr>
          <w:rFonts w:ascii="Calibri" w:hAnsi="Calibri"/>
          <w:b/>
          <w:sz w:val="22"/>
          <w:szCs w:val="22"/>
        </w:rPr>
        <w:t xml:space="preserve">a místo </w:t>
      </w:r>
      <w:r w:rsidR="000974D9">
        <w:rPr>
          <w:rFonts w:ascii="Calibri" w:hAnsi="Calibri"/>
          <w:b/>
          <w:sz w:val="22"/>
          <w:szCs w:val="22"/>
        </w:rPr>
        <w:t>plnění</w:t>
      </w:r>
    </w:p>
    <w:p w14:paraId="150F8408" w14:textId="335CE8C7" w:rsidR="00B426EE" w:rsidRDefault="00710F6D" w:rsidP="003412FC">
      <w:pPr>
        <w:pStyle w:val="Zkladntext"/>
        <w:numPr>
          <w:ilvl w:val="0"/>
          <w:numId w:val="13"/>
        </w:numPr>
        <w:tabs>
          <w:tab w:val="clear" w:pos="720"/>
        </w:tabs>
        <w:spacing w:after="60"/>
        <w:ind w:left="284" w:hanging="284"/>
        <w:rPr>
          <w:rFonts w:ascii="Calibri" w:hAnsi="Calibri"/>
          <w:sz w:val="22"/>
          <w:szCs w:val="22"/>
        </w:rPr>
      </w:pPr>
      <w:r w:rsidRPr="00710F6D">
        <w:rPr>
          <w:rFonts w:ascii="Calibri" w:hAnsi="Calibri"/>
          <w:sz w:val="22"/>
          <w:szCs w:val="22"/>
        </w:rPr>
        <w:t xml:space="preserve">Doba plnění je stanovena od </w:t>
      </w:r>
      <w:r w:rsidR="001C6909">
        <w:rPr>
          <w:rFonts w:ascii="Calibri" w:hAnsi="Calibri"/>
          <w:sz w:val="22"/>
          <w:szCs w:val="22"/>
          <w:lang w:val="cs-CZ"/>
        </w:rPr>
        <w:t>3</w:t>
      </w:r>
      <w:r w:rsidR="004101D3">
        <w:rPr>
          <w:rFonts w:ascii="Calibri" w:hAnsi="Calibri"/>
          <w:sz w:val="22"/>
          <w:szCs w:val="22"/>
          <w:lang w:val="cs-CZ"/>
        </w:rPr>
        <w:t>0</w:t>
      </w:r>
      <w:r w:rsidRPr="00710F6D">
        <w:rPr>
          <w:rFonts w:ascii="Calibri" w:hAnsi="Calibri"/>
          <w:sz w:val="22"/>
          <w:szCs w:val="22"/>
        </w:rPr>
        <w:t xml:space="preserve">. </w:t>
      </w:r>
      <w:r w:rsidR="004101D3">
        <w:rPr>
          <w:rFonts w:ascii="Calibri" w:hAnsi="Calibri"/>
          <w:sz w:val="22"/>
          <w:szCs w:val="22"/>
          <w:lang w:val="cs-CZ"/>
        </w:rPr>
        <w:t>8</w:t>
      </w:r>
      <w:r w:rsidRPr="00710F6D">
        <w:rPr>
          <w:rFonts w:ascii="Calibri" w:hAnsi="Calibri"/>
          <w:sz w:val="22"/>
          <w:szCs w:val="22"/>
        </w:rPr>
        <w:t>. 20</w:t>
      </w:r>
      <w:r w:rsidR="004101D3">
        <w:rPr>
          <w:rFonts w:ascii="Calibri" w:hAnsi="Calibri"/>
          <w:sz w:val="22"/>
          <w:szCs w:val="22"/>
          <w:lang w:val="cs-CZ"/>
        </w:rPr>
        <w:t>21</w:t>
      </w:r>
      <w:r w:rsidRPr="00710F6D">
        <w:rPr>
          <w:rFonts w:ascii="Calibri" w:hAnsi="Calibri"/>
          <w:sz w:val="22"/>
          <w:szCs w:val="22"/>
        </w:rPr>
        <w:t xml:space="preserve"> do 3</w:t>
      </w:r>
      <w:r w:rsidR="00817ECB">
        <w:rPr>
          <w:rFonts w:ascii="Calibri" w:hAnsi="Calibri"/>
          <w:sz w:val="22"/>
          <w:szCs w:val="22"/>
          <w:lang w:val="cs-CZ"/>
        </w:rPr>
        <w:t>1</w:t>
      </w:r>
      <w:r w:rsidRPr="00710F6D">
        <w:rPr>
          <w:rFonts w:ascii="Calibri" w:hAnsi="Calibri"/>
          <w:sz w:val="22"/>
          <w:szCs w:val="22"/>
        </w:rPr>
        <w:t xml:space="preserve">. </w:t>
      </w:r>
      <w:r w:rsidR="00873212">
        <w:rPr>
          <w:rFonts w:ascii="Calibri" w:hAnsi="Calibri"/>
          <w:sz w:val="22"/>
          <w:szCs w:val="22"/>
          <w:lang w:val="cs-CZ"/>
        </w:rPr>
        <w:t>8</w:t>
      </w:r>
      <w:r w:rsidRPr="00710F6D">
        <w:rPr>
          <w:rFonts w:ascii="Calibri" w:hAnsi="Calibri"/>
          <w:sz w:val="22"/>
          <w:szCs w:val="22"/>
        </w:rPr>
        <w:t>. 202</w:t>
      </w:r>
      <w:r w:rsidR="004101D3">
        <w:rPr>
          <w:rFonts w:ascii="Calibri" w:hAnsi="Calibri"/>
          <w:sz w:val="22"/>
          <w:szCs w:val="22"/>
          <w:lang w:val="cs-CZ"/>
        </w:rPr>
        <w:t>3</w:t>
      </w:r>
      <w:r w:rsidRPr="00710F6D">
        <w:rPr>
          <w:rFonts w:ascii="Calibri" w:hAnsi="Calibri"/>
          <w:sz w:val="22"/>
          <w:szCs w:val="22"/>
        </w:rPr>
        <w:t xml:space="preserve">, závazné konkrétní </w:t>
      </w:r>
      <w:r w:rsidR="004101D3">
        <w:rPr>
          <w:rFonts w:ascii="Calibri" w:hAnsi="Calibri"/>
          <w:sz w:val="22"/>
          <w:szCs w:val="22"/>
          <w:lang w:val="cs-CZ"/>
        </w:rPr>
        <w:t xml:space="preserve">i </w:t>
      </w:r>
      <w:r w:rsidR="001C6909">
        <w:rPr>
          <w:rFonts w:ascii="Calibri" w:hAnsi="Calibri"/>
          <w:sz w:val="22"/>
          <w:szCs w:val="22"/>
          <w:lang w:val="cs-CZ"/>
        </w:rPr>
        <w:t>rámcové</w:t>
      </w:r>
      <w:r w:rsidR="004101D3">
        <w:rPr>
          <w:rFonts w:ascii="Calibri" w:hAnsi="Calibri"/>
          <w:sz w:val="22"/>
          <w:szCs w:val="22"/>
          <w:lang w:val="cs-CZ"/>
        </w:rPr>
        <w:t xml:space="preserve"> </w:t>
      </w:r>
      <w:r w:rsidRPr="00710F6D">
        <w:rPr>
          <w:rFonts w:ascii="Calibri" w:hAnsi="Calibri"/>
          <w:sz w:val="22"/>
          <w:szCs w:val="22"/>
        </w:rPr>
        <w:t xml:space="preserve">termíny jsou uvedeny v Příloze č. 1 této </w:t>
      </w:r>
      <w:r>
        <w:rPr>
          <w:rFonts w:ascii="Calibri" w:hAnsi="Calibri"/>
          <w:sz w:val="22"/>
          <w:szCs w:val="22"/>
          <w:lang w:val="cs-CZ"/>
        </w:rPr>
        <w:t>smlouvy</w:t>
      </w:r>
      <w:r w:rsidRPr="00710F6D">
        <w:rPr>
          <w:rFonts w:ascii="Calibri" w:hAnsi="Calibri"/>
          <w:sz w:val="22"/>
          <w:szCs w:val="22"/>
        </w:rPr>
        <w:t>.</w:t>
      </w:r>
    </w:p>
    <w:p w14:paraId="080F9A93" w14:textId="77777777" w:rsidR="001C6909" w:rsidRPr="00B426EE" w:rsidRDefault="001C6909" w:rsidP="001C6909">
      <w:pPr>
        <w:pStyle w:val="Zkladntext"/>
        <w:numPr>
          <w:ilvl w:val="0"/>
          <w:numId w:val="13"/>
        </w:numPr>
        <w:tabs>
          <w:tab w:val="clear" w:pos="720"/>
        </w:tabs>
        <w:spacing w:after="60"/>
        <w:ind w:left="284" w:hanging="284"/>
        <w:rPr>
          <w:rFonts w:ascii="Calibri" w:hAnsi="Calibri"/>
          <w:sz w:val="22"/>
          <w:szCs w:val="22"/>
        </w:rPr>
      </w:pPr>
      <w:r w:rsidRPr="00B426EE">
        <w:rPr>
          <w:rFonts w:ascii="Calibri" w:hAnsi="Calibri"/>
          <w:sz w:val="22"/>
          <w:szCs w:val="22"/>
          <w:lang w:val="cs-CZ"/>
        </w:rPr>
        <w:t xml:space="preserve">Termíny uvedené v Příloze č. 1 je možné </w:t>
      </w:r>
      <w:r>
        <w:rPr>
          <w:rFonts w:ascii="Calibri" w:hAnsi="Calibri"/>
          <w:sz w:val="22"/>
          <w:szCs w:val="22"/>
          <w:lang w:val="cs-CZ"/>
        </w:rPr>
        <w:t xml:space="preserve">upřesnit nebo </w:t>
      </w:r>
      <w:r w:rsidRPr="00B426EE">
        <w:rPr>
          <w:rFonts w:ascii="Calibri" w:hAnsi="Calibri"/>
          <w:sz w:val="22"/>
          <w:szCs w:val="22"/>
          <w:lang w:val="cs-CZ"/>
        </w:rPr>
        <w:t>změnit jen po vzájemné dohodě smluvních stran</w:t>
      </w:r>
      <w:r>
        <w:rPr>
          <w:rFonts w:ascii="Calibri" w:hAnsi="Calibri"/>
          <w:sz w:val="22"/>
          <w:szCs w:val="22"/>
          <w:lang w:val="cs-CZ"/>
        </w:rPr>
        <w:t>.</w:t>
      </w:r>
    </w:p>
    <w:p w14:paraId="59A99E7E" w14:textId="0399B8F3" w:rsidR="001C6909" w:rsidRPr="00B426EE" w:rsidRDefault="001C6909" w:rsidP="001C6909">
      <w:pPr>
        <w:pStyle w:val="Zkladntext"/>
        <w:numPr>
          <w:ilvl w:val="0"/>
          <w:numId w:val="13"/>
        </w:numPr>
        <w:tabs>
          <w:tab w:val="clear" w:pos="720"/>
        </w:tabs>
        <w:spacing w:after="60"/>
        <w:ind w:left="284" w:hanging="284"/>
        <w:rPr>
          <w:rFonts w:ascii="Calibri" w:hAnsi="Calibri"/>
          <w:sz w:val="22"/>
          <w:szCs w:val="22"/>
        </w:rPr>
      </w:pPr>
      <w:r w:rsidRPr="00B426EE">
        <w:rPr>
          <w:rFonts w:ascii="Calibri" w:hAnsi="Calibri"/>
          <w:sz w:val="22"/>
          <w:szCs w:val="22"/>
        </w:rPr>
        <w:t xml:space="preserve">Nutnost přesunutí plánovaného termínu z nepředvídatelných důvodů, jako je například náhlé onemocnění </w:t>
      </w:r>
      <w:r>
        <w:rPr>
          <w:rFonts w:ascii="Calibri" w:hAnsi="Calibri"/>
          <w:sz w:val="22"/>
          <w:szCs w:val="22"/>
          <w:lang w:val="cs-CZ"/>
        </w:rPr>
        <w:t xml:space="preserve">garanta metodické podpory (příp. </w:t>
      </w:r>
      <w:r w:rsidRPr="00B426EE">
        <w:rPr>
          <w:rFonts w:ascii="Calibri" w:hAnsi="Calibri"/>
          <w:sz w:val="22"/>
          <w:szCs w:val="22"/>
        </w:rPr>
        <w:t>lektora</w:t>
      </w:r>
      <w:r>
        <w:rPr>
          <w:rFonts w:ascii="Calibri" w:hAnsi="Calibri"/>
          <w:sz w:val="22"/>
          <w:szCs w:val="22"/>
          <w:lang w:val="cs-CZ"/>
        </w:rPr>
        <w:t>)</w:t>
      </w:r>
      <w:r w:rsidRPr="00B426EE">
        <w:rPr>
          <w:rFonts w:ascii="Calibri" w:hAnsi="Calibri"/>
          <w:sz w:val="22"/>
          <w:szCs w:val="22"/>
        </w:rPr>
        <w:t xml:space="preserve">, ohlásí </w:t>
      </w:r>
      <w:r w:rsidRPr="00B426EE">
        <w:rPr>
          <w:rFonts w:ascii="Calibri" w:hAnsi="Calibri"/>
          <w:sz w:val="22"/>
          <w:szCs w:val="22"/>
          <w:lang w:val="cs-CZ"/>
        </w:rPr>
        <w:t>dodavatel</w:t>
      </w:r>
      <w:r w:rsidRPr="00B426EE">
        <w:rPr>
          <w:rFonts w:ascii="Calibri" w:hAnsi="Calibri"/>
          <w:sz w:val="22"/>
          <w:szCs w:val="22"/>
        </w:rPr>
        <w:t xml:space="preserve"> okamžitě po zjištění těchto důvodů objednateli</w:t>
      </w:r>
      <w:r w:rsidRPr="00B426EE">
        <w:rPr>
          <w:rFonts w:ascii="Calibri" w:hAnsi="Calibri"/>
          <w:sz w:val="22"/>
          <w:szCs w:val="22"/>
          <w:lang w:val="cs-CZ"/>
        </w:rPr>
        <w:t>, v případě relevance i dotčeným zapojeným školám.</w:t>
      </w:r>
    </w:p>
    <w:p w14:paraId="37583D89" w14:textId="75B4DFBD" w:rsidR="001C6909" w:rsidRPr="001C6909" w:rsidRDefault="001C6909" w:rsidP="001C6909">
      <w:pPr>
        <w:pStyle w:val="Zkladntext"/>
        <w:numPr>
          <w:ilvl w:val="0"/>
          <w:numId w:val="13"/>
        </w:numPr>
        <w:tabs>
          <w:tab w:val="clear" w:pos="720"/>
        </w:tabs>
        <w:spacing w:after="60"/>
        <w:ind w:left="284" w:hanging="284"/>
        <w:rPr>
          <w:rFonts w:ascii="Calibri" w:hAnsi="Calibri"/>
          <w:sz w:val="22"/>
          <w:szCs w:val="22"/>
        </w:rPr>
      </w:pPr>
      <w:r w:rsidRPr="001C6909">
        <w:rPr>
          <w:rFonts w:ascii="Calibri" w:hAnsi="Calibri"/>
          <w:sz w:val="22"/>
          <w:szCs w:val="22"/>
        </w:rPr>
        <w:t xml:space="preserve">Místem plnění zakázky je území Moravskoslezského kraje (sídlo zadavatele, příp. jeho odloučených pracovišť, sídla zapojených škol, online prostředí apod.), blíže viz Příloha č. 1 této </w:t>
      </w:r>
      <w:r w:rsidR="003C3E98">
        <w:rPr>
          <w:rFonts w:ascii="Calibri" w:hAnsi="Calibri"/>
          <w:sz w:val="22"/>
          <w:szCs w:val="22"/>
          <w:lang w:val="cs-CZ"/>
        </w:rPr>
        <w:t>smlouvy</w:t>
      </w:r>
      <w:r w:rsidRPr="001C6909">
        <w:rPr>
          <w:rFonts w:ascii="Calibri" w:hAnsi="Calibri"/>
          <w:sz w:val="22"/>
          <w:szCs w:val="22"/>
        </w:rPr>
        <w:t>.</w:t>
      </w:r>
    </w:p>
    <w:p w14:paraId="6B6B9A4E" w14:textId="7ABA9DDA" w:rsidR="00FB7903" w:rsidRDefault="001D3E23" w:rsidP="001D3E23">
      <w:pPr>
        <w:pStyle w:val="Zkladntext"/>
        <w:spacing w:before="360"/>
        <w:ind w:left="284" w:hanging="284"/>
        <w:jc w:val="center"/>
        <w:rPr>
          <w:rFonts w:ascii="Calibri" w:hAnsi="Calibri"/>
          <w:b/>
          <w:sz w:val="22"/>
          <w:szCs w:val="22"/>
        </w:rPr>
      </w:pPr>
      <w:r>
        <w:rPr>
          <w:rFonts w:ascii="Calibri" w:hAnsi="Calibri"/>
          <w:b/>
          <w:sz w:val="22"/>
          <w:szCs w:val="22"/>
        </w:rPr>
        <w:t xml:space="preserve">Článek </w:t>
      </w:r>
      <w:r w:rsidR="00FB7903">
        <w:rPr>
          <w:rFonts w:ascii="Calibri" w:hAnsi="Calibri"/>
          <w:b/>
          <w:sz w:val="22"/>
          <w:szCs w:val="22"/>
        </w:rPr>
        <w:t>V.</w:t>
      </w:r>
    </w:p>
    <w:p w14:paraId="1A0B9A3A" w14:textId="77777777" w:rsidR="00FB7903" w:rsidRDefault="00FB7903">
      <w:pPr>
        <w:pStyle w:val="Zkladntext"/>
        <w:spacing w:after="120"/>
        <w:ind w:left="284" w:hanging="284"/>
        <w:jc w:val="center"/>
        <w:rPr>
          <w:rFonts w:ascii="Calibri" w:hAnsi="Calibri"/>
          <w:b/>
          <w:sz w:val="22"/>
          <w:szCs w:val="22"/>
        </w:rPr>
      </w:pPr>
      <w:r>
        <w:rPr>
          <w:rFonts w:ascii="Calibri" w:hAnsi="Calibri"/>
          <w:b/>
          <w:sz w:val="22"/>
          <w:szCs w:val="22"/>
        </w:rPr>
        <w:t>Cena plnění a platební podmínky</w:t>
      </w:r>
    </w:p>
    <w:p w14:paraId="1482DEEE" w14:textId="77777777" w:rsidR="003C3E98" w:rsidRPr="00DE62F0" w:rsidRDefault="003C3E98" w:rsidP="003C3E98">
      <w:pPr>
        <w:pStyle w:val="Zkladntext"/>
        <w:numPr>
          <w:ilvl w:val="0"/>
          <w:numId w:val="14"/>
        </w:numPr>
        <w:spacing w:after="60"/>
        <w:ind w:left="284" w:hanging="284"/>
        <w:rPr>
          <w:rFonts w:ascii="Calibri" w:hAnsi="Calibri"/>
          <w:sz w:val="22"/>
          <w:szCs w:val="22"/>
        </w:rPr>
      </w:pPr>
      <w:r w:rsidRPr="00DE62F0">
        <w:rPr>
          <w:rFonts w:ascii="Calibri" w:hAnsi="Calibri"/>
          <w:sz w:val="22"/>
          <w:szCs w:val="22"/>
        </w:rPr>
        <w:t xml:space="preserve">Maximální cena plnění byla sjednána dle cenové nabídky dodavatele </w:t>
      </w:r>
      <w:r w:rsidRPr="00DE62F0">
        <w:rPr>
          <w:rFonts w:ascii="Calibri" w:hAnsi="Calibri"/>
          <w:sz w:val="22"/>
          <w:szCs w:val="22"/>
          <w:lang w:val="cs-CZ"/>
        </w:rPr>
        <w:t xml:space="preserve">na </w:t>
      </w:r>
      <w:r w:rsidRPr="00DE62F0">
        <w:rPr>
          <w:rFonts w:ascii="Calibri" w:hAnsi="Calibri" w:cs="Arial"/>
          <w:sz w:val="22"/>
          <w:szCs w:val="22"/>
          <w:lang w:val="cs-CZ"/>
        </w:rPr>
        <w:t xml:space="preserve"> </w:t>
      </w:r>
      <w:r w:rsidRPr="000765E6">
        <w:rPr>
          <w:rFonts w:cs="Arial"/>
          <w:sz w:val="22"/>
          <w:szCs w:val="22"/>
          <w:highlight w:val="yellow"/>
        </w:rPr>
        <w:fldChar w:fldCharType="begin">
          <w:ffData>
            <w:name w:val="Text5"/>
            <w:enabled/>
            <w:calcOnExit w:val="0"/>
            <w:textInput/>
          </w:ffData>
        </w:fldChar>
      </w:r>
      <w:r w:rsidRPr="000765E6">
        <w:rPr>
          <w:rFonts w:cs="Arial"/>
          <w:sz w:val="22"/>
          <w:szCs w:val="22"/>
          <w:highlight w:val="yellow"/>
        </w:rPr>
        <w:instrText xml:space="preserve"> FORMTEXT </w:instrText>
      </w:r>
      <w:r w:rsidRPr="000765E6">
        <w:rPr>
          <w:rFonts w:cs="Arial"/>
          <w:sz w:val="22"/>
          <w:szCs w:val="22"/>
          <w:highlight w:val="yellow"/>
        </w:rPr>
      </w:r>
      <w:r w:rsidRPr="000765E6">
        <w:rPr>
          <w:rFonts w:cs="Arial"/>
          <w:sz w:val="22"/>
          <w:szCs w:val="22"/>
          <w:highlight w:val="yellow"/>
        </w:rPr>
        <w:fldChar w:fldCharType="separate"/>
      </w:r>
      <w:r w:rsidRPr="000765E6">
        <w:rPr>
          <w:rFonts w:cs="Arial"/>
          <w:noProof/>
          <w:sz w:val="22"/>
          <w:szCs w:val="22"/>
          <w:highlight w:val="yellow"/>
        </w:rPr>
        <w:t> </w:t>
      </w:r>
      <w:r w:rsidRPr="000765E6">
        <w:rPr>
          <w:rFonts w:cs="Arial"/>
          <w:noProof/>
          <w:sz w:val="22"/>
          <w:szCs w:val="22"/>
          <w:highlight w:val="yellow"/>
        </w:rPr>
        <w:t> </w:t>
      </w:r>
      <w:r w:rsidRPr="000765E6">
        <w:rPr>
          <w:rFonts w:cs="Arial"/>
          <w:noProof/>
          <w:sz w:val="22"/>
          <w:szCs w:val="22"/>
          <w:highlight w:val="yellow"/>
        </w:rPr>
        <w:t> </w:t>
      </w:r>
      <w:r w:rsidRPr="000765E6">
        <w:rPr>
          <w:rFonts w:cs="Arial"/>
          <w:noProof/>
          <w:sz w:val="22"/>
          <w:szCs w:val="22"/>
          <w:highlight w:val="yellow"/>
        </w:rPr>
        <w:t> </w:t>
      </w:r>
      <w:r w:rsidRPr="000765E6">
        <w:rPr>
          <w:rFonts w:cs="Arial"/>
          <w:noProof/>
          <w:sz w:val="22"/>
          <w:szCs w:val="22"/>
          <w:highlight w:val="yellow"/>
        </w:rPr>
        <w:t> </w:t>
      </w:r>
      <w:r w:rsidRPr="000765E6">
        <w:rPr>
          <w:rFonts w:cs="Arial"/>
          <w:sz w:val="22"/>
          <w:szCs w:val="22"/>
          <w:highlight w:val="yellow"/>
        </w:rPr>
        <w:fldChar w:fldCharType="end"/>
      </w:r>
      <w:r w:rsidRPr="00DE62F0">
        <w:rPr>
          <w:rFonts w:ascii="Calibri" w:hAnsi="Calibri"/>
          <w:sz w:val="22"/>
          <w:szCs w:val="22"/>
        </w:rPr>
        <w:t xml:space="preserve">Kč bez DPH, DPH činí </w:t>
      </w:r>
      <w:r w:rsidRPr="000765E6">
        <w:rPr>
          <w:rFonts w:ascii="Calibri" w:hAnsi="Calibri" w:cs="Times New Roman"/>
          <w:sz w:val="22"/>
          <w:szCs w:val="22"/>
          <w:highlight w:val="yellow"/>
          <w:lang w:val="cs-CZ"/>
        </w:rPr>
        <w:fldChar w:fldCharType="begin">
          <w:ffData>
            <w:name w:val="Text5"/>
            <w:enabled/>
            <w:calcOnExit w:val="0"/>
            <w:textInput/>
          </w:ffData>
        </w:fldChar>
      </w:r>
      <w:r w:rsidRPr="000765E6">
        <w:rPr>
          <w:rFonts w:ascii="Calibri" w:hAnsi="Calibri" w:cs="Times New Roman"/>
          <w:sz w:val="22"/>
          <w:szCs w:val="22"/>
          <w:highlight w:val="yellow"/>
          <w:lang w:val="cs-CZ"/>
        </w:rPr>
        <w:instrText xml:space="preserve"> FORMTEXT </w:instrText>
      </w:r>
      <w:r w:rsidRPr="000765E6">
        <w:rPr>
          <w:rFonts w:ascii="Calibri" w:hAnsi="Calibri" w:cs="Times New Roman"/>
          <w:sz w:val="22"/>
          <w:szCs w:val="22"/>
          <w:highlight w:val="yellow"/>
          <w:lang w:val="cs-CZ"/>
        </w:rPr>
      </w:r>
      <w:r w:rsidRPr="000765E6">
        <w:rPr>
          <w:rFonts w:ascii="Calibri" w:hAnsi="Calibri" w:cs="Times New Roman"/>
          <w:sz w:val="22"/>
          <w:szCs w:val="22"/>
          <w:highlight w:val="yellow"/>
          <w:lang w:val="cs-CZ"/>
        </w:rPr>
        <w:fldChar w:fldCharType="separate"/>
      </w:r>
      <w:r w:rsidRPr="000765E6">
        <w:rPr>
          <w:rFonts w:ascii="Calibri" w:hAnsi="Calibri" w:cs="Times New Roman"/>
          <w:sz w:val="22"/>
          <w:szCs w:val="22"/>
          <w:highlight w:val="yellow"/>
          <w:lang w:val="cs-CZ"/>
        </w:rPr>
        <w:t> </w:t>
      </w:r>
      <w:r w:rsidRPr="000765E6">
        <w:rPr>
          <w:rFonts w:ascii="Calibri" w:hAnsi="Calibri" w:cs="Times New Roman"/>
          <w:sz w:val="22"/>
          <w:szCs w:val="22"/>
          <w:highlight w:val="yellow"/>
          <w:lang w:val="cs-CZ"/>
        </w:rPr>
        <w:t> </w:t>
      </w:r>
      <w:r w:rsidRPr="000765E6">
        <w:rPr>
          <w:rFonts w:ascii="Calibri" w:hAnsi="Calibri" w:cs="Times New Roman"/>
          <w:sz w:val="22"/>
          <w:szCs w:val="22"/>
          <w:highlight w:val="yellow"/>
          <w:lang w:val="cs-CZ"/>
        </w:rPr>
        <w:t> </w:t>
      </w:r>
      <w:r w:rsidRPr="000765E6">
        <w:rPr>
          <w:rFonts w:ascii="Calibri" w:hAnsi="Calibri" w:cs="Times New Roman"/>
          <w:sz w:val="22"/>
          <w:szCs w:val="22"/>
          <w:highlight w:val="yellow"/>
          <w:lang w:val="cs-CZ"/>
        </w:rPr>
        <w:t> </w:t>
      </w:r>
      <w:r w:rsidRPr="000765E6">
        <w:rPr>
          <w:rFonts w:ascii="Calibri" w:hAnsi="Calibri" w:cs="Times New Roman"/>
          <w:sz w:val="22"/>
          <w:szCs w:val="22"/>
          <w:highlight w:val="yellow"/>
          <w:lang w:val="cs-CZ"/>
        </w:rPr>
        <w:t> </w:t>
      </w:r>
      <w:r w:rsidRPr="000765E6">
        <w:rPr>
          <w:rFonts w:ascii="Calibri" w:hAnsi="Calibri" w:cs="Times New Roman"/>
          <w:sz w:val="22"/>
          <w:szCs w:val="22"/>
          <w:highlight w:val="yellow"/>
        </w:rPr>
        <w:fldChar w:fldCharType="end"/>
      </w:r>
      <w:r w:rsidRPr="00DE62F0">
        <w:rPr>
          <w:rFonts w:ascii="Calibri" w:hAnsi="Calibri"/>
          <w:sz w:val="22"/>
          <w:szCs w:val="22"/>
        </w:rPr>
        <w:t>Kč, cena celkem je tedy</w:t>
      </w:r>
      <w:r w:rsidRPr="00DE62F0">
        <w:rPr>
          <w:rFonts w:ascii="Calibri" w:hAnsi="Calibri"/>
          <w:sz w:val="22"/>
          <w:szCs w:val="22"/>
          <w:lang w:val="cs-CZ"/>
        </w:rPr>
        <w:t xml:space="preserve"> </w:t>
      </w:r>
      <w:r w:rsidRPr="000765E6">
        <w:rPr>
          <w:rFonts w:cs="Arial"/>
          <w:sz w:val="22"/>
          <w:szCs w:val="22"/>
          <w:highlight w:val="yellow"/>
        </w:rPr>
        <w:fldChar w:fldCharType="begin">
          <w:ffData>
            <w:name w:val="Text5"/>
            <w:enabled/>
            <w:calcOnExit w:val="0"/>
            <w:textInput/>
          </w:ffData>
        </w:fldChar>
      </w:r>
      <w:r w:rsidRPr="000765E6">
        <w:rPr>
          <w:rFonts w:cs="Arial"/>
          <w:sz w:val="22"/>
          <w:szCs w:val="22"/>
          <w:highlight w:val="yellow"/>
        </w:rPr>
        <w:instrText xml:space="preserve"> FORMTEXT </w:instrText>
      </w:r>
      <w:r w:rsidRPr="000765E6">
        <w:rPr>
          <w:rFonts w:cs="Arial"/>
          <w:sz w:val="22"/>
          <w:szCs w:val="22"/>
          <w:highlight w:val="yellow"/>
        </w:rPr>
      </w:r>
      <w:r w:rsidRPr="000765E6">
        <w:rPr>
          <w:rFonts w:cs="Arial"/>
          <w:sz w:val="22"/>
          <w:szCs w:val="22"/>
          <w:highlight w:val="yellow"/>
        </w:rPr>
        <w:fldChar w:fldCharType="separate"/>
      </w:r>
      <w:r w:rsidRPr="000765E6">
        <w:rPr>
          <w:rFonts w:cs="Arial"/>
          <w:noProof/>
          <w:sz w:val="22"/>
          <w:szCs w:val="22"/>
          <w:highlight w:val="yellow"/>
        </w:rPr>
        <w:t> </w:t>
      </w:r>
      <w:r w:rsidRPr="000765E6">
        <w:rPr>
          <w:rFonts w:cs="Arial"/>
          <w:noProof/>
          <w:sz w:val="22"/>
          <w:szCs w:val="22"/>
          <w:highlight w:val="yellow"/>
        </w:rPr>
        <w:t> </w:t>
      </w:r>
      <w:r w:rsidRPr="000765E6">
        <w:rPr>
          <w:rFonts w:cs="Arial"/>
          <w:noProof/>
          <w:sz w:val="22"/>
          <w:szCs w:val="22"/>
          <w:highlight w:val="yellow"/>
        </w:rPr>
        <w:t> </w:t>
      </w:r>
      <w:r w:rsidRPr="000765E6">
        <w:rPr>
          <w:rFonts w:cs="Arial"/>
          <w:noProof/>
          <w:sz w:val="22"/>
          <w:szCs w:val="22"/>
          <w:highlight w:val="yellow"/>
        </w:rPr>
        <w:t> </w:t>
      </w:r>
      <w:r w:rsidRPr="000765E6">
        <w:rPr>
          <w:rFonts w:cs="Arial"/>
          <w:noProof/>
          <w:sz w:val="22"/>
          <w:szCs w:val="22"/>
          <w:highlight w:val="yellow"/>
        </w:rPr>
        <w:t> </w:t>
      </w:r>
      <w:r w:rsidRPr="000765E6">
        <w:rPr>
          <w:rFonts w:cs="Arial"/>
          <w:sz w:val="22"/>
          <w:szCs w:val="22"/>
          <w:highlight w:val="yellow"/>
        </w:rPr>
        <w:fldChar w:fldCharType="end"/>
      </w:r>
      <w:r w:rsidRPr="00DE62F0">
        <w:rPr>
          <w:rFonts w:ascii="Calibri" w:hAnsi="Calibri"/>
          <w:sz w:val="22"/>
          <w:szCs w:val="22"/>
          <w:lang w:val="cs-CZ"/>
        </w:rPr>
        <w:t>vč. DPH</w:t>
      </w:r>
      <w:r w:rsidRPr="00DE62F0">
        <w:rPr>
          <w:rFonts w:ascii="Calibri" w:hAnsi="Calibri"/>
          <w:sz w:val="22"/>
          <w:szCs w:val="22"/>
        </w:rPr>
        <w:t>. Rozpis cen za jednotlivé služby je</w:t>
      </w:r>
      <w:r w:rsidRPr="00DE62F0">
        <w:rPr>
          <w:rFonts w:ascii="Calibri" w:hAnsi="Calibri"/>
          <w:sz w:val="22"/>
          <w:szCs w:val="22"/>
          <w:lang w:val="cs-CZ"/>
        </w:rPr>
        <w:t xml:space="preserve"> uveden níže v tabulce:</w:t>
      </w:r>
    </w:p>
    <w:tbl>
      <w:tblPr>
        <w:tblStyle w:val="Mkatabulky"/>
        <w:tblW w:w="8959" w:type="dxa"/>
        <w:tblInd w:w="421" w:type="dxa"/>
        <w:tblLook w:val="04A0" w:firstRow="1" w:lastRow="0" w:firstColumn="1" w:lastColumn="0" w:noHBand="0" w:noVBand="1"/>
      </w:tblPr>
      <w:tblGrid>
        <w:gridCol w:w="3005"/>
        <w:gridCol w:w="1134"/>
        <w:gridCol w:w="907"/>
        <w:gridCol w:w="1304"/>
        <w:gridCol w:w="1304"/>
        <w:gridCol w:w="1305"/>
      </w:tblGrid>
      <w:tr w:rsidR="003C3E98" w:rsidRPr="00017C61" w14:paraId="09D6BCB7" w14:textId="77777777" w:rsidTr="00206358">
        <w:tc>
          <w:tcPr>
            <w:tcW w:w="3005" w:type="dxa"/>
            <w:tcMar>
              <w:top w:w="57" w:type="dxa"/>
              <w:bottom w:w="57" w:type="dxa"/>
            </w:tcMar>
            <w:vAlign w:val="center"/>
          </w:tcPr>
          <w:p w14:paraId="7BAF0E59" w14:textId="2DB4FD43" w:rsidR="003C3E98" w:rsidRPr="00017C61" w:rsidRDefault="003C3E98" w:rsidP="001A1788">
            <w:pPr>
              <w:rPr>
                <w:b/>
                <w:sz w:val="18"/>
                <w:szCs w:val="18"/>
              </w:rPr>
            </w:pPr>
            <w:bookmarkStart w:id="1" w:name="_Hlk14877593"/>
            <w:r w:rsidRPr="00017C61">
              <w:rPr>
                <w:b/>
                <w:sz w:val="18"/>
                <w:szCs w:val="18"/>
              </w:rPr>
              <w:t>Dílčí položk</w:t>
            </w:r>
            <w:r w:rsidR="00E517E1">
              <w:rPr>
                <w:b/>
                <w:sz w:val="18"/>
                <w:szCs w:val="18"/>
              </w:rPr>
              <w:t>a</w:t>
            </w:r>
            <w:r w:rsidRPr="00017C61">
              <w:rPr>
                <w:b/>
                <w:sz w:val="18"/>
                <w:szCs w:val="18"/>
              </w:rPr>
              <w:t xml:space="preserve"> </w:t>
            </w:r>
            <w:r w:rsidR="00E517E1">
              <w:rPr>
                <w:b/>
                <w:sz w:val="18"/>
                <w:szCs w:val="18"/>
              </w:rPr>
              <w:t>plnění</w:t>
            </w:r>
          </w:p>
        </w:tc>
        <w:tc>
          <w:tcPr>
            <w:tcW w:w="1134" w:type="dxa"/>
            <w:tcMar>
              <w:top w:w="57" w:type="dxa"/>
              <w:bottom w:w="57" w:type="dxa"/>
            </w:tcMar>
            <w:vAlign w:val="center"/>
          </w:tcPr>
          <w:p w14:paraId="05C66DE3" w14:textId="77777777" w:rsidR="003C3E98" w:rsidRPr="00017C61" w:rsidRDefault="003C3E98" w:rsidP="001A1788">
            <w:pPr>
              <w:jc w:val="center"/>
              <w:rPr>
                <w:b/>
                <w:sz w:val="18"/>
                <w:szCs w:val="18"/>
              </w:rPr>
            </w:pPr>
            <w:r>
              <w:rPr>
                <w:b/>
                <w:sz w:val="18"/>
                <w:szCs w:val="18"/>
              </w:rPr>
              <w:t>Jednotka</w:t>
            </w:r>
          </w:p>
        </w:tc>
        <w:tc>
          <w:tcPr>
            <w:tcW w:w="907" w:type="dxa"/>
            <w:tcMar>
              <w:top w:w="57" w:type="dxa"/>
              <w:bottom w:w="57" w:type="dxa"/>
            </w:tcMar>
            <w:vAlign w:val="center"/>
          </w:tcPr>
          <w:p w14:paraId="0ED6887A" w14:textId="77777777" w:rsidR="003C3E98" w:rsidRDefault="003C3E98" w:rsidP="001A1788">
            <w:pPr>
              <w:jc w:val="center"/>
              <w:rPr>
                <w:b/>
                <w:sz w:val="18"/>
                <w:szCs w:val="18"/>
              </w:rPr>
            </w:pPr>
            <w:r w:rsidRPr="00017C61">
              <w:rPr>
                <w:b/>
                <w:sz w:val="18"/>
                <w:szCs w:val="18"/>
              </w:rPr>
              <w:t>Celkem jednotek</w:t>
            </w:r>
          </w:p>
          <w:p w14:paraId="28725331" w14:textId="7613A123" w:rsidR="003C3E98" w:rsidRPr="00017C61" w:rsidRDefault="003C3E98" w:rsidP="001A1788">
            <w:pPr>
              <w:jc w:val="center"/>
              <w:rPr>
                <w:b/>
                <w:sz w:val="18"/>
                <w:szCs w:val="18"/>
              </w:rPr>
            </w:pPr>
            <w:r>
              <w:rPr>
                <w:b/>
                <w:sz w:val="18"/>
                <w:szCs w:val="18"/>
              </w:rPr>
              <w:t>max.</w:t>
            </w:r>
          </w:p>
        </w:tc>
        <w:tc>
          <w:tcPr>
            <w:tcW w:w="1304" w:type="dxa"/>
            <w:tcMar>
              <w:top w:w="57" w:type="dxa"/>
              <w:bottom w:w="57" w:type="dxa"/>
            </w:tcMar>
            <w:vAlign w:val="center"/>
          </w:tcPr>
          <w:p w14:paraId="44EE3B58" w14:textId="77777777" w:rsidR="003C3E98" w:rsidRPr="00017C61" w:rsidRDefault="003C3E98" w:rsidP="001A1788">
            <w:pPr>
              <w:jc w:val="center"/>
              <w:rPr>
                <w:b/>
                <w:sz w:val="18"/>
                <w:szCs w:val="18"/>
              </w:rPr>
            </w:pPr>
            <w:r w:rsidRPr="00017C61">
              <w:rPr>
                <w:b/>
                <w:sz w:val="18"/>
                <w:szCs w:val="18"/>
              </w:rPr>
              <w:t>Jednotková cena bez DPH v Kč</w:t>
            </w:r>
          </w:p>
        </w:tc>
        <w:tc>
          <w:tcPr>
            <w:tcW w:w="1304" w:type="dxa"/>
            <w:tcMar>
              <w:top w:w="57" w:type="dxa"/>
              <w:bottom w:w="57" w:type="dxa"/>
            </w:tcMar>
            <w:vAlign w:val="center"/>
          </w:tcPr>
          <w:p w14:paraId="02676FD2" w14:textId="77777777" w:rsidR="003C3E98" w:rsidRPr="00017C61" w:rsidRDefault="003C3E98" w:rsidP="001A1788">
            <w:pPr>
              <w:jc w:val="center"/>
              <w:rPr>
                <w:b/>
                <w:sz w:val="18"/>
                <w:szCs w:val="18"/>
              </w:rPr>
            </w:pPr>
            <w:r w:rsidRPr="00017C61">
              <w:rPr>
                <w:b/>
                <w:sz w:val="18"/>
                <w:szCs w:val="18"/>
              </w:rPr>
              <w:t>Cena celkem</w:t>
            </w:r>
          </w:p>
          <w:p w14:paraId="55397E64" w14:textId="77777777" w:rsidR="003C3E98" w:rsidRPr="00017C61" w:rsidRDefault="003C3E98" w:rsidP="001A1788">
            <w:pPr>
              <w:jc w:val="center"/>
              <w:rPr>
                <w:b/>
                <w:sz w:val="18"/>
                <w:szCs w:val="18"/>
              </w:rPr>
            </w:pPr>
            <w:r w:rsidRPr="00017C61">
              <w:rPr>
                <w:b/>
                <w:sz w:val="18"/>
                <w:szCs w:val="18"/>
              </w:rPr>
              <w:t>bez DPH v Kč</w:t>
            </w:r>
          </w:p>
        </w:tc>
        <w:tc>
          <w:tcPr>
            <w:tcW w:w="1305" w:type="dxa"/>
            <w:tcMar>
              <w:top w:w="57" w:type="dxa"/>
              <w:bottom w:w="57" w:type="dxa"/>
            </w:tcMar>
            <w:vAlign w:val="center"/>
          </w:tcPr>
          <w:p w14:paraId="19B29787" w14:textId="77777777" w:rsidR="003C3E98" w:rsidRPr="00017C61" w:rsidRDefault="003C3E98" w:rsidP="001A1788">
            <w:pPr>
              <w:jc w:val="center"/>
              <w:rPr>
                <w:b/>
                <w:sz w:val="18"/>
                <w:szCs w:val="18"/>
              </w:rPr>
            </w:pPr>
            <w:r w:rsidRPr="00017C61">
              <w:rPr>
                <w:b/>
                <w:sz w:val="18"/>
                <w:szCs w:val="18"/>
              </w:rPr>
              <w:t>Cena celkem</w:t>
            </w:r>
          </w:p>
          <w:p w14:paraId="736BCE50" w14:textId="77777777" w:rsidR="003C3E98" w:rsidRPr="00017C61" w:rsidRDefault="003C3E98" w:rsidP="001A1788">
            <w:pPr>
              <w:jc w:val="center"/>
              <w:rPr>
                <w:b/>
                <w:sz w:val="18"/>
                <w:szCs w:val="18"/>
              </w:rPr>
            </w:pPr>
            <w:r w:rsidRPr="00017C61">
              <w:rPr>
                <w:b/>
                <w:sz w:val="18"/>
                <w:szCs w:val="18"/>
              </w:rPr>
              <w:t>s DPH v Kč</w:t>
            </w:r>
          </w:p>
        </w:tc>
      </w:tr>
      <w:tr w:rsidR="003C3E98" w:rsidRPr="00017C61" w14:paraId="06910243" w14:textId="77777777" w:rsidTr="00206358">
        <w:tc>
          <w:tcPr>
            <w:tcW w:w="3005" w:type="dxa"/>
            <w:tcMar>
              <w:top w:w="57" w:type="dxa"/>
              <w:bottom w:w="57" w:type="dxa"/>
            </w:tcMar>
            <w:vAlign w:val="center"/>
          </w:tcPr>
          <w:p w14:paraId="0E127075" w14:textId="3F8A3E0F" w:rsidR="003C3E98" w:rsidRDefault="003C3E98" w:rsidP="001A1788">
            <w:r>
              <w:t>Realizace vzdělávacích programů</w:t>
            </w:r>
            <w:r w:rsidRPr="00CD0169">
              <w:t xml:space="preserve"> </w:t>
            </w:r>
          </w:p>
          <w:p w14:paraId="7470DFEA" w14:textId="77777777" w:rsidR="003C3E98" w:rsidRPr="00017C61" w:rsidRDefault="003C3E98" w:rsidP="001A1788">
            <w:r w:rsidRPr="00CD0169">
              <w:t xml:space="preserve">dle článku III., odst. 1 </w:t>
            </w:r>
            <w:r>
              <w:t>a)</w:t>
            </w:r>
          </w:p>
        </w:tc>
        <w:tc>
          <w:tcPr>
            <w:tcW w:w="1134" w:type="dxa"/>
            <w:vAlign w:val="center"/>
          </w:tcPr>
          <w:p w14:paraId="294B02AE" w14:textId="77777777" w:rsidR="003C3E98" w:rsidRPr="009923EA" w:rsidRDefault="003C3E98" w:rsidP="001A1788">
            <w:pPr>
              <w:jc w:val="center"/>
            </w:pPr>
            <w:r>
              <w:t xml:space="preserve">kurz </w:t>
            </w:r>
            <w:r w:rsidRPr="00206358">
              <w:t>(opakování programu)</w:t>
            </w:r>
          </w:p>
        </w:tc>
        <w:tc>
          <w:tcPr>
            <w:tcW w:w="907" w:type="dxa"/>
            <w:tcMar>
              <w:top w:w="57" w:type="dxa"/>
              <w:bottom w:w="57" w:type="dxa"/>
            </w:tcMar>
            <w:vAlign w:val="center"/>
          </w:tcPr>
          <w:p w14:paraId="3DB28BA0" w14:textId="185C83E2" w:rsidR="003C3E98" w:rsidRPr="009923EA" w:rsidRDefault="003C3E98" w:rsidP="001A1788">
            <w:pPr>
              <w:jc w:val="center"/>
            </w:pPr>
            <w:r w:rsidRPr="009923EA">
              <w:t>1</w:t>
            </w:r>
            <w:r>
              <w:t>0</w:t>
            </w:r>
          </w:p>
        </w:tc>
        <w:tc>
          <w:tcPr>
            <w:tcW w:w="1304" w:type="dxa"/>
            <w:tcMar>
              <w:top w:w="57" w:type="dxa"/>
              <w:left w:w="57" w:type="dxa"/>
              <w:bottom w:w="57" w:type="dxa"/>
            </w:tcMar>
            <w:vAlign w:val="center"/>
          </w:tcPr>
          <w:p w14:paraId="05A35EBB" w14:textId="77777777" w:rsidR="003C3E98" w:rsidRPr="00206358" w:rsidRDefault="003C3E98" w:rsidP="001A1788">
            <w:pPr>
              <w:jc w:val="right"/>
              <w:rPr>
                <w:rFonts w:cs="Times New Roman"/>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c>
          <w:tcPr>
            <w:tcW w:w="1304" w:type="dxa"/>
            <w:tcMar>
              <w:top w:w="57" w:type="dxa"/>
              <w:left w:w="57" w:type="dxa"/>
              <w:bottom w:w="57" w:type="dxa"/>
            </w:tcMar>
            <w:vAlign w:val="center"/>
          </w:tcPr>
          <w:p w14:paraId="6775EB19" w14:textId="77777777" w:rsidR="003C3E98" w:rsidRPr="00206358" w:rsidRDefault="003C3E98" w:rsidP="001A1788">
            <w:pPr>
              <w:jc w:val="right"/>
              <w:rPr>
                <w:rFonts w:cs="Times New Roman"/>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c>
          <w:tcPr>
            <w:tcW w:w="1305" w:type="dxa"/>
            <w:tcMar>
              <w:top w:w="57" w:type="dxa"/>
              <w:left w:w="57" w:type="dxa"/>
              <w:bottom w:w="57" w:type="dxa"/>
            </w:tcMar>
            <w:vAlign w:val="center"/>
          </w:tcPr>
          <w:p w14:paraId="31C8FCA5" w14:textId="77777777" w:rsidR="003C3E98" w:rsidRPr="00206358" w:rsidRDefault="003C3E98" w:rsidP="001A1788">
            <w:pPr>
              <w:jc w:val="right"/>
              <w:rPr>
                <w:rFonts w:cs="Times New Roman"/>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r>
      <w:tr w:rsidR="003C3E98" w:rsidRPr="00017C61" w14:paraId="12865D30" w14:textId="77777777" w:rsidTr="00206358">
        <w:tc>
          <w:tcPr>
            <w:tcW w:w="3005" w:type="dxa"/>
            <w:tcMar>
              <w:top w:w="57" w:type="dxa"/>
              <w:bottom w:w="57" w:type="dxa"/>
            </w:tcMar>
            <w:vAlign w:val="center"/>
          </w:tcPr>
          <w:p w14:paraId="04108049" w14:textId="0BA088F3" w:rsidR="003C3E98" w:rsidRPr="00017C61" w:rsidRDefault="003C3E98" w:rsidP="001A1788">
            <w:r>
              <w:t>M</w:t>
            </w:r>
            <w:r w:rsidRPr="003C3E98">
              <w:t>etodick</w:t>
            </w:r>
            <w:r w:rsidR="000735D9">
              <w:t>á</w:t>
            </w:r>
            <w:r w:rsidRPr="003C3E98">
              <w:t xml:space="preserve"> podpor</w:t>
            </w:r>
            <w:r>
              <w:t>a</w:t>
            </w:r>
            <w:r w:rsidRPr="003C3E98">
              <w:t xml:space="preserve"> výuky </w:t>
            </w:r>
            <w:r w:rsidR="00206358">
              <w:t xml:space="preserve">garantem </w:t>
            </w:r>
            <w:r>
              <w:t>dle článku III., odst.</w:t>
            </w:r>
            <w:r w:rsidR="00206358">
              <w:t> </w:t>
            </w:r>
            <w:r>
              <w:t>1 b)</w:t>
            </w:r>
          </w:p>
        </w:tc>
        <w:tc>
          <w:tcPr>
            <w:tcW w:w="1134" w:type="dxa"/>
            <w:vAlign w:val="center"/>
          </w:tcPr>
          <w:p w14:paraId="08162FFD" w14:textId="77777777" w:rsidR="003C3E98" w:rsidRPr="009923EA" w:rsidRDefault="003C3E98" w:rsidP="001A1788">
            <w:pPr>
              <w:jc w:val="center"/>
            </w:pPr>
            <w:r w:rsidRPr="009923EA">
              <w:t>hodina</w:t>
            </w:r>
          </w:p>
        </w:tc>
        <w:tc>
          <w:tcPr>
            <w:tcW w:w="907" w:type="dxa"/>
            <w:tcMar>
              <w:top w:w="57" w:type="dxa"/>
              <w:bottom w:w="57" w:type="dxa"/>
            </w:tcMar>
            <w:vAlign w:val="center"/>
          </w:tcPr>
          <w:p w14:paraId="563BAA9E" w14:textId="2978F3D1" w:rsidR="003C3E98" w:rsidRPr="009923EA" w:rsidRDefault="003C3E98" w:rsidP="001A1788">
            <w:pPr>
              <w:jc w:val="center"/>
            </w:pPr>
            <w:r>
              <w:t>700</w:t>
            </w:r>
          </w:p>
        </w:tc>
        <w:tc>
          <w:tcPr>
            <w:tcW w:w="1304" w:type="dxa"/>
            <w:tcMar>
              <w:top w:w="57" w:type="dxa"/>
              <w:left w:w="57" w:type="dxa"/>
              <w:bottom w:w="57" w:type="dxa"/>
            </w:tcMar>
            <w:vAlign w:val="center"/>
          </w:tcPr>
          <w:p w14:paraId="4A0D4198" w14:textId="77777777" w:rsidR="003C3E98" w:rsidRPr="00206358" w:rsidRDefault="003C3E98" w:rsidP="001A1788">
            <w:pPr>
              <w:jc w:val="right"/>
              <w:rPr>
                <w:rFonts w:cs="Times New Roman"/>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c>
          <w:tcPr>
            <w:tcW w:w="1304" w:type="dxa"/>
            <w:tcMar>
              <w:top w:w="57" w:type="dxa"/>
              <w:left w:w="57" w:type="dxa"/>
              <w:bottom w:w="57" w:type="dxa"/>
            </w:tcMar>
            <w:vAlign w:val="center"/>
          </w:tcPr>
          <w:p w14:paraId="799A4805" w14:textId="77777777" w:rsidR="003C3E98" w:rsidRPr="00206358" w:rsidRDefault="003C3E98" w:rsidP="001A1788">
            <w:pPr>
              <w:jc w:val="right"/>
              <w:rPr>
                <w:rFonts w:cs="Times New Roman"/>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c>
          <w:tcPr>
            <w:tcW w:w="1305" w:type="dxa"/>
            <w:tcMar>
              <w:top w:w="57" w:type="dxa"/>
              <w:left w:w="57" w:type="dxa"/>
              <w:bottom w:w="57" w:type="dxa"/>
            </w:tcMar>
            <w:vAlign w:val="center"/>
          </w:tcPr>
          <w:p w14:paraId="2EC9E5EC" w14:textId="77777777" w:rsidR="003C3E98" w:rsidRPr="00206358" w:rsidRDefault="003C3E98" w:rsidP="001A1788">
            <w:pPr>
              <w:jc w:val="right"/>
              <w:rPr>
                <w:rFonts w:cs="Times New Roman"/>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r>
      <w:tr w:rsidR="003C3E98" w:rsidRPr="00017C61" w14:paraId="08EA0A20" w14:textId="77777777" w:rsidTr="00206358">
        <w:tc>
          <w:tcPr>
            <w:tcW w:w="3005" w:type="dxa"/>
            <w:tcMar>
              <w:top w:w="57" w:type="dxa"/>
              <w:bottom w:w="57" w:type="dxa"/>
            </w:tcMar>
            <w:vAlign w:val="center"/>
          </w:tcPr>
          <w:p w14:paraId="63CF1EE5" w14:textId="13EBC987" w:rsidR="003C3E98" w:rsidRDefault="003C3E98" w:rsidP="003C3E98">
            <w:r>
              <w:t>U</w:t>
            </w:r>
            <w:r w:rsidRPr="003C3E98">
              <w:t>čební materiál</w:t>
            </w:r>
            <w:r>
              <w:t>y</w:t>
            </w:r>
            <w:r w:rsidRPr="003C3E98">
              <w:t xml:space="preserve"> pro žáky</w:t>
            </w:r>
            <w:r>
              <w:t xml:space="preserve"> </w:t>
            </w:r>
            <w:r w:rsidRPr="003C3E98">
              <w:t xml:space="preserve">dle článku III., odst. 1 </w:t>
            </w:r>
            <w:r>
              <w:t>c</w:t>
            </w:r>
            <w:r w:rsidRPr="003C3E98">
              <w:t>)</w:t>
            </w:r>
          </w:p>
        </w:tc>
        <w:tc>
          <w:tcPr>
            <w:tcW w:w="1134" w:type="dxa"/>
            <w:vAlign w:val="center"/>
          </w:tcPr>
          <w:p w14:paraId="1BE12616" w14:textId="1D628FF4" w:rsidR="003C3E98" w:rsidRPr="009923EA" w:rsidRDefault="003C3E98" w:rsidP="003C3E98">
            <w:pPr>
              <w:jc w:val="center"/>
            </w:pPr>
            <w:r>
              <w:t>učebnice s online podporou</w:t>
            </w:r>
          </w:p>
        </w:tc>
        <w:tc>
          <w:tcPr>
            <w:tcW w:w="907" w:type="dxa"/>
            <w:tcMar>
              <w:top w:w="57" w:type="dxa"/>
              <w:bottom w:w="57" w:type="dxa"/>
            </w:tcMar>
            <w:vAlign w:val="center"/>
          </w:tcPr>
          <w:p w14:paraId="277EED3D" w14:textId="779D6E53" w:rsidR="003C3E98" w:rsidRPr="009923EA" w:rsidRDefault="003C3E98" w:rsidP="003C3E98">
            <w:pPr>
              <w:jc w:val="center"/>
            </w:pPr>
            <w:r>
              <w:t>240</w:t>
            </w:r>
          </w:p>
        </w:tc>
        <w:tc>
          <w:tcPr>
            <w:tcW w:w="1304" w:type="dxa"/>
            <w:tcMar>
              <w:top w:w="57" w:type="dxa"/>
              <w:left w:w="57" w:type="dxa"/>
              <w:bottom w:w="57" w:type="dxa"/>
            </w:tcMar>
            <w:vAlign w:val="center"/>
          </w:tcPr>
          <w:p w14:paraId="4B600F6E" w14:textId="63974A4A" w:rsidR="003C3E98" w:rsidRPr="00206358" w:rsidRDefault="003C3E98" w:rsidP="003C3E98">
            <w:pPr>
              <w:jc w:val="right"/>
              <w:rPr>
                <w:rFonts w:cs="Arial"/>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c>
          <w:tcPr>
            <w:tcW w:w="1304" w:type="dxa"/>
            <w:tcMar>
              <w:top w:w="57" w:type="dxa"/>
              <w:left w:w="57" w:type="dxa"/>
              <w:bottom w:w="57" w:type="dxa"/>
            </w:tcMar>
            <w:vAlign w:val="center"/>
          </w:tcPr>
          <w:p w14:paraId="3F3CD9BC" w14:textId="3E09E6A7" w:rsidR="003C3E98" w:rsidRPr="00206358" w:rsidRDefault="003C3E98" w:rsidP="003C3E98">
            <w:pPr>
              <w:jc w:val="right"/>
              <w:rPr>
                <w:rFonts w:cs="Arial"/>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c>
          <w:tcPr>
            <w:tcW w:w="1305" w:type="dxa"/>
            <w:tcMar>
              <w:top w:w="57" w:type="dxa"/>
              <w:left w:w="57" w:type="dxa"/>
              <w:bottom w:w="57" w:type="dxa"/>
            </w:tcMar>
            <w:vAlign w:val="center"/>
          </w:tcPr>
          <w:p w14:paraId="1C79D4EB" w14:textId="1CE2727B" w:rsidR="003C3E98" w:rsidRPr="00206358" w:rsidRDefault="003C3E98" w:rsidP="003C3E98">
            <w:pPr>
              <w:jc w:val="right"/>
              <w:rPr>
                <w:rFonts w:cs="Arial"/>
                <w:highlight w:val="yellow"/>
              </w:rPr>
            </w:pPr>
            <w:r w:rsidRPr="00206358">
              <w:rPr>
                <w:rFonts w:cs="Arial"/>
                <w:highlight w:val="yellow"/>
              </w:rPr>
              <w:fldChar w:fldCharType="begin">
                <w:ffData>
                  <w:name w:val="Text5"/>
                  <w:enabled/>
                  <w:calcOnExit w:val="0"/>
                  <w:textInput/>
                </w:ffData>
              </w:fldChar>
            </w:r>
            <w:r w:rsidRPr="00206358">
              <w:rPr>
                <w:rFonts w:cs="Arial"/>
                <w:highlight w:val="yellow"/>
              </w:rPr>
              <w:instrText xml:space="preserve"> FORMTEXT </w:instrText>
            </w:r>
            <w:r w:rsidRPr="00206358">
              <w:rPr>
                <w:rFonts w:cs="Arial"/>
                <w:highlight w:val="yellow"/>
              </w:rPr>
            </w:r>
            <w:r w:rsidRPr="00206358">
              <w:rPr>
                <w:rFonts w:cs="Arial"/>
                <w:highlight w:val="yellow"/>
              </w:rPr>
              <w:fldChar w:fldCharType="separate"/>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noProof/>
                <w:highlight w:val="yellow"/>
              </w:rPr>
              <w:t> </w:t>
            </w:r>
            <w:r w:rsidRPr="00206358">
              <w:rPr>
                <w:rFonts w:cs="Arial"/>
                <w:highlight w:val="yellow"/>
              </w:rPr>
              <w:fldChar w:fldCharType="end"/>
            </w:r>
          </w:p>
        </w:tc>
      </w:tr>
      <w:tr w:rsidR="003C3E98" w:rsidRPr="00017C61" w14:paraId="1C6D7228" w14:textId="77777777" w:rsidTr="00206358">
        <w:trPr>
          <w:trHeight w:val="557"/>
        </w:trPr>
        <w:tc>
          <w:tcPr>
            <w:tcW w:w="3005" w:type="dxa"/>
            <w:tcMar>
              <w:top w:w="57" w:type="dxa"/>
              <w:bottom w:w="57" w:type="dxa"/>
            </w:tcMar>
            <w:vAlign w:val="center"/>
          </w:tcPr>
          <w:p w14:paraId="47B1B4BB" w14:textId="77777777" w:rsidR="003C3E98" w:rsidRPr="00017C61" w:rsidRDefault="003C3E98" w:rsidP="001A1788">
            <w:pPr>
              <w:rPr>
                <w:b/>
              </w:rPr>
            </w:pPr>
            <w:r w:rsidRPr="00017C61">
              <w:rPr>
                <w:b/>
              </w:rPr>
              <w:t>CENA CELKEM</w:t>
            </w:r>
          </w:p>
        </w:tc>
        <w:tc>
          <w:tcPr>
            <w:tcW w:w="1134" w:type="dxa"/>
            <w:vAlign w:val="center"/>
          </w:tcPr>
          <w:p w14:paraId="076F4FEA" w14:textId="77777777" w:rsidR="003C3E98" w:rsidRPr="00CD0169" w:rsidRDefault="003C3E98" w:rsidP="001A1788">
            <w:pPr>
              <w:jc w:val="center"/>
              <w:rPr>
                <w:b/>
                <w:sz w:val="22"/>
                <w:szCs w:val="22"/>
              </w:rPr>
            </w:pPr>
            <w:r w:rsidRPr="00CD0169">
              <w:rPr>
                <w:b/>
                <w:sz w:val="22"/>
                <w:szCs w:val="22"/>
              </w:rPr>
              <w:t>X</w:t>
            </w:r>
          </w:p>
        </w:tc>
        <w:tc>
          <w:tcPr>
            <w:tcW w:w="907" w:type="dxa"/>
            <w:tcMar>
              <w:top w:w="57" w:type="dxa"/>
              <w:bottom w:w="57" w:type="dxa"/>
            </w:tcMar>
            <w:vAlign w:val="center"/>
          </w:tcPr>
          <w:p w14:paraId="54597FA6" w14:textId="77777777" w:rsidR="003C3E98" w:rsidRPr="00CD0169" w:rsidRDefault="003C3E98" w:rsidP="001A1788">
            <w:pPr>
              <w:jc w:val="center"/>
              <w:rPr>
                <w:b/>
                <w:sz w:val="22"/>
                <w:szCs w:val="22"/>
              </w:rPr>
            </w:pPr>
            <w:r w:rsidRPr="00CD0169">
              <w:rPr>
                <w:b/>
                <w:sz w:val="22"/>
                <w:szCs w:val="22"/>
              </w:rPr>
              <w:t>X</w:t>
            </w:r>
          </w:p>
        </w:tc>
        <w:tc>
          <w:tcPr>
            <w:tcW w:w="1304" w:type="dxa"/>
            <w:tcMar>
              <w:top w:w="57" w:type="dxa"/>
              <w:left w:w="57" w:type="dxa"/>
              <w:bottom w:w="57" w:type="dxa"/>
            </w:tcMar>
            <w:vAlign w:val="center"/>
          </w:tcPr>
          <w:p w14:paraId="0882F3A0" w14:textId="1B461778" w:rsidR="003C3E98" w:rsidRPr="00206358" w:rsidRDefault="00CB16E7" w:rsidP="001A1788">
            <w:pPr>
              <w:jc w:val="right"/>
              <w:rPr>
                <w:b/>
                <w:highlight w:val="yellow"/>
              </w:rPr>
            </w:pPr>
            <w:r w:rsidRPr="00CB16E7">
              <w:rPr>
                <w:b/>
              </w:rPr>
              <w:t>X</w:t>
            </w:r>
          </w:p>
        </w:tc>
        <w:tc>
          <w:tcPr>
            <w:tcW w:w="1304" w:type="dxa"/>
            <w:tcMar>
              <w:top w:w="57" w:type="dxa"/>
              <w:left w:w="57" w:type="dxa"/>
              <w:bottom w:w="57" w:type="dxa"/>
            </w:tcMar>
            <w:vAlign w:val="center"/>
          </w:tcPr>
          <w:p w14:paraId="22C8FF51" w14:textId="77777777" w:rsidR="003C3E98" w:rsidRPr="00206358" w:rsidRDefault="003C3E98" w:rsidP="001A1788">
            <w:pPr>
              <w:jc w:val="right"/>
              <w:rPr>
                <w:rFonts w:cs="Times New Roman"/>
                <w:b/>
                <w:highlight w:val="yellow"/>
              </w:rPr>
            </w:pPr>
            <w:r w:rsidRPr="00206358">
              <w:rPr>
                <w:rFonts w:cs="Arial"/>
                <w:b/>
                <w:highlight w:val="yellow"/>
              </w:rPr>
              <w:fldChar w:fldCharType="begin">
                <w:ffData>
                  <w:name w:val="Text5"/>
                  <w:enabled/>
                  <w:calcOnExit w:val="0"/>
                  <w:textInput/>
                </w:ffData>
              </w:fldChar>
            </w:r>
            <w:r w:rsidRPr="00206358">
              <w:rPr>
                <w:rFonts w:cs="Arial"/>
                <w:b/>
                <w:highlight w:val="yellow"/>
              </w:rPr>
              <w:instrText xml:space="preserve"> FORMTEXT </w:instrText>
            </w:r>
            <w:r w:rsidRPr="00206358">
              <w:rPr>
                <w:rFonts w:cs="Arial"/>
                <w:b/>
                <w:highlight w:val="yellow"/>
              </w:rPr>
            </w:r>
            <w:r w:rsidRPr="00206358">
              <w:rPr>
                <w:rFonts w:cs="Arial"/>
                <w:b/>
                <w:highlight w:val="yellow"/>
              </w:rPr>
              <w:fldChar w:fldCharType="separate"/>
            </w:r>
            <w:r w:rsidRPr="00206358">
              <w:rPr>
                <w:rFonts w:cs="Arial"/>
                <w:b/>
                <w:noProof/>
                <w:highlight w:val="yellow"/>
              </w:rPr>
              <w:t> </w:t>
            </w:r>
            <w:r w:rsidRPr="00206358">
              <w:rPr>
                <w:rFonts w:cs="Arial"/>
                <w:b/>
                <w:noProof/>
                <w:highlight w:val="yellow"/>
              </w:rPr>
              <w:t> </w:t>
            </w:r>
            <w:r w:rsidRPr="00206358">
              <w:rPr>
                <w:rFonts w:cs="Arial"/>
                <w:b/>
                <w:noProof/>
                <w:highlight w:val="yellow"/>
              </w:rPr>
              <w:t> </w:t>
            </w:r>
            <w:r w:rsidRPr="00206358">
              <w:rPr>
                <w:rFonts w:cs="Arial"/>
                <w:b/>
                <w:noProof/>
                <w:highlight w:val="yellow"/>
              </w:rPr>
              <w:t> </w:t>
            </w:r>
            <w:r w:rsidRPr="00206358">
              <w:rPr>
                <w:rFonts w:cs="Arial"/>
                <w:b/>
                <w:noProof/>
                <w:highlight w:val="yellow"/>
              </w:rPr>
              <w:t> </w:t>
            </w:r>
            <w:r w:rsidRPr="00206358">
              <w:rPr>
                <w:rFonts w:cs="Arial"/>
                <w:b/>
                <w:highlight w:val="yellow"/>
              </w:rPr>
              <w:fldChar w:fldCharType="end"/>
            </w:r>
          </w:p>
        </w:tc>
        <w:tc>
          <w:tcPr>
            <w:tcW w:w="1305" w:type="dxa"/>
            <w:tcMar>
              <w:top w:w="57" w:type="dxa"/>
              <w:left w:w="57" w:type="dxa"/>
              <w:bottom w:w="57" w:type="dxa"/>
            </w:tcMar>
            <w:vAlign w:val="center"/>
          </w:tcPr>
          <w:p w14:paraId="13F79720" w14:textId="77777777" w:rsidR="003C3E98" w:rsidRPr="00206358" w:rsidRDefault="003C3E98" w:rsidP="001A1788">
            <w:pPr>
              <w:jc w:val="right"/>
              <w:rPr>
                <w:rFonts w:cs="Times New Roman"/>
                <w:b/>
                <w:highlight w:val="yellow"/>
              </w:rPr>
            </w:pPr>
            <w:r w:rsidRPr="00206358">
              <w:rPr>
                <w:rFonts w:cs="Arial"/>
                <w:b/>
                <w:highlight w:val="yellow"/>
              </w:rPr>
              <w:fldChar w:fldCharType="begin">
                <w:ffData>
                  <w:name w:val="Text5"/>
                  <w:enabled/>
                  <w:calcOnExit w:val="0"/>
                  <w:textInput/>
                </w:ffData>
              </w:fldChar>
            </w:r>
            <w:r w:rsidRPr="00206358">
              <w:rPr>
                <w:rFonts w:cs="Arial"/>
                <w:b/>
                <w:highlight w:val="yellow"/>
              </w:rPr>
              <w:instrText xml:space="preserve"> FORMTEXT </w:instrText>
            </w:r>
            <w:r w:rsidRPr="00206358">
              <w:rPr>
                <w:rFonts w:cs="Arial"/>
                <w:b/>
                <w:highlight w:val="yellow"/>
              </w:rPr>
            </w:r>
            <w:r w:rsidRPr="00206358">
              <w:rPr>
                <w:rFonts w:cs="Arial"/>
                <w:b/>
                <w:highlight w:val="yellow"/>
              </w:rPr>
              <w:fldChar w:fldCharType="separate"/>
            </w:r>
            <w:r w:rsidRPr="00206358">
              <w:rPr>
                <w:rFonts w:cs="Arial"/>
                <w:b/>
                <w:noProof/>
                <w:highlight w:val="yellow"/>
              </w:rPr>
              <w:t> </w:t>
            </w:r>
            <w:r w:rsidRPr="00206358">
              <w:rPr>
                <w:rFonts w:cs="Arial"/>
                <w:b/>
                <w:noProof/>
                <w:highlight w:val="yellow"/>
              </w:rPr>
              <w:t> </w:t>
            </w:r>
            <w:r w:rsidRPr="00206358">
              <w:rPr>
                <w:rFonts w:cs="Arial"/>
                <w:b/>
                <w:noProof/>
                <w:highlight w:val="yellow"/>
              </w:rPr>
              <w:t> </w:t>
            </w:r>
            <w:r w:rsidRPr="00206358">
              <w:rPr>
                <w:rFonts w:cs="Arial"/>
                <w:b/>
                <w:noProof/>
                <w:highlight w:val="yellow"/>
              </w:rPr>
              <w:t> </w:t>
            </w:r>
            <w:r w:rsidRPr="00206358">
              <w:rPr>
                <w:rFonts w:cs="Arial"/>
                <w:b/>
                <w:noProof/>
                <w:highlight w:val="yellow"/>
              </w:rPr>
              <w:t> </w:t>
            </w:r>
            <w:r w:rsidRPr="00206358">
              <w:rPr>
                <w:rFonts w:cs="Arial"/>
                <w:b/>
                <w:highlight w:val="yellow"/>
              </w:rPr>
              <w:fldChar w:fldCharType="end"/>
            </w:r>
          </w:p>
        </w:tc>
      </w:tr>
    </w:tbl>
    <w:bookmarkEnd w:id="1"/>
    <w:p w14:paraId="04062ACB" w14:textId="77777777" w:rsidR="00B6582E" w:rsidRPr="00740780" w:rsidRDefault="00B6582E" w:rsidP="003412FC">
      <w:pPr>
        <w:pStyle w:val="Zkladntext"/>
        <w:numPr>
          <w:ilvl w:val="0"/>
          <w:numId w:val="14"/>
        </w:numPr>
        <w:spacing w:before="120" w:after="60"/>
        <w:ind w:left="284" w:hanging="284"/>
        <w:rPr>
          <w:rFonts w:ascii="Calibri" w:hAnsi="Calibri"/>
          <w:sz w:val="22"/>
          <w:szCs w:val="22"/>
        </w:rPr>
      </w:pPr>
      <w:r w:rsidRPr="00740780">
        <w:rPr>
          <w:rFonts w:ascii="Calibri" w:hAnsi="Calibri"/>
          <w:sz w:val="22"/>
          <w:szCs w:val="22"/>
        </w:rPr>
        <w:t>V případě, že dojde ke změně zákonné sazby DPH v průběhu realizace zakázky, bude dodavatel k ceně služeb bez DPH povinen účtovat DPH v platné výši.</w:t>
      </w:r>
    </w:p>
    <w:p w14:paraId="7BA451EF" w14:textId="130A9C73" w:rsidR="00B6582E" w:rsidRPr="00740780" w:rsidRDefault="00B6582E" w:rsidP="003412FC">
      <w:pPr>
        <w:pStyle w:val="Zkladntext"/>
        <w:numPr>
          <w:ilvl w:val="0"/>
          <w:numId w:val="14"/>
        </w:numPr>
        <w:spacing w:after="60"/>
        <w:ind w:left="284" w:hanging="284"/>
        <w:rPr>
          <w:rFonts w:ascii="Calibri" w:hAnsi="Calibri"/>
          <w:sz w:val="22"/>
          <w:szCs w:val="22"/>
        </w:rPr>
      </w:pPr>
      <w:r w:rsidRPr="00740780">
        <w:rPr>
          <w:rFonts w:ascii="Calibri" w:hAnsi="Calibri"/>
          <w:sz w:val="22"/>
          <w:szCs w:val="22"/>
        </w:rPr>
        <w:t xml:space="preserve">Cena podle odst. 1 tohoto článku smlouvy zahrnuje veškeré náklady dodavatele spojené se splněním jeho závazku z této smlouvy </w:t>
      </w:r>
      <w:r w:rsidR="00045E85">
        <w:rPr>
          <w:rFonts w:ascii="Calibri" w:hAnsi="Calibri"/>
          <w:sz w:val="22"/>
          <w:szCs w:val="22"/>
          <w:lang w:val="cs-CZ"/>
        </w:rPr>
        <w:t xml:space="preserve">v </w:t>
      </w:r>
      <w:r w:rsidR="00045E85" w:rsidRPr="00045E85">
        <w:rPr>
          <w:rFonts w:ascii="Calibri" w:hAnsi="Calibri"/>
          <w:sz w:val="22"/>
          <w:szCs w:val="22"/>
        </w:rPr>
        <w:t>rozsah</w:t>
      </w:r>
      <w:r w:rsidR="00045E85">
        <w:rPr>
          <w:rFonts w:ascii="Calibri" w:hAnsi="Calibri"/>
          <w:sz w:val="22"/>
          <w:szCs w:val="22"/>
          <w:lang w:val="cs-CZ"/>
        </w:rPr>
        <w:t>u</w:t>
      </w:r>
      <w:r w:rsidR="00045E85" w:rsidRPr="00045E85">
        <w:rPr>
          <w:rFonts w:ascii="Calibri" w:hAnsi="Calibri"/>
          <w:sz w:val="22"/>
          <w:szCs w:val="22"/>
        </w:rPr>
        <w:t xml:space="preserve"> a kvalit</w:t>
      </w:r>
      <w:r w:rsidR="00045E85">
        <w:rPr>
          <w:rFonts w:ascii="Calibri" w:hAnsi="Calibri"/>
          <w:sz w:val="22"/>
          <w:szCs w:val="22"/>
          <w:lang w:val="cs-CZ"/>
        </w:rPr>
        <w:t>ě</w:t>
      </w:r>
      <w:r w:rsidR="00045E85" w:rsidRPr="00045E85">
        <w:rPr>
          <w:rFonts w:ascii="Calibri" w:hAnsi="Calibri"/>
          <w:sz w:val="22"/>
          <w:szCs w:val="22"/>
        </w:rPr>
        <w:t xml:space="preserve"> </w:t>
      </w:r>
      <w:r w:rsidR="00045E85">
        <w:rPr>
          <w:rFonts w:ascii="Calibri" w:hAnsi="Calibri"/>
          <w:sz w:val="22"/>
          <w:szCs w:val="22"/>
          <w:lang w:val="cs-CZ"/>
        </w:rPr>
        <w:t>dle</w:t>
      </w:r>
      <w:r w:rsidR="00045E85" w:rsidRPr="00045E85">
        <w:rPr>
          <w:rFonts w:ascii="Calibri" w:hAnsi="Calibri"/>
          <w:sz w:val="22"/>
          <w:szCs w:val="22"/>
        </w:rPr>
        <w:t xml:space="preserve"> Přílo</w:t>
      </w:r>
      <w:r w:rsidR="00045E85">
        <w:rPr>
          <w:rFonts w:ascii="Calibri" w:hAnsi="Calibri"/>
          <w:sz w:val="22"/>
          <w:szCs w:val="22"/>
          <w:lang w:val="cs-CZ"/>
        </w:rPr>
        <w:t>hy</w:t>
      </w:r>
      <w:r w:rsidR="00045E85" w:rsidRPr="00045E85">
        <w:rPr>
          <w:rFonts w:ascii="Calibri" w:hAnsi="Calibri"/>
          <w:sz w:val="22"/>
          <w:szCs w:val="22"/>
        </w:rPr>
        <w:t xml:space="preserve"> č. 1 této smlouvy </w:t>
      </w:r>
      <w:r w:rsidRPr="00740780">
        <w:rPr>
          <w:rFonts w:ascii="Calibri" w:hAnsi="Calibri"/>
          <w:sz w:val="22"/>
          <w:szCs w:val="22"/>
        </w:rPr>
        <w:t>a je cenou konečnou a</w:t>
      </w:r>
      <w:r w:rsidR="00045E85">
        <w:rPr>
          <w:rFonts w:ascii="Calibri" w:hAnsi="Calibri"/>
          <w:sz w:val="22"/>
          <w:szCs w:val="22"/>
          <w:lang w:val="cs-CZ"/>
        </w:rPr>
        <w:t> </w:t>
      </w:r>
      <w:r w:rsidRPr="00740780">
        <w:rPr>
          <w:rFonts w:ascii="Calibri" w:hAnsi="Calibri"/>
          <w:sz w:val="22"/>
          <w:szCs w:val="22"/>
        </w:rPr>
        <w:t>nepřekročitelnou.</w:t>
      </w:r>
    </w:p>
    <w:p w14:paraId="7607F377" w14:textId="470073CC" w:rsidR="00C27911" w:rsidRPr="00FF3B9A" w:rsidRDefault="00045E85" w:rsidP="00E878E9">
      <w:pPr>
        <w:pStyle w:val="Zkladntext"/>
        <w:numPr>
          <w:ilvl w:val="0"/>
          <w:numId w:val="14"/>
        </w:numPr>
        <w:tabs>
          <w:tab w:val="clear" w:pos="360"/>
          <w:tab w:val="num" w:pos="284"/>
        </w:tabs>
        <w:spacing w:after="60"/>
        <w:ind w:left="284" w:hanging="284"/>
        <w:rPr>
          <w:rFonts w:ascii="Calibri" w:hAnsi="Calibri"/>
          <w:sz w:val="22"/>
          <w:szCs w:val="22"/>
        </w:rPr>
      </w:pPr>
      <w:r w:rsidRPr="00FF3B9A">
        <w:rPr>
          <w:rFonts w:ascii="Calibri" w:hAnsi="Calibri"/>
          <w:sz w:val="22"/>
          <w:szCs w:val="22"/>
          <w:lang w:val="cs-CZ"/>
        </w:rPr>
        <w:t xml:space="preserve">Celkové počty jednotek </w:t>
      </w:r>
      <w:r w:rsidR="00B6582E" w:rsidRPr="00FF3B9A">
        <w:rPr>
          <w:rFonts w:ascii="Calibri" w:hAnsi="Calibri"/>
          <w:sz w:val="22"/>
          <w:szCs w:val="22"/>
        </w:rPr>
        <w:t>jednotlivých položek</w:t>
      </w:r>
      <w:r w:rsidR="00FF3B9A" w:rsidRPr="00FF3B9A">
        <w:rPr>
          <w:rFonts w:ascii="Calibri" w:hAnsi="Calibri"/>
          <w:sz w:val="22"/>
          <w:szCs w:val="22"/>
          <w:lang w:val="cs-CZ"/>
        </w:rPr>
        <w:t xml:space="preserve"> plnění</w:t>
      </w:r>
      <w:r w:rsidR="00B6582E" w:rsidRPr="00FF3B9A">
        <w:rPr>
          <w:rFonts w:ascii="Calibri" w:hAnsi="Calibri"/>
          <w:sz w:val="22"/>
          <w:szCs w:val="22"/>
        </w:rPr>
        <w:t xml:space="preserve"> </w:t>
      </w:r>
      <w:r w:rsidR="00FF3B9A" w:rsidRPr="00FF3B9A">
        <w:rPr>
          <w:rFonts w:ascii="Calibri" w:hAnsi="Calibri"/>
          <w:sz w:val="22"/>
          <w:szCs w:val="22"/>
          <w:lang w:val="cs-CZ"/>
        </w:rPr>
        <w:t xml:space="preserve">a jejich </w:t>
      </w:r>
      <w:r w:rsidR="00B6582E" w:rsidRPr="00FF3B9A">
        <w:rPr>
          <w:rFonts w:ascii="Calibri" w:hAnsi="Calibri"/>
          <w:sz w:val="22"/>
          <w:szCs w:val="22"/>
        </w:rPr>
        <w:t xml:space="preserve">ceny dle odst. 1 </w:t>
      </w:r>
      <w:r w:rsidR="00740780" w:rsidRPr="00FF3B9A">
        <w:rPr>
          <w:rFonts w:ascii="Calibri" w:hAnsi="Calibri"/>
          <w:sz w:val="22"/>
          <w:szCs w:val="22"/>
          <w:lang w:val="cs-CZ"/>
        </w:rPr>
        <w:t xml:space="preserve">tohoto článku </w:t>
      </w:r>
      <w:r w:rsidR="00B6582E" w:rsidRPr="00FF3B9A">
        <w:rPr>
          <w:rFonts w:ascii="Calibri" w:hAnsi="Calibri"/>
          <w:sz w:val="22"/>
          <w:szCs w:val="22"/>
        </w:rPr>
        <w:t>jsou maximálně možné a konečná fakturovaná částka bude součinem počtu skutečně proveden</w:t>
      </w:r>
      <w:r w:rsidR="00755018" w:rsidRPr="00FF3B9A">
        <w:rPr>
          <w:rFonts w:ascii="Calibri" w:hAnsi="Calibri"/>
          <w:sz w:val="22"/>
          <w:szCs w:val="22"/>
        </w:rPr>
        <w:t>ých služeb</w:t>
      </w:r>
      <w:r w:rsidRPr="00FF3B9A">
        <w:rPr>
          <w:rFonts w:ascii="Calibri" w:hAnsi="Calibri"/>
          <w:sz w:val="22"/>
          <w:szCs w:val="22"/>
          <w:lang w:val="cs-CZ"/>
        </w:rPr>
        <w:t xml:space="preserve"> (jednotek)</w:t>
      </w:r>
      <w:r w:rsidR="00755018" w:rsidRPr="00FF3B9A">
        <w:rPr>
          <w:rFonts w:ascii="Calibri" w:hAnsi="Calibri"/>
          <w:sz w:val="22"/>
          <w:szCs w:val="22"/>
        </w:rPr>
        <w:t xml:space="preserve"> a</w:t>
      </w:r>
      <w:r w:rsidRPr="00FF3B9A">
        <w:rPr>
          <w:rFonts w:ascii="Calibri" w:hAnsi="Calibri"/>
          <w:sz w:val="22"/>
          <w:szCs w:val="22"/>
          <w:lang w:val="cs-CZ"/>
        </w:rPr>
        <w:t> </w:t>
      </w:r>
      <w:r w:rsidR="00755018" w:rsidRPr="00FF3B9A">
        <w:rPr>
          <w:rFonts w:ascii="Calibri" w:hAnsi="Calibri"/>
          <w:sz w:val="22"/>
          <w:szCs w:val="22"/>
        </w:rPr>
        <w:t>jednotkové ceny za </w:t>
      </w:r>
      <w:r w:rsidR="00B6582E" w:rsidRPr="00FF3B9A">
        <w:rPr>
          <w:rFonts w:ascii="Calibri" w:hAnsi="Calibri"/>
          <w:sz w:val="22"/>
          <w:szCs w:val="22"/>
        </w:rPr>
        <w:t>jednotlivé služby.</w:t>
      </w:r>
    </w:p>
    <w:p w14:paraId="61E061F8" w14:textId="77777777" w:rsidR="00C27911" w:rsidRPr="00FF3B9A" w:rsidRDefault="00B6582E" w:rsidP="00E878E9">
      <w:pPr>
        <w:pStyle w:val="Odstavecseseznamem"/>
        <w:numPr>
          <w:ilvl w:val="0"/>
          <w:numId w:val="14"/>
        </w:numPr>
        <w:tabs>
          <w:tab w:val="clear" w:pos="360"/>
          <w:tab w:val="num" w:pos="284"/>
        </w:tabs>
        <w:spacing w:after="60"/>
        <w:ind w:left="284" w:hanging="284"/>
        <w:rPr>
          <w:rFonts w:ascii="Calibri" w:hAnsi="Calibri"/>
          <w:sz w:val="22"/>
          <w:szCs w:val="22"/>
          <w:lang w:val="x-none"/>
        </w:rPr>
      </w:pPr>
      <w:r w:rsidRPr="00FF3B9A">
        <w:rPr>
          <w:rFonts w:ascii="Calibri" w:hAnsi="Calibri"/>
          <w:sz w:val="22"/>
          <w:szCs w:val="22"/>
        </w:rPr>
        <w:t xml:space="preserve">Zálohy nejsou sjednány. </w:t>
      </w:r>
    </w:p>
    <w:p w14:paraId="06CC048B" w14:textId="048A4EE4" w:rsidR="00344858" w:rsidRPr="00206358" w:rsidRDefault="00344858" w:rsidP="004A0B88">
      <w:pPr>
        <w:pStyle w:val="Odstavecseseznamem"/>
        <w:numPr>
          <w:ilvl w:val="0"/>
          <w:numId w:val="14"/>
        </w:numPr>
        <w:tabs>
          <w:tab w:val="clear" w:pos="360"/>
          <w:tab w:val="num" w:pos="284"/>
        </w:tabs>
        <w:spacing w:after="60"/>
        <w:ind w:left="284" w:hanging="284"/>
        <w:jc w:val="both"/>
        <w:rPr>
          <w:rFonts w:ascii="Calibri" w:hAnsi="Calibri"/>
          <w:sz w:val="22"/>
          <w:szCs w:val="22"/>
          <w:lang w:val="x-none"/>
        </w:rPr>
      </w:pPr>
      <w:r w:rsidRPr="00FF3B9A">
        <w:rPr>
          <w:rFonts w:ascii="Calibri" w:hAnsi="Calibri"/>
          <w:sz w:val="22"/>
          <w:szCs w:val="22"/>
        </w:rPr>
        <w:t xml:space="preserve">Podkladem pro úhradu smluvní ceny za poskytnuté </w:t>
      </w:r>
      <w:r w:rsidR="004D755A">
        <w:rPr>
          <w:rFonts w:ascii="Calibri" w:hAnsi="Calibri"/>
          <w:sz w:val="22"/>
          <w:szCs w:val="22"/>
        </w:rPr>
        <w:t>plnění</w:t>
      </w:r>
      <w:r w:rsidRPr="00FF3B9A">
        <w:rPr>
          <w:rFonts w:ascii="Calibri" w:hAnsi="Calibri"/>
          <w:sz w:val="22"/>
          <w:szCs w:val="22"/>
        </w:rPr>
        <w:t xml:space="preserve"> budou faktury, které budou mít náležitosti daňového dokladu dle § 29 zákona č.235/2004 Sb., o dani z přidané hodnoty v platném znění (dále jen „faktura“). </w:t>
      </w:r>
      <w:r w:rsidR="004A0B88" w:rsidRPr="00FF3B9A">
        <w:rPr>
          <w:rFonts w:ascii="Calibri" w:hAnsi="Calibri"/>
          <w:sz w:val="22"/>
          <w:szCs w:val="22"/>
        </w:rPr>
        <w:t xml:space="preserve">Není-li dodavatel plátcem DPH, podkladem pro úhradu ceny za </w:t>
      </w:r>
      <w:r w:rsidR="004D755A">
        <w:rPr>
          <w:rFonts w:ascii="Calibri" w:hAnsi="Calibri"/>
          <w:sz w:val="22"/>
          <w:szCs w:val="22"/>
        </w:rPr>
        <w:t>plnění</w:t>
      </w:r>
      <w:r w:rsidR="004A0B88" w:rsidRPr="00FF3B9A">
        <w:rPr>
          <w:rFonts w:ascii="Calibri" w:hAnsi="Calibri"/>
          <w:sz w:val="22"/>
          <w:szCs w:val="22"/>
        </w:rPr>
        <w:t xml:space="preserve"> bude faktura, která </w:t>
      </w:r>
      <w:r w:rsidR="004A0B88" w:rsidRPr="00E23F1C">
        <w:rPr>
          <w:rFonts w:ascii="Calibri" w:hAnsi="Calibri"/>
          <w:sz w:val="22"/>
          <w:szCs w:val="22"/>
        </w:rPr>
        <w:t>bude mít náležitosti účetního dokladu dle zákona č. 563/1991 Sb., o účetnictví, ve znění pozdějších předpisů a náležitosti stanovené dalšími obecně závaznými právními předpisy.</w:t>
      </w:r>
    </w:p>
    <w:p w14:paraId="49012325" w14:textId="77777777" w:rsidR="00206358" w:rsidRPr="00E23F1C" w:rsidRDefault="00206358" w:rsidP="00206358">
      <w:pPr>
        <w:pStyle w:val="Odstavecseseznamem"/>
        <w:spacing w:after="60"/>
        <w:ind w:left="284"/>
        <w:jc w:val="both"/>
        <w:rPr>
          <w:rFonts w:ascii="Calibri" w:hAnsi="Calibri"/>
          <w:sz w:val="22"/>
          <w:szCs w:val="22"/>
          <w:lang w:val="x-none"/>
        </w:rPr>
      </w:pPr>
    </w:p>
    <w:p w14:paraId="5980D0B9" w14:textId="7757B111" w:rsidR="00B01A68" w:rsidRPr="009A490B" w:rsidRDefault="00D403F0" w:rsidP="00E878E9">
      <w:pPr>
        <w:pStyle w:val="Odstavecseseznamem"/>
        <w:numPr>
          <w:ilvl w:val="0"/>
          <w:numId w:val="14"/>
        </w:numPr>
        <w:tabs>
          <w:tab w:val="clear" w:pos="360"/>
          <w:tab w:val="num" w:pos="284"/>
        </w:tabs>
        <w:spacing w:after="60"/>
        <w:ind w:left="284" w:hanging="284"/>
        <w:jc w:val="both"/>
        <w:rPr>
          <w:rFonts w:ascii="Calibri" w:hAnsi="Calibri"/>
          <w:sz w:val="22"/>
          <w:szCs w:val="22"/>
          <w:lang w:val="x-none"/>
        </w:rPr>
      </w:pPr>
      <w:r w:rsidRPr="009A490B">
        <w:rPr>
          <w:rFonts w:ascii="Calibri" w:hAnsi="Calibri"/>
          <w:sz w:val="22"/>
          <w:szCs w:val="22"/>
        </w:rPr>
        <w:lastRenderedPageBreak/>
        <w:t xml:space="preserve">V souladu se zákonem o DPH sjednávají smluvní strany </w:t>
      </w:r>
      <w:r w:rsidRPr="009A490B">
        <w:rPr>
          <w:rFonts w:asciiTheme="minorHAnsi" w:hAnsiTheme="minorHAnsi" w:cstheme="minorHAnsi"/>
          <w:sz w:val="22"/>
          <w:szCs w:val="22"/>
        </w:rPr>
        <w:t>dílčí plnění.</w:t>
      </w:r>
      <w:r w:rsidR="00C27911" w:rsidRPr="009A490B">
        <w:rPr>
          <w:rFonts w:asciiTheme="minorHAnsi" w:hAnsiTheme="minorHAnsi" w:cstheme="minorHAnsi"/>
          <w:sz w:val="22"/>
          <w:szCs w:val="22"/>
        </w:rPr>
        <w:t xml:space="preserve"> </w:t>
      </w:r>
      <w:r w:rsidRPr="009A490B">
        <w:rPr>
          <w:rFonts w:asciiTheme="minorHAnsi" w:hAnsiTheme="minorHAnsi" w:cstheme="minorHAnsi"/>
          <w:sz w:val="22"/>
          <w:szCs w:val="22"/>
        </w:rPr>
        <w:t xml:space="preserve">Za dílčí </w:t>
      </w:r>
      <w:r w:rsidR="00F8195C" w:rsidRPr="009A490B">
        <w:rPr>
          <w:rFonts w:asciiTheme="minorHAnsi" w:hAnsiTheme="minorHAnsi" w:cstheme="minorHAnsi"/>
          <w:sz w:val="22"/>
          <w:szCs w:val="22"/>
        </w:rPr>
        <w:t xml:space="preserve">plnění </w:t>
      </w:r>
      <w:r w:rsidRPr="009A490B">
        <w:rPr>
          <w:rFonts w:asciiTheme="minorHAnsi" w:hAnsiTheme="minorHAnsi" w:cstheme="minorHAnsi"/>
          <w:sz w:val="22"/>
          <w:szCs w:val="22"/>
        </w:rPr>
        <w:t>je považováno</w:t>
      </w:r>
      <w:r w:rsidR="001554B3" w:rsidRPr="009A490B">
        <w:rPr>
          <w:rFonts w:asciiTheme="minorHAnsi" w:hAnsiTheme="minorHAnsi" w:cstheme="minorHAnsi"/>
          <w:sz w:val="22"/>
          <w:szCs w:val="22"/>
        </w:rPr>
        <w:t xml:space="preserve"> provedení dílčí služby</w:t>
      </w:r>
      <w:r w:rsidR="008B1B82" w:rsidRPr="009A490B">
        <w:rPr>
          <w:rFonts w:asciiTheme="minorHAnsi" w:hAnsiTheme="minorHAnsi" w:cstheme="minorHAnsi"/>
          <w:sz w:val="22"/>
          <w:szCs w:val="22"/>
        </w:rPr>
        <w:t xml:space="preserve"> (příp. dílčí dodávky)</w:t>
      </w:r>
      <w:r w:rsidR="001554B3" w:rsidRPr="009A490B">
        <w:rPr>
          <w:rFonts w:asciiTheme="minorHAnsi" w:hAnsiTheme="minorHAnsi" w:cstheme="minorHAnsi"/>
          <w:sz w:val="22"/>
          <w:szCs w:val="22"/>
        </w:rPr>
        <w:t>, tj.</w:t>
      </w:r>
      <w:r w:rsidRPr="009A490B">
        <w:rPr>
          <w:rFonts w:asciiTheme="minorHAnsi" w:hAnsiTheme="minorHAnsi" w:cstheme="minorHAnsi"/>
          <w:sz w:val="22"/>
          <w:szCs w:val="22"/>
        </w:rPr>
        <w:t xml:space="preserve"> </w:t>
      </w:r>
      <w:r w:rsidR="001554B3" w:rsidRPr="009A490B">
        <w:rPr>
          <w:rFonts w:asciiTheme="minorHAnsi" w:hAnsiTheme="minorHAnsi" w:cstheme="minorHAnsi"/>
          <w:sz w:val="22"/>
          <w:szCs w:val="22"/>
        </w:rPr>
        <w:t xml:space="preserve">ukončení realizace </w:t>
      </w:r>
      <w:r w:rsidR="008B1B82" w:rsidRPr="009A490B">
        <w:rPr>
          <w:rFonts w:asciiTheme="minorHAnsi" w:hAnsiTheme="minorHAnsi" w:cstheme="minorHAnsi"/>
          <w:sz w:val="22"/>
          <w:szCs w:val="22"/>
        </w:rPr>
        <w:t xml:space="preserve">(příp. dodávka) </w:t>
      </w:r>
      <w:r w:rsidR="00BA617E" w:rsidRPr="009A490B">
        <w:rPr>
          <w:rFonts w:asciiTheme="minorHAnsi" w:hAnsiTheme="minorHAnsi" w:cstheme="minorHAnsi"/>
          <w:sz w:val="22"/>
          <w:szCs w:val="22"/>
        </w:rPr>
        <w:t>každé</w:t>
      </w:r>
      <w:r w:rsidR="006E2E38" w:rsidRPr="009A490B">
        <w:rPr>
          <w:rFonts w:asciiTheme="minorHAnsi" w:hAnsiTheme="minorHAnsi" w:cstheme="minorHAnsi"/>
          <w:sz w:val="22"/>
          <w:szCs w:val="22"/>
        </w:rPr>
        <w:t xml:space="preserve"> </w:t>
      </w:r>
      <w:r w:rsidR="00F8195C" w:rsidRPr="009A490B">
        <w:rPr>
          <w:rFonts w:asciiTheme="minorHAnsi" w:hAnsiTheme="minorHAnsi" w:cstheme="minorHAnsi"/>
          <w:sz w:val="22"/>
          <w:szCs w:val="22"/>
        </w:rPr>
        <w:t>jednotky</w:t>
      </w:r>
      <w:r w:rsidR="00B876B3" w:rsidRPr="009A490B">
        <w:rPr>
          <w:rFonts w:asciiTheme="minorHAnsi" w:hAnsiTheme="minorHAnsi" w:cstheme="minorHAnsi"/>
          <w:sz w:val="22"/>
          <w:szCs w:val="22"/>
        </w:rPr>
        <w:t xml:space="preserve"> </w:t>
      </w:r>
      <w:r w:rsidR="00F8195C" w:rsidRPr="009A490B">
        <w:rPr>
          <w:rFonts w:asciiTheme="minorHAnsi" w:hAnsiTheme="minorHAnsi" w:cstheme="minorHAnsi"/>
          <w:sz w:val="22"/>
          <w:szCs w:val="22"/>
        </w:rPr>
        <w:t xml:space="preserve">z jednotlivých položek plnění </w:t>
      </w:r>
      <w:r w:rsidR="00284C29" w:rsidRPr="009A490B">
        <w:rPr>
          <w:rFonts w:asciiTheme="minorHAnsi" w:hAnsiTheme="minorHAnsi" w:cstheme="minorHAnsi"/>
          <w:sz w:val="22"/>
          <w:szCs w:val="22"/>
        </w:rPr>
        <w:t xml:space="preserve">dle </w:t>
      </w:r>
      <w:r w:rsidR="00E517E1" w:rsidRPr="009A490B">
        <w:rPr>
          <w:rFonts w:asciiTheme="minorHAnsi" w:hAnsiTheme="minorHAnsi" w:cstheme="minorHAnsi"/>
          <w:sz w:val="22"/>
          <w:szCs w:val="22"/>
        </w:rPr>
        <w:t xml:space="preserve">odst. 1 tohoto článku smlouvy </w:t>
      </w:r>
      <w:r w:rsidR="00F42CE6" w:rsidRPr="009A490B">
        <w:rPr>
          <w:rFonts w:asciiTheme="minorHAnsi" w:hAnsiTheme="minorHAnsi" w:cstheme="minorHAnsi"/>
          <w:sz w:val="22"/>
          <w:szCs w:val="22"/>
        </w:rPr>
        <w:t xml:space="preserve">v každém kalendářním </w:t>
      </w:r>
      <w:r w:rsidR="008B1B82" w:rsidRPr="009A490B">
        <w:rPr>
          <w:rFonts w:asciiTheme="minorHAnsi" w:hAnsiTheme="minorHAnsi" w:cstheme="minorHAnsi"/>
          <w:sz w:val="22"/>
          <w:szCs w:val="22"/>
        </w:rPr>
        <w:t>měsíci</w:t>
      </w:r>
      <w:r w:rsidR="00E34579" w:rsidRPr="009A490B">
        <w:rPr>
          <w:rFonts w:asciiTheme="minorHAnsi" w:hAnsiTheme="minorHAnsi" w:cstheme="minorHAnsi"/>
          <w:sz w:val="22"/>
          <w:szCs w:val="22"/>
        </w:rPr>
        <w:t>.</w:t>
      </w:r>
      <w:r w:rsidR="001554B3" w:rsidRPr="009A490B">
        <w:rPr>
          <w:rFonts w:asciiTheme="minorHAnsi" w:hAnsiTheme="minorHAnsi" w:cstheme="minorHAnsi"/>
          <w:sz w:val="22"/>
          <w:szCs w:val="22"/>
        </w:rPr>
        <w:t xml:space="preserve"> </w:t>
      </w:r>
      <w:r w:rsidR="00C27911" w:rsidRPr="009A490B">
        <w:rPr>
          <w:rFonts w:asciiTheme="minorHAnsi" w:hAnsiTheme="minorHAnsi" w:cstheme="minorHAnsi"/>
          <w:sz w:val="22"/>
          <w:szCs w:val="22"/>
          <w:lang w:val="x-none"/>
        </w:rPr>
        <w:t>Úhrada</w:t>
      </w:r>
      <w:r w:rsidR="00C27911" w:rsidRPr="009A490B">
        <w:rPr>
          <w:rFonts w:ascii="Calibri" w:hAnsi="Calibri"/>
          <w:sz w:val="22"/>
          <w:szCs w:val="22"/>
          <w:lang w:val="x-none"/>
        </w:rPr>
        <w:t xml:space="preserve"> ceny </w:t>
      </w:r>
      <w:r w:rsidR="00F42CE6" w:rsidRPr="009A490B">
        <w:rPr>
          <w:rFonts w:ascii="Calibri" w:hAnsi="Calibri"/>
          <w:sz w:val="22"/>
          <w:szCs w:val="22"/>
        </w:rPr>
        <w:t xml:space="preserve">bude </w:t>
      </w:r>
      <w:r w:rsidR="0041643A" w:rsidRPr="009A490B">
        <w:rPr>
          <w:rFonts w:ascii="Calibri" w:hAnsi="Calibri"/>
          <w:sz w:val="22"/>
          <w:szCs w:val="22"/>
        </w:rPr>
        <w:t xml:space="preserve">následně </w:t>
      </w:r>
      <w:r w:rsidR="00F42CE6" w:rsidRPr="009A490B">
        <w:rPr>
          <w:rFonts w:ascii="Calibri" w:hAnsi="Calibri"/>
          <w:sz w:val="22"/>
          <w:szCs w:val="22"/>
        </w:rPr>
        <w:t xml:space="preserve">prováděna vždy </w:t>
      </w:r>
      <w:r w:rsidR="008B1B82" w:rsidRPr="009A490B">
        <w:rPr>
          <w:rFonts w:ascii="Calibri" w:hAnsi="Calibri"/>
          <w:sz w:val="22"/>
          <w:szCs w:val="22"/>
        </w:rPr>
        <w:t>měsíčně</w:t>
      </w:r>
      <w:r w:rsidR="00F42CE6" w:rsidRPr="009A490B">
        <w:rPr>
          <w:rFonts w:ascii="Calibri" w:hAnsi="Calibri"/>
          <w:sz w:val="22"/>
          <w:szCs w:val="22"/>
        </w:rPr>
        <w:t xml:space="preserve"> za každé takovéto dílčí plnění</w:t>
      </w:r>
      <w:r w:rsidR="00E517E1" w:rsidRPr="009A490B">
        <w:rPr>
          <w:rFonts w:ascii="Calibri" w:hAnsi="Calibri"/>
          <w:sz w:val="22"/>
          <w:szCs w:val="22"/>
        </w:rPr>
        <w:t xml:space="preserve"> v návaznosti na:</w:t>
      </w:r>
    </w:p>
    <w:p w14:paraId="3177D1F2" w14:textId="77777777" w:rsidR="00E517E1" w:rsidRPr="009A490B" w:rsidRDefault="00E517E1" w:rsidP="00E517E1">
      <w:pPr>
        <w:pStyle w:val="Odstavecseseznamem"/>
        <w:numPr>
          <w:ilvl w:val="0"/>
          <w:numId w:val="17"/>
        </w:numPr>
        <w:spacing w:after="60"/>
        <w:ind w:left="568" w:hanging="284"/>
        <w:jc w:val="both"/>
        <w:rPr>
          <w:rFonts w:ascii="Calibri" w:hAnsi="Calibri"/>
          <w:sz w:val="22"/>
          <w:szCs w:val="22"/>
          <w:lang w:val="x-none"/>
        </w:rPr>
      </w:pPr>
      <w:r w:rsidRPr="009A490B">
        <w:rPr>
          <w:rFonts w:ascii="Calibri" w:hAnsi="Calibri"/>
          <w:sz w:val="22"/>
          <w:szCs w:val="22"/>
        </w:rPr>
        <w:t xml:space="preserve">ukončení </w:t>
      </w:r>
      <w:r w:rsidRPr="009A490B">
        <w:rPr>
          <w:rFonts w:ascii="Calibri" w:hAnsi="Calibri"/>
          <w:sz w:val="22"/>
          <w:szCs w:val="22"/>
          <w:lang w:val="x-none"/>
        </w:rPr>
        <w:t>realizac</w:t>
      </w:r>
      <w:r w:rsidRPr="009A490B">
        <w:rPr>
          <w:rFonts w:ascii="Calibri" w:hAnsi="Calibri"/>
          <w:sz w:val="22"/>
          <w:szCs w:val="22"/>
        </w:rPr>
        <w:t>e</w:t>
      </w:r>
      <w:r w:rsidRPr="009A490B">
        <w:rPr>
          <w:rFonts w:ascii="Calibri" w:hAnsi="Calibri"/>
          <w:sz w:val="22"/>
          <w:szCs w:val="22"/>
          <w:lang w:val="x-none"/>
        </w:rPr>
        <w:t xml:space="preserve"> jednotlivých kurzů</w:t>
      </w:r>
      <w:r w:rsidRPr="009A490B">
        <w:rPr>
          <w:rFonts w:ascii="Calibri" w:hAnsi="Calibri"/>
          <w:sz w:val="22"/>
          <w:szCs w:val="22"/>
        </w:rPr>
        <w:t xml:space="preserve"> (</w:t>
      </w:r>
      <w:r w:rsidRPr="009A490B">
        <w:rPr>
          <w:rFonts w:ascii="Calibri" w:hAnsi="Calibri"/>
          <w:sz w:val="22"/>
          <w:szCs w:val="22"/>
          <w:lang w:val="x-none"/>
        </w:rPr>
        <w:t xml:space="preserve">tj. vždy pouze za v daném měsíci </w:t>
      </w:r>
      <w:r w:rsidRPr="009A490B">
        <w:rPr>
          <w:rFonts w:ascii="Calibri" w:hAnsi="Calibri"/>
          <w:sz w:val="22"/>
          <w:szCs w:val="22"/>
        </w:rPr>
        <w:t xml:space="preserve">všechny </w:t>
      </w:r>
      <w:r w:rsidRPr="009A490B">
        <w:rPr>
          <w:rFonts w:ascii="Calibri" w:hAnsi="Calibri"/>
          <w:sz w:val="22"/>
          <w:szCs w:val="22"/>
          <w:lang w:val="x-none"/>
        </w:rPr>
        <w:t>ukončené kurzy</w:t>
      </w:r>
      <w:r w:rsidRPr="009A490B">
        <w:rPr>
          <w:rFonts w:ascii="Calibri" w:hAnsi="Calibri"/>
          <w:sz w:val="22"/>
          <w:szCs w:val="22"/>
        </w:rPr>
        <w:t>),</w:t>
      </w:r>
    </w:p>
    <w:p w14:paraId="5CBE0FD9" w14:textId="2190CFC0" w:rsidR="00E517E1" w:rsidRPr="009A490B" w:rsidRDefault="00E517E1" w:rsidP="00E517E1">
      <w:pPr>
        <w:pStyle w:val="Odstavecseseznamem"/>
        <w:numPr>
          <w:ilvl w:val="0"/>
          <w:numId w:val="17"/>
        </w:numPr>
        <w:spacing w:after="60"/>
        <w:ind w:left="568" w:hanging="284"/>
        <w:jc w:val="both"/>
        <w:rPr>
          <w:rFonts w:ascii="Calibri" w:hAnsi="Calibri"/>
          <w:sz w:val="22"/>
          <w:szCs w:val="22"/>
          <w:lang w:val="x-none"/>
        </w:rPr>
      </w:pPr>
      <w:r w:rsidRPr="009A490B">
        <w:rPr>
          <w:rFonts w:ascii="Calibri" w:hAnsi="Calibri"/>
          <w:sz w:val="22"/>
          <w:szCs w:val="22"/>
        </w:rPr>
        <w:t>skutečný počet hodin poskytnutých služeb garanta metodické podpory výuky</w:t>
      </w:r>
    </w:p>
    <w:p w14:paraId="1D4221C5" w14:textId="22284105" w:rsidR="00E517E1" w:rsidRPr="009A490B" w:rsidRDefault="00E517E1" w:rsidP="00E517E1">
      <w:pPr>
        <w:pStyle w:val="Odstavecseseznamem"/>
        <w:numPr>
          <w:ilvl w:val="0"/>
          <w:numId w:val="17"/>
        </w:numPr>
        <w:spacing w:after="60"/>
        <w:ind w:left="568" w:hanging="284"/>
        <w:jc w:val="both"/>
        <w:rPr>
          <w:rFonts w:ascii="Calibri" w:hAnsi="Calibri"/>
          <w:sz w:val="22"/>
          <w:szCs w:val="22"/>
          <w:lang w:val="x-none"/>
        </w:rPr>
      </w:pPr>
      <w:r w:rsidRPr="009A490B">
        <w:rPr>
          <w:rFonts w:ascii="Calibri" w:hAnsi="Calibri"/>
          <w:sz w:val="22"/>
          <w:szCs w:val="22"/>
        </w:rPr>
        <w:t>skutečný počet dodaných učebních mat</w:t>
      </w:r>
      <w:r w:rsidR="004872A9" w:rsidRPr="009A490B">
        <w:rPr>
          <w:rFonts w:ascii="Calibri" w:hAnsi="Calibri"/>
          <w:sz w:val="22"/>
          <w:szCs w:val="22"/>
        </w:rPr>
        <w:t>e</w:t>
      </w:r>
      <w:r w:rsidRPr="009A490B">
        <w:rPr>
          <w:rFonts w:ascii="Calibri" w:hAnsi="Calibri"/>
          <w:sz w:val="22"/>
          <w:szCs w:val="22"/>
        </w:rPr>
        <w:t>riálů</w:t>
      </w:r>
      <w:r w:rsidR="004872A9" w:rsidRPr="009A490B">
        <w:rPr>
          <w:rFonts w:ascii="Calibri" w:hAnsi="Calibri"/>
          <w:sz w:val="22"/>
          <w:szCs w:val="22"/>
        </w:rPr>
        <w:t xml:space="preserve"> pro žáky</w:t>
      </w:r>
    </w:p>
    <w:p w14:paraId="7C384DD5" w14:textId="44F59AD8" w:rsidR="00FB7903" w:rsidRPr="00770C52" w:rsidRDefault="00FB7903" w:rsidP="003412FC">
      <w:pPr>
        <w:pStyle w:val="Zkladntext"/>
        <w:numPr>
          <w:ilvl w:val="0"/>
          <w:numId w:val="14"/>
        </w:numPr>
        <w:tabs>
          <w:tab w:val="left" w:pos="284"/>
          <w:tab w:val="left" w:pos="426"/>
        </w:tabs>
        <w:spacing w:before="60" w:after="60"/>
        <w:ind w:left="284" w:hanging="284"/>
        <w:rPr>
          <w:rFonts w:ascii="Calibri" w:hAnsi="Calibri"/>
          <w:sz w:val="22"/>
          <w:szCs w:val="22"/>
        </w:rPr>
      </w:pPr>
      <w:r w:rsidRPr="00770C52">
        <w:rPr>
          <w:rFonts w:ascii="Calibri" w:hAnsi="Calibri"/>
          <w:sz w:val="22"/>
          <w:szCs w:val="22"/>
        </w:rPr>
        <w:t>Faktura bude kromě zákonem stanovených náležitostí obsahovat také:</w:t>
      </w:r>
    </w:p>
    <w:p w14:paraId="170ED5F9" w14:textId="180FA356" w:rsidR="00FB7903" w:rsidRDefault="00FB7903" w:rsidP="003412FC">
      <w:pPr>
        <w:pStyle w:val="Zkladntext"/>
        <w:numPr>
          <w:ilvl w:val="1"/>
          <w:numId w:val="4"/>
        </w:numPr>
        <w:tabs>
          <w:tab w:val="left" w:pos="567"/>
        </w:tabs>
        <w:spacing w:before="60" w:after="60"/>
        <w:ind w:left="568" w:hanging="284"/>
        <w:rPr>
          <w:rFonts w:ascii="Calibri" w:hAnsi="Calibri"/>
          <w:sz w:val="22"/>
          <w:szCs w:val="22"/>
        </w:rPr>
      </w:pPr>
      <w:r w:rsidRPr="00770C52">
        <w:rPr>
          <w:rFonts w:ascii="Calibri" w:hAnsi="Calibri"/>
          <w:sz w:val="22"/>
          <w:szCs w:val="22"/>
        </w:rPr>
        <w:t>číslo a datum vystavení faktury,</w:t>
      </w:r>
    </w:p>
    <w:p w14:paraId="2AF9D5BD" w14:textId="6F328E79" w:rsidR="006528BD" w:rsidRPr="00770C52" w:rsidRDefault="006528BD" w:rsidP="003412FC">
      <w:pPr>
        <w:pStyle w:val="Zkladntext"/>
        <w:numPr>
          <w:ilvl w:val="1"/>
          <w:numId w:val="4"/>
        </w:numPr>
        <w:tabs>
          <w:tab w:val="left" w:pos="567"/>
        </w:tabs>
        <w:spacing w:before="60" w:after="60"/>
        <w:ind w:left="568" w:hanging="284"/>
        <w:rPr>
          <w:rFonts w:ascii="Calibri" w:hAnsi="Calibri"/>
          <w:sz w:val="22"/>
          <w:szCs w:val="22"/>
        </w:rPr>
      </w:pPr>
      <w:r>
        <w:rPr>
          <w:rFonts w:ascii="Calibri" w:hAnsi="Calibri"/>
          <w:sz w:val="22"/>
          <w:szCs w:val="22"/>
          <w:lang w:val="cs-CZ"/>
        </w:rPr>
        <w:t>registrační číslo a název projektu dle čl. II, odst. 4,</w:t>
      </w:r>
    </w:p>
    <w:p w14:paraId="2F337305" w14:textId="4AFD022F" w:rsidR="00FB7903" w:rsidRPr="00770C52" w:rsidRDefault="00FB7903" w:rsidP="003412FC">
      <w:pPr>
        <w:pStyle w:val="Zkladntext"/>
        <w:numPr>
          <w:ilvl w:val="1"/>
          <w:numId w:val="4"/>
        </w:numPr>
        <w:tabs>
          <w:tab w:val="clear" w:pos="1440"/>
          <w:tab w:val="num" w:pos="567"/>
        </w:tabs>
        <w:spacing w:before="60" w:after="60"/>
        <w:ind w:left="568" w:hanging="284"/>
        <w:rPr>
          <w:rFonts w:ascii="Calibri" w:hAnsi="Calibri"/>
          <w:sz w:val="22"/>
          <w:szCs w:val="22"/>
        </w:rPr>
      </w:pPr>
      <w:r w:rsidRPr="00770C52">
        <w:rPr>
          <w:rFonts w:ascii="Calibri" w:hAnsi="Calibri"/>
          <w:sz w:val="22"/>
          <w:szCs w:val="22"/>
        </w:rPr>
        <w:t>číslo</w:t>
      </w:r>
      <w:r w:rsidR="009D4E2A" w:rsidRPr="00770C52">
        <w:rPr>
          <w:rFonts w:ascii="Calibri" w:hAnsi="Calibri"/>
          <w:sz w:val="22"/>
          <w:szCs w:val="22"/>
        </w:rPr>
        <w:t xml:space="preserve"> </w:t>
      </w:r>
      <w:r w:rsidR="00740780" w:rsidRPr="00770C52">
        <w:rPr>
          <w:rFonts w:ascii="Calibri" w:hAnsi="Calibri"/>
          <w:sz w:val="22"/>
          <w:szCs w:val="22"/>
          <w:lang w:val="cs-CZ"/>
        </w:rPr>
        <w:t xml:space="preserve">této </w:t>
      </w:r>
      <w:r w:rsidR="009D4E2A" w:rsidRPr="00770C52">
        <w:rPr>
          <w:rFonts w:ascii="Calibri" w:hAnsi="Calibri"/>
          <w:sz w:val="22"/>
          <w:szCs w:val="22"/>
        </w:rPr>
        <w:t>smlouvy</w:t>
      </w:r>
      <w:r w:rsidR="00D6782D" w:rsidRPr="00770C52">
        <w:rPr>
          <w:rFonts w:ascii="Calibri" w:hAnsi="Calibri"/>
          <w:sz w:val="22"/>
          <w:szCs w:val="22"/>
          <w:lang w:val="cs-CZ"/>
        </w:rPr>
        <w:t>,</w:t>
      </w:r>
    </w:p>
    <w:p w14:paraId="63D05E2E" w14:textId="77777777" w:rsidR="00FB7903" w:rsidRPr="00770C52" w:rsidRDefault="00FB7903" w:rsidP="003412FC">
      <w:pPr>
        <w:pStyle w:val="Zkladntext"/>
        <w:numPr>
          <w:ilvl w:val="1"/>
          <w:numId w:val="4"/>
        </w:numPr>
        <w:tabs>
          <w:tab w:val="left" w:pos="567"/>
          <w:tab w:val="left" w:pos="851"/>
        </w:tabs>
        <w:spacing w:before="60" w:after="60"/>
        <w:ind w:left="568" w:hanging="284"/>
        <w:rPr>
          <w:rFonts w:ascii="Calibri" w:hAnsi="Calibri"/>
          <w:sz w:val="22"/>
          <w:szCs w:val="22"/>
        </w:rPr>
      </w:pPr>
      <w:r w:rsidRPr="00770C52">
        <w:rPr>
          <w:rFonts w:ascii="Calibri" w:hAnsi="Calibri"/>
          <w:sz w:val="22"/>
          <w:szCs w:val="22"/>
        </w:rPr>
        <w:t>předmět plnění a jeho přesnou specifikaci,</w:t>
      </w:r>
    </w:p>
    <w:p w14:paraId="2CC9DB5E" w14:textId="77777777" w:rsidR="00BA711D" w:rsidRDefault="00FB7903" w:rsidP="003412FC">
      <w:pPr>
        <w:pStyle w:val="Zkladntext"/>
        <w:numPr>
          <w:ilvl w:val="1"/>
          <w:numId w:val="4"/>
        </w:numPr>
        <w:tabs>
          <w:tab w:val="left" w:pos="567"/>
          <w:tab w:val="left" w:pos="851"/>
        </w:tabs>
        <w:spacing w:before="60" w:after="60"/>
        <w:ind w:left="568" w:hanging="284"/>
        <w:rPr>
          <w:rFonts w:ascii="Calibri" w:hAnsi="Calibri"/>
          <w:sz w:val="22"/>
          <w:szCs w:val="22"/>
        </w:rPr>
      </w:pPr>
      <w:r w:rsidRPr="00770C52">
        <w:rPr>
          <w:rFonts w:ascii="Calibri" w:hAnsi="Calibri"/>
          <w:sz w:val="22"/>
          <w:szCs w:val="22"/>
        </w:rPr>
        <w:t>označení banky a čísla účtu, na který musí být zaplaceno,</w:t>
      </w:r>
    </w:p>
    <w:p w14:paraId="3A10D264" w14:textId="41E851EF" w:rsidR="00FB7903" w:rsidRPr="00F42CE6" w:rsidRDefault="00D6782D" w:rsidP="003412FC">
      <w:pPr>
        <w:pStyle w:val="Zkladntext"/>
        <w:numPr>
          <w:ilvl w:val="1"/>
          <w:numId w:val="4"/>
        </w:numPr>
        <w:tabs>
          <w:tab w:val="left" w:pos="567"/>
          <w:tab w:val="left" w:pos="851"/>
        </w:tabs>
        <w:spacing w:before="60" w:after="60"/>
        <w:ind w:left="568" w:hanging="284"/>
        <w:rPr>
          <w:rFonts w:ascii="Calibri" w:hAnsi="Calibri"/>
          <w:sz w:val="22"/>
          <w:szCs w:val="22"/>
        </w:rPr>
      </w:pPr>
      <w:r w:rsidRPr="00F42CE6">
        <w:rPr>
          <w:rFonts w:ascii="Calibri" w:hAnsi="Calibri"/>
          <w:sz w:val="22"/>
          <w:szCs w:val="22"/>
        </w:rPr>
        <w:t xml:space="preserve">rozpis dle </w:t>
      </w:r>
      <w:r w:rsidR="00187EAA" w:rsidRPr="00F42CE6">
        <w:rPr>
          <w:rFonts w:ascii="Calibri" w:hAnsi="Calibri"/>
          <w:sz w:val="22"/>
          <w:szCs w:val="22"/>
          <w:lang w:val="cs-CZ"/>
        </w:rPr>
        <w:t>jednotlivých</w:t>
      </w:r>
      <w:r w:rsidRPr="00F42CE6">
        <w:rPr>
          <w:rFonts w:ascii="Calibri" w:hAnsi="Calibri"/>
          <w:sz w:val="22"/>
          <w:szCs w:val="22"/>
        </w:rPr>
        <w:t xml:space="preserve"> položek ceny </w:t>
      </w:r>
      <w:r w:rsidR="00BA711D" w:rsidRPr="00F42CE6">
        <w:rPr>
          <w:rFonts w:ascii="Calibri" w:hAnsi="Calibri"/>
          <w:sz w:val="22"/>
          <w:szCs w:val="22"/>
          <w:lang w:val="cs-CZ"/>
        </w:rPr>
        <w:t xml:space="preserve">a dílčího plnění </w:t>
      </w:r>
      <w:r w:rsidRPr="00F42CE6">
        <w:rPr>
          <w:rFonts w:ascii="Calibri" w:hAnsi="Calibri"/>
          <w:sz w:val="22"/>
          <w:szCs w:val="22"/>
        </w:rPr>
        <w:t xml:space="preserve">ve smyslu odst. </w:t>
      </w:r>
      <w:r w:rsidR="00F42CE6" w:rsidRPr="00F42CE6">
        <w:rPr>
          <w:rFonts w:ascii="Calibri" w:hAnsi="Calibri"/>
          <w:sz w:val="22"/>
          <w:szCs w:val="22"/>
          <w:lang w:val="cs-CZ"/>
        </w:rPr>
        <w:t>7</w:t>
      </w:r>
      <w:r w:rsidRPr="00F42CE6">
        <w:rPr>
          <w:rFonts w:ascii="Calibri" w:hAnsi="Calibri"/>
          <w:sz w:val="22"/>
          <w:szCs w:val="22"/>
        </w:rPr>
        <w:t xml:space="preserve"> tohoto článku</w:t>
      </w:r>
      <w:r w:rsidR="00BA711D" w:rsidRPr="00F42CE6">
        <w:rPr>
          <w:rFonts w:ascii="Calibri" w:hAnsi="Calibri"/>
          <w:sz w:val="22"/>
          <w:szCs w:val="22"/>
          <w:lang w:val="cs-CZ"/>
        </w:rPr>
        <w:t>.</w:t>
      </w:r>
    </w:p>
    <w:p w14:paraId="753C9C10" w14:textId="77777777" w:rsidR="00A51F04" w:rsidRPr="009A490B" w:rsidRDefault="00A51F04" w:rsidP="00A51F04">
      <w:pPr>
        <w:pStyle w:val="Odstavecseseznamem"/>
        <w:numPr>
          <w:ilvl w:val="0"/>
          <w:numId w:val="14"/>
        </w:numPr>
        <w:spacing w:after="60"/>
        <w:ind w:left="284" w:hanging="284"/>
        <w:jc w:val="both"/>
        <w:rPr>
          <w:rFonts w:ascii="Calibri" w:hAnsi="Calibri"/>
          <w:sz w:val="22"/>
          <w:szCs w:val="22"/>
          <w:lang w:val="x-none"/>
        </w:rPr>
      </w:pPr>
      <w:r w:rsidRPr="009A490B">
        <w:rPr>
          <w:rFonts w:ascii="Calibri" w:hAnsi="Calibri"/>
          <w:sz w:val="22"/>
          <w:szCs w:val="22"/>
        </w:rPr>
        <w:t>V příloze faktury dodavatel doloží:</w:t>
      </w:r>
    </w:p>
    <w:p w14:paraId="313C0128" w14:textId="77777777" w:rsidR="00A51F04" w:rsidRPr="009A490B" w:rsidRDefault="00A51F04" w:rsidP="00A51F04">
      <w:pPr>
        <w:pStyle w:val="Odstavecseseznamem"/>
        <w:numPr>
          <w:ilvl w:val="0"/>
          <w:numId w:val="18"/>
        </w:numPr>
        <w:spacing w:after="60"/>
        <w:ind w:left="568" w:hanging="284"/>
        <w:jc w:val="both"/>
        <w:rPr>
          <w:rFonts w:ascii="Calibri" w:hAnsi="Calibri"/>
          <w:sz w:val="22"/>
          <w:szCs w:val="22"/>
        </w:rPr>
      </w:pPr>
      <w:r w:rsidRPr="009A490B">
        <w:rPr>
          <w:rFonts w:ascii="Calibri" w:hAnsi="Calibri"/>
          <w:sz w:val="22"/>
          <w:szCs w:val="22"/>
        </w:rPr>
        <w:t>za jednotlivé ukončené kurzy:</w:t>
      </w:r>
    </w:p>
    <w:p w14:paraId="6605325F" w14:textId="0B636E62" w:rsidR="00A51F04" w:rsidRPr="009A490B" w:rsidRDefault="00A51F04" w:rsidP="00A51F04">
      <w:pPr>
        <w:pStyle w:val="Odstavecseseznamem"/>
        <w:numPr>
          <w:ilvl w:val="1"/>
          <w:numId w:val="18"/>
        </w:numPr>
        <w:spacing w:after="60"/>
        <w:ind w:left="1135" w:hanging="284"/>
        <w:jc w:val="both"/>
        <w:rPr>
          <w:rFonts w:ascii="Calibri" w:hAnsi="Calibri"/>
          <w:sz w:val="22"/>
          <w:szCs w:val="22"/>
        </w:rPr>
      </w:pPr>
      <w:r w:rsidRPr="009A490B">
        <w:rPr>
          <w:rFonts w:ascii="Calibri" w:hAnsi="Calibri"/>
          <w:sz w:val="22"/>
          <w:szCs w:val="22"/>
        </w:rPr>
        <w:t>originály prezenčních listin (s uvedením názvu vzdělávacího programu, místa a termínů konání, probíraných témat a podpisy účastníků i lektora),</w:t>
      </w:r>
    </w:p>
    <w:p w14:paraId="706A545B" w14:textId="6A2AADC5" w:rsidR="00A51F04" w:rsidRPr="009A490B" w:rsidRDefault="00A51F04" w:rsidP="00A51F04">
      <w:pPr>
        <w:pStyle w:val="Odstavecseseznamem"/>
        <w:numPr>
          <w:ilvl w:val="1"/>
          <w:numId w:val="18"/>
        </w:numPr>
        <w:spacing w:after="60"/>
        <w:ind w:left="1135" w:hanging="284"/>
        <w:jc w:val="both"/>
        <w:rPr>
          <w:rFonts w:ascii="Calibri" w:hAnsi="Calibri"/>
          <w:sz w:val="22"/>
          <w:szCs w:val="22"/>
        </w:rPr>
      </w:pPr>
      <w:r w:rsidRPr="009A490B">
        <w:rPr>
          <w:rFonts w:ascii="Calibri" w:hAnsi="Calibri"/>
          <w:sz w:val="22"/>
          <w:szCs w:val="22"/>
        </w:rPr>
        <w:t>originál dokladu o předání výukového materiálu jednotlivým účastníkům (např. protokol o předání),</w:t>
      </w:r>
    </w:p>
    <w:p w14:paraId="3A330BD6" w14:textId="2A69198A" w:rsidR="00A51F04" w:rsidRPr="009A490B" w:rsidRDefault="00A51F04" w:rsidP="00A51F04">
      <w:pPr>
        <w:pStyle w:val="Odstavecseseznamem"/>
        <w:numPr>
          <w:ilvl w:val="1"/>
          <w:numId w:val="18"/>
        </w:numPr>
        <w:spacing w:after="60"/>
        <w:ind w:left="1135" w:hanging="284"/>
        <w:jc w:val="both"/>
        <w:rPr>
          <w:rFonts w:ascii="Calibri" w:hAnsi="Calibri"/>
          <w:sz w:val="22"/>
          <w:szCs w:val="22"/>
        </w:rPr>
      </w:pPr>
      <w:r w:rsidRPr="009A490B">
        <w:rPr>
          <w:rFonts w:ascii="Calibri" w:hAnsi="Calibri"/>
          <w:sz w:val="22"/>
          <w:szCs w:val="22"/>
        </w:rPr>
        <w:t>dokumentaci o ukončení vzdělávacího programu jednotlivými účastníky (např. výsledky testů</w:t>
      </w:r>
      <w:r w:rsidR="00BB370C" w:rsidRPr="009A490B">
        <w:rPr>
          <w:rFonts w:ascii="Calibri" w:hAnsi="Calibri"/>
          <w:sz w:val="22"/>
          <w:szCs w:val="22"/>
        </w:rPr>
        <w:t xml:space="preserve">, příp. </w:t>
      </w:r>
      <w:r w:rsidR="007F6857" w:rsidRPr="009A490B">
        <w:rPr>
          <w:rFonts w:ascii="Calibri" w:hAnsi="Calibri"/>
          <w:sz w:val="22"/>
          <w:szCs w:val="22"/>
        </w:rPr>
        <w:t>vyhodnocení plnění každé z</w:t>
      </w:r>
      <w:r w:rsidR="00BB370C" w:rsidRPr="009A490B">
        <w:rPr>
          <w:rFonts w:ascii="Calibri" w:hAnsi="Calibri"/>
          <w:sz w:val="22"/>
          <w:szCs w:val="22"/>
        </w:rPr>
        <w:t> </w:t>
      </w:r>
      <w:r w:rsidR="007F6857" w:rsidRPr="009A490B">
        <w:rPr>
          <w:rFonts w:ascii="Calibri" w:hAnsi="Calibri"/>
          <w:sz w:val="22"/>
          <w:szCs w:val="22"/>
        </w:rPr>
        <w:t>lekcí</w:t>
      </w:r>
      <w:r w:rsidR="00BB370C" w:rsidRPr="009A490B">
        <w:rPr>
          <w:rFonts w:ascii="Calibri" w:hAnsi="Calibri"/>
          <w:sz w:val="22"/>
          <w:szCs w:val="22"/>
        </w:rPr>
        <w:t>)</w:t>
      </w:r>
      <w:r w:rsidR="009A490B" w:rsidRPr="009A490B">
        <w:rPr>
          <w:rFonts w:ascii="Calibri" w:hAnsi="Calibri"/>
          <w:sz w:val="22"/>
          <w:szCs w:val="22"/>
        </w:rPr>
        <w:t>,</w:t>
      </w:r>
    </w:p>
    <w:p w14:paraId="5359F66B" w14:textId="46FD0F97" w:rsidR="00A51F04" w:rsidRPr="009A490B" w:rsidRDefault="00A51F04" w:rsidP="00A51F04">
      <w:pPr>
        <w:pStyle w:val="Odstavecseseznamem"/>
        <w:numPr>
          <w:ilvl w:val="1"/>
          <w:numId w:val="18"/>
        </w:numPr>
        <w:spacing w:after="60"/>
        <w:ind w:left="1135" w:hanging="284"/>
        <w:jc w:val="both"/>
        <w:rPr>
          <w:rFonts w:ascii="Calibri" w:hAnsi="Calibri"/>
          <w:sz w:val="22"/>
          <w:szCs w:val="22"/>
        </w:rPr>
      </w:pPr>
      <w:r w:rsidRPr="009A490B">
        <w:rPr>
          <w:rFonts w:ascii="Calibri" w:hAnsi="Calibri"/>
          <w:sz w:val="22"/>
          <w:szCs w:val="22"/>
        </w:rPr>
        <w:t>vyhodnocen</w:t>
      </w:r>
      <w:r w:rsidR="00BB370C" w:rsidRPr="009A490B">
        <w:rPr>
          <w:rFonts w:ascii="Calibri" w:hAnsi="Calibri"/>
          <w:sz w:val="22"/>
          <w:szCs w:val="22"/>
        </w:rPr>
        <w:t>í</w:t>
      </w:r>
      <w:r w:rsidRPr="009A490B">
        <w:rPr>
          <w:rFonts w:ascii="Calibri" w:hAnsi="Calibri"/>
          <w:sz w:val="22"/>
          <w:szCs w:val="22"/>
        </w:rPr>
        <w:t xml:space="preserve"> vzdělávacího programu (tj. </w:t>
      </w:r>
      <w:r w:rsidR="00BB370C" w:rsidRPr="009A490B">
        <w:rPr>
          <w:rFonts w:ascii="Calibri" w:hAnsi="Calibri"/>
          <w:sz w:val="22"/>
          <w:szCs w:val="22"/>
        </w:rPr>
        <w:t xml:space="preserve">vyhodnocení zpětné vazby </w:t>
      </w:r>
      <w:r w:rsidRPr="009A490B">
        <w:rPr>
          <w:rFonts w:ascii="Calibri" w:hAnsi="Calibri"/>
          <w:sz w:val="22"/>
          <w:szCs w:val="22"/>
        </w:rPr>
        <w:t>účastník</w:t>
      </w:r>
      <w:r w:rsidR="00BB370C" w:rsidRPr="009A490B">
        <w:rPr>
          <w:rFonts w:ascii="Calibri" w:hAnsi="Calibri"/>
          <w:sz w:val="22"/>
          <w:szCs w:val="22"/>
        </w:rPr>
        <w:t>ů</w:t>
      </w:r>
      <w:r w:rsidRPr="009A490B">
        <w:rPr>
          <w:rFonts w:ascii="Calibri" w:hAnsi="Calibri"/>
          <w:sz w:val="22"/>
          <w:szCs w:val="22"/>
        </w:rPr>
        <w:t xml:space="preserve"> i lektor</w:t>
      </w:r>
      <w:r w:rsidR="00BB370C" w:rsidRPr="009A490B">
        <w:rPr>
          <w:rFonts w:ascii="Calibri" w:hAnsi="Calibri"/>
          <w:sz w:val="22"/>
          <w:szCs w:val="22"/>
        </w:rPr>
        <w:t>a)</w:t>
      </w:r>
      <w:r w:rsidRPr="009A490B">
        <w:rPr>
          <w:rFonts w:ascii="Calibri" w:hAnsi="Calibri"/>
          <w:sz w:val="22"/>
          <w:szCs w:val="22"/>
        </w:rPr>
        <w:t>,</w:t>
      </w:r>
    </w:p>
    <w:p w14:paraId="3D4F535E" w14:textId="4AEE2A3A" w:rsidR="00A51F04" w:rsidRPr="009A490B" w:rsidRDefault="00A51F04" w:rsidP="00A51F04">
      <w:pPr>
        <w:pStyle w:val="Odstavecseseznamem"/>
        <w:numPr>
          <w:ilvl w:val="1"/>
          <w:numId w:val="18"/>
        </w:numPr>
        <w:spacing w:after="60"/>
        <w:ind w:left="1135" w:hanging="284"/>
        <w:jc w:val="both"/>
        <w:rPr>
          <w:rFonts w:ascii="Calibri" w:hAnsi="Calibri"/>
          <w:sz w:val="22"/>
          <w:szCs w:val="22"/>
        </w:rPr>
      </w:pPr>
      <w:r w:rsidRPr="009A490B">
        <w:rPr>
          <w:rFonts w:ascii="Calibri" w:hAnsi="Calibri"/>
          <w:sz w:val="22"/>
          <w:szCs w:val="22"/>
        </w:rPr>
        <w:t>originály osvědčení dle účastníků;</w:t>
      </w:r>
    </w:p>
    <w:p w14:paraId="13F0E480" w14:textId="181E0D22" w:rsidR="00A51F04" w:rsidRPr="00963001" w:rsidRDefault="008F3B86" w:rsidP="00A51F04">
      <w:pPr>
        <w:pStyle w:val="Odstavecseseznamem"/>
        <w:numPr>
          <w:ilvl w:val="0"/>
          <w:numId w:val="18"/>
        </w:numPr>
        <w:spacing w:after="60"/>
        <w:ind w:left="568" w:hanging="284"/>
        <w:jc w:val="both"/>
        <w:rPr>
          <w:rFonts w:ascii="Calibri" w:hAnsi="Calibri"/>
          <w:sz w:val="22"/>
          <w:szCs w:val="22"/>
        </w:rPr>
      </w:pPr>
      <w:r w:rsidRPr="00963001">
        <w:rPr>
          <w:rFonts w:ascii="Calibri" w:hAnsi="Calibri"/>
          <w:sz w:val="22"/>
          <w:szCs w:val="22"/>
        </w:rPr>
        <w:t xml:space="preserve">měsíční </w:t>
      </w:r>
      <w:r w:rsidR="00A51F04" w:rsidRPr="00963001">
        <w:rPr>
          <w:rFonts w:ascii="Calibri" w:hAnsi="Calibri"/>
          <w:sz w:val="22"/>
          <w:szCs w:val="22"/>
        </w:rPr>
        <w:t xml:space="preserve">výkaz práce s rozpisem činností garanta metodické podpory </w:t>
      </w:r>
      <w:r w:rsidR="004872A9" w:rsidRPr="00963001">
        <w:rPr>
          <w:rFonts w:ascii="Calibri" w:hAnsi="Calibri"/>
          <w:sz w:val="22"/>
          <w:szCs w:val="22"/>
        </w:rPr>
        <w:t xml:space="preserve">výuky odborné angličtiny </w:t>
      </w:r>
      <w:r w:rsidR="00A51F04" w:rsidRPr="00963001">
        <w:rPr>
          <w:rFonts w:ascii="Calibri" w:hAnsi="Calibri"/>
          <w:sz w:val="22"/>
          <w:szCs w:val="22"/>
        </w:rPr>
        <w:t xml:space="preserve">(vzor </w:t>
      </w:r>
      <w:bookmarkStart w:id="2" w:name="_Hlk78188998"/>
      <w:r w:rsidR="00A51F04" w:rsidRPr="00963001">
        <w:rPr>
          <w:rFonts w:ascii="Calibri" w:hAnsi="Calibri"/>
          <w:sz w:val="22"/>
          <w:szCs w:val="22"/>
        </w:rPr>
        <w:t>bude objednatelem dodavateli předán po podpisu smlouvy</w:t>
      </w:r>
      <w:bookmarkEnd w:id="2"/>
      <w:r w:rsidR="00A51F04" w:rsidRPr="00963001">
        <w:rPr>
          <w:rFonts w:ascii="Calibri" w:hAnsi="Calibri"/>
          <w:sz w:val="22"/>
          <w:szCs w:val="22"/>
        </w:rPr>
        <w:t>)</w:t>
      </w:r>
      <w:r w:rsidR="0083411F" w:rsidRPr="00963001">
        <w:rPr>
          <w:rFonts w:ascii="Calibri" w:hAnsi="Calibri"/>
          <w:sz w:val="22"/>
          <w:szCs w:val="22"/>
        </w:rPr>
        <w:t>;</w:t>
      </w:r>
    </w:p>
    <w:p w14:paraId="5688C065" w14:textId="2A7FED2C" w:rsidR="00A51F04" w:rsidRPr="00D116D8" w:rsidRDefault="00A51F04" w:rsidP="00A51F04">
      <w:pPr>
        <w:pStyle w:val="Odstavecseseznamem"/>
        <w:numPr>
          <w:ilvl w:val="0"/>
          <w:numId w:val="18"/>
        </w:numPr>
        <w:spacing w:after="60"/>
        <w:ind w:left="568" w:hanging="284"/>
        <w:jc w:val="both"/>
        <w:rPr>
          <w:rFonts w:ascii="Calibri" w:hAnsi="Calibri"/>
          <w:sz w:val="22"/>
          <w:szCs w:val="22"/>
        </w:rPr>
      </w:pPr>
      <w:r w:rsidRPr="00D116D8">
        <w:rPr>
          <w:rFonts w:ascii="Calibri" w:hAnsi="Calibri"/>
          <w:sz w:val="22"/>
          <w:szCs w:val="22"/>
        </w:rPr>
        <w:t>originál</w:t>
      </w:r>
      <w:r w:rsidR="004872A9" w:rsidRPr="00D116D8">
        <w:rPr>
          <w:rFonts w:ascii="Calibri" w:hAnsi="Calibri"/>
          <w:sz w:val="22"/>
          <w:szCs w:val="22"/>
        </w:rPr>
        <w:t>y</w:t>
      </w:r>
      <w:r w:rsidRPr="00D116D8">
        <w:rPr>
          <w:rFonts w:ascii="Calibri" w:hAnsi="Calibri"/>
          <w:sz w:val="22"/>
          <w:szCs w:val="22"/>
        </w:rPr>
        <w:t xml:space="preserve"> dokladu o předání učebních materiálů pro žáky jednotlivým zapojeným školám (např. protokol o předání)</w:t>
      </w:r>
      <w:r w:rsidR="008F3B86" w:rsidRPr="00D116D8">
        <w:rPr>
          <w:rFonts w:ascii="Calibri" w:hAnsi="Calibri"/>
          <w:sz w:val="22"/>
          <w:szCs w:val="22"/>
        </w:rPr>
        <w:t>.</w:t>
      </w:r>
    </w:p>
    <w:p w14:paraId="47C6250B" w14:textId="77777777" w:rsidR="00181D15" w:rsidRDefault="00770C52" w:rsidP="003412FC">
      <w:pPr>
        <w:pStyle w:val="Odstavecseseznamem"/>
        <w:numPr>
          <w:ilvl w:val="0"/>
          <w:numId w:val="14"/>
        </w:numPr>
        <w:spacing w:after="60"/>
        <w:ind w:left="357" w:hanging="357"/>
        <w:jc w:val="both"/>
        <w:rPr>
          <w:rFonts w:ascii="Calibri" w:hAnsi="Calibri"/>
          <w:sz w:val="22"/>
          <w:szCs w:val="22"/>
          <w:lang w:val="x-none"/>
        </w:rPr>
      </w:pPr>
      <w:r w:rsidRPr="00770C52">
        <w:rPr>
          <w:rFonts w:ascii="Calibri" w:hAnsi="Calibri"/>
          <w:sz w:val="22"/>
          <w:szCs w:val="22"/>
          <w:lang w:val="x-none"/>
        </w:rPr>
        <w:t>Lhůta splatnosti faktury bude činit 21 kalendářních dnů ode dne doručení objednateli. Stejná lhůta splatnosti platí i při placení jiných plateb (smluvních pokut, úroků z prodlení, náhrady škody apod.).</w:t>
      </w:r>
    </w:p>
    <w:p w14:paraId="121670EA" w14:textId="77777777" w:rsidR="004C5F2B" w:rsidRPr="004C5F2B" w:rsidRDefault="004C5F2B" w:rsidP="003412FC">
      <w:pPr>
        <w:pStyle w:val="Odstavecseseznamem"/>
        <w:numPr>
          <w:ilvl w:val="0"/>
          <w:numId w:val="14"/>
        </w:numPr>
        <w:tabs>
          <w:tab w:val="clear" w:pos="360"/>
        </w:tabs>
        <w:spacing w:after="60"/>
        <w:jc w:val="both"/>
        <w:rPr>
          <w:rFonts w:ascii="Calibri" w:hAnsi="Calibri"/>
          <w:sz w:val="22"/>
          <w:szCs w:val="22"/>
          <w:lang w:val="x-none"/>
        </w:rPr>
      </w:pPr>
      <w:r w:rsidRPr="004C5F2B">
        <w:rPr>
          <w:rFonts w:ascii="Calibri" w:hAnsi="Calibri"/>
          <w:sz w:val="22"/>
          <w:szCs w:val="22"/>
          <w:lang w:val="x-none"/>
        </w:rPr>
        <w:t>Objednatel je oprávněn vadnou fakturu před uplynutím lhůty splatnosti vrátit druhé smluvní straně bez zaplacení k provedení opravy v těchto případech:</w:t>
      </w:r>
    </w:p>
    <w:p w14:paraId="01F68E1D" w14:textId="4FD8BE50" w:rsidR="004C5F2B" w:rsidRPr="004C5F2B" w:rsidRDefault="004C5F2B" w:rsidP="003412FC">
      <w:pPr>
        <w:pStyle w:val="Odstavecseseznamem"/>
        <w:numPr>
          <w:ilvl w:val="0"/>
          <w:numId w:val="21"/>
        </w:numPr>
        <w:spacing w:after="60"/>
        <w:jc w:val="both"/>
        <w:rPr>
          <w:rFonts w:ascii="Calibri" w:hAnsi="Calibri"/>
          <w:sz w:val="22"/>
          <w:szCs w:val="22"/>
          <w:lang w:val="x-none"/>
        </w:rPr>
      </w:pPr>
      <w:r>
        <w:rPr>
          <w:rFonts w:ascii="Calibri" w:hAnsi="Calibri"/>
          <w:sz w:val="22"/>
          <w:szCs w:val="22"/>
        </w:rPr>
        <w:t>n</w:t>
      </w:r>
      <w:r w:rsidRPr="004C5F2B">
        <w:rPr>
          <w:rFonts w:ascii="Calibri" w:hAnsi="Calibri"/>
          <w:sz w:val="22"/>
          <w:szCs w:val="22"/>
          <w:lang w:val="x-none"/>
        </w:rPr>
        <w:t>ebude</w:t>
      </w:r>
      <w:r>
        <w:rPr>
          <w:rFonts w:ascii="Calibri" w:hAnsi="Calibri"/>
          <w:sz w:val="22"/>
          <w:szCs w:val="22"/>
        </w:rPr>
        <w:t>-</w:t>
      </w:r>
      <w:r w:rsidRPr="004C5F2B">
        <w:rPr>
          <w:rFonts w:ascii="Calibri" w:hAnsi="Calibri"/>
          <w:sz w:val="22"/>
          <w:szCs w:val="22"/>
          <w:lang w:val="x-none"/>
        </w:rPr>
        <w:t>li faktura obsahovat některou povinnou nebo dohodnutou náležitost nebo bude</w:t>
      </w:r>
      <w:r>
        <w:rPr>
          <w:rFonts w:ascii="Calibri" w:hAnsi="Calibri"/>
          <w:sz w:val="22"/>
          <w:szCs w:val="22"/>
        </w:rPr>
        <w:t>-</w:t>
      </w:r>
      <w:r w:rsidRPr="004C5F2B">
        <w:rPr>
          <w:rFonts w:ascii="Calibri" w:hAnsi="Calibri"/>
          <w:sz w:val="22"/>
          <w:szCs w:val="22"/>
          <w:lang w:val="x-none"/>
        </w:rPr>
        <w:t xml:space="preserve">li chybně vyúčtována cena za </w:t>
      </w:r>
      <w:r w:rsidR="004D755A">
        <w:rPr>
          <w:rFonts w:ascii="Calibri" w:hAnsi="Calibri"/>
          <w:sz w:val="22"/>
          <w:szCs w:val="22"/>
        </w:rPr>
        <w:t>plnění</w:t>
      </w:r>
      <w:r w:rsidRPr="004C5F2B">
        <w:rPr>
          <w:rFonts w:ascii="Calibri" w:hAnsi="Calibri"/>
          <w:sz w:val="22"/>
          <w:szCs w:val="22"/>
          <w:lang w:val="x-none"/>
        </w:rPr>
        <w:t>,</w:t>
      </w:r>
    </w:p>
    <w:p w14:paraId="6AB69E7D" w14:textId="27721C86" w:rsidR="004C5F2B" w:rsidRPr="004C5F2B" w:rsidRDefault="004C5F2B" w:rsidP="003412FC">
      <w:pPr>
        <w:pStyle w:val="Odstavecseseznamem"/>
        <w:numPr>
          <w:ilvl w:val="0"/>
          <w:numId w:val="21"/>
        </w:numPr>
        <w:spacing w:after="60"/>
        <w:jc w:val="both"/>
        <w:rPr>
          <w:rFonts w:ascii="Calibri" w:hAnsi="Calibri"/>
          <w:sz w:val="22"/>
          <w:szCs w:val="22"/>
          <w:lang w:val="x-none"/>
        </w:rPr>
      </w:pPr>
      <w:r w:rsidRPr="004C5F2B">
        <w:rPr>
          <w:rFonts w:ascii="Calibri" w:hAnsi="Calibri"/>
          <w:sz w:val="22"/>
          <w:szCs w:val="22"/>
          <w:lang w:val="x-none"/>
        </w:rPr>
        <w:t>budou</w:t>
      </w:r>
      <w:r>
        <w:rPr>
          <w:rFonts w:ascii="Calibri" w:hAnsi="Calibri"/>
          <w:sz w:val="22"/>
          <w:szCs w:val="22"/>
        </w:rPr>
        <w:t>-</w:t>
      </w:r>
      <w:r w:rsidRPr="004C5F2B">
        <w:rPr>
          <w:rFonts w:ascii="Calibri" w:hAnsi="Calibri"/>
          <w:sz w:val="22"/>
          <w:szCs w:val="22"/>
          <w:lang w:val="x-none"/>
        </w:rPr>
        <w:t xml:space="preserve">li vyúčtovány </w:t>
      </w:r>
      <w:r w:rsidR="004D755A">
        <w:rPr>
          <w:rFonts w:ascii="Calibri" w:hAnsi="Calibri"/>
          <w:sz w:val="22"/>
          <w:szCs w:val="22"/>
        </w:rPr>
        <w:t>plnění</w:t>
      </w:r>
      <w:r w:rsidRPr="004C5F2B">
        <w:rPr>
          <w:rFonts w:ascii="Calibri" w:hAnsi="Calibri"/>
          <w:sz w:val="22"/>
          <w:szCs w:val="22"/>
          <w:lang w:val="x-none"/>
        </w:rPr>
        <w:t>, které nebyly provedeny,</w:t>
      </w:r>
    </w:p>
    <w:p w14:paraId="7AEB04D7" w14:textId="6F988BA6" w:rsidR="004C5F2B" w:rsidRPr="004C5F2B" w:rsidRDefault="004C5F2B" w:rsidP="003412FC">
      <w:pPr>
        <w:pStyle w:val="Odstavecseseznamem"/>
        <w:numPr>
          <w:ilvl w:val="0"/>
          <w:numId w:val="21"/>
        </w:numPr>
        <w:spacing w:after="60"/>
        <w:jc w:val="both"/>
        <w:rPr>
          <w:rFonts w:ascii="Calibri" w:hAnsi="Calibri"/>
          <w:sz w:val="22"/>
          <w:szCs w:val="22"/>
          <w:lang w:val="x-none"/>
        </w:rPr>
      </w:pPr>
      <w:r w:rsidRPr="004C5F2B">
        <w:rPr>
          <w:rFonts w:ascii="Calibri" w:hAnsi="Calibri"/>
          <w:sz w:val="22"/>
          <w:szCs w:val="22"/>
          <w:lang w:val="x-none"/>
        </w:rPr>
        <w:t>bude</w:t>
      </w:r>
      <w:r>
        <w:rPr>
          <w:rFonts w:ascii="Calibri" w:hAnsi="Calibri"/>
          <w:sz w:val="22"/>
          <w:szCs w:val="22"/>
        </w:rPr>
        <w:t>-</w:t>
      </w:r>
      <w:r w:rsidRPr="004C5F2B">
        <w:rPr>
          <w:rFonts w:ascii="Calibri" w:hAnsi="Calibri"/>
          <w:sz w:val="22"/>
          <w:szCs w:val="22"/>
          <w:lang w:val="x-none"/>
        </w:rPr>
        <w:t>li DPH vyúčtována v nesprávné výši.</w:t>
      </w:r>
    </w:p>
    <w:p w14:paraId="64277A51" w14:textId="74F800E5" w:rsidR="004C5F2B" w:rsidRPr="004C5F2B" w:rsidRDefault="004C5F2B" w:rsidP="004C5F2B">
      <w:pPr>
        <w:pStyle w:val="Odstavecseseznamem"/>
        <w:spacing w:after="60"/>
        <w:ind w:left="360"/>
        <w:jc w:val="both"/>
        <w:rPr>
          <w:rFonts w:ascii="Calibri" w:hAnsi="Calibri"/>
          <w:sz w:val="22"/>
          <w:szCs w:val="22"/>
          <w:lang w:val="x-none"/>
        </w:rPr>
      </w:pPr>
      <w:r w:rsidRPr="004C5F2B">
        <w:rPr>
          <w:rFonts w:ascii="Calibri" w:hAnsi="Calibri"/>
          <w:sz w:val="22"/>
          <w:szCs w:val="22"/>
          <w:lang w:val="x-none"/>
        </w:rPr>
        <w:t xml:space="preserve">Ve vrácené faktuře objednatel vyznačí důvod vrácení. </w:t>
      </w:r>
      <w:r>
        <w:rPr>
          <w:rFonts w:ascii="Calibri" w:hAnsi="Calibri"/>
          <w:sz w:val="22"/>
          <w:szCs w:val="22"/>
        </w:rPr>
        <w:t>Dodavatel</w:t>
      </w:r>
      <w:r w:rsidRPr="004C5F2B">
        <w:rPr>
          <w:rFonts w:ascii="Calibri" w:hAnsi="Calibri"/>
          <w:sz w:val="22"/>
          <w:szCs w:val="22"/>
          <w:lang w:val="x-none"/>
        </w:rPr>
        <w:t xml:space="preserve"> provede opravu vystavením nové faktury. Vrátí</w:t>
      </w:r>
      <w:r>
        <w:rPr>
          <w:rFonts w:ascii="Calibri" w:hAnsi="Calibri"/>
          <w:sz w:val="22"/>
          <w:szCs w:val="22"/>
        </w:rPr>
        <w:t>-</w:t>
      </w:r>
      <w:r w:rsidRPr="004C5F2B">
        <w:rPr>
          <w:rFonts w:ascii="Calibri" w:hAnsi="Calibri"/>
          <w:sz w:val="22"/>
          <w:szCs w:val="22"/>
          <w:lang w:val="x-none"/>
        </w:rPr>
        <w:t xml:space="preserve">li objednatel vadnou fakturu </w:t>
      </w:r>
      <w:r>
        <w:rPr>
          <w:rFonts w:ascii="Calibri" w:hAnsi="Calibri"/>
          <w:sz w:val="22"/>
          <w:szCs w:val="22"/>
        </w:rPr>
        <w:t>dodavateli</w:t>
      </w:r>
      <w:r w:rsidRPr="004C5F2B">
        <w:rPr>
          <w:rFonts w:ascii="Calibri" w:hAnsi="Calibri"/>
          <w:sz w:val="22"/>
          <w:szCs w:val="22"/>
          <w:lang w:val="x-none"/>
        </w:rPr>
        <w:t>, přestává běžet původní lhůta splatnosti. Celá lhůta splatnosti běží opět ode dne doručení nově vyhotovené faktury objednateli.</w:t>
      </w:r>
    </w:p>
    <w:p w14:paraId="675593D3" w14:textId="77777777" w:rsidR="00F710E3" w:rsidRPr="00F710E3" w:rsidRDefault="007D3FEF" w:rsidP="003412FC">
      <w:pPr>
        <w:pStyle w:val="Odstavecseseznamem"/>
        <w:numPr>
          <w:ilvl w:val="0"/>
          <w:numId w:val="14"/>
        </w:numPr>
        <w:spacing w:after="60"/>
        <w:ind w:left="357" w:hanging="357"/>
        <w:jc w:val="both"/>
        <w:rPr>
          <w:rFonts w:ascii="Calibri" w:hAnsi="Calibri"/>
          <w:sz w:val="22"/>
          <w:szCs w:val="22"/>
          <w:lang w:val="x-none"/>
        </w:rPr>
      </w:pPr>
      <w:r w:rsidRPr="006C4DF6">
        <w:rPr>
          <w:rFonts w:ascii="Calibri" w:hAnsi="Calibri"/>
          <w:sz w:val="22"/>
          <w:szCs w:val="22"/>
        </w:rPr>
        <w:t xml:space="preserve">Povinnost zaplatit cenu za služby je splněna dnem odepsáním příslušné částky z účtu objednatele. </w:t>
      </w:r>
    </w:p>
    <w:p w14:paraId="1E527183" w14:textId="572A12D9" w:rsidR="00F710E3" w:rsidRPr="00EB6DC6" w:rsidRDefault="00F710E3" w:rsidP="003412FC">
      <w:pPr>
        <w:pStyle w:val="Odstavecseseznamem"/>
        <w:numPr>
          <w:ilvl w:val="0"/>
          <w:numId w:val="14"/>
        </w:numPr>
        <w:spacing w:after="60"/>
        <w:ind w:left="357" w:hanging="357"/>
        <w:jc w:val="both"/>
        <w:rPr>
          <w:rFonts w:ascii="Calibri" w:hAnsi="Calibri"/>
          <w:sz w:val="22"/>
          <w:szCs w:val="22"/>
          <w:lang w:val="x-none"/>
        </w:rPr>
      </w:pPr>
      <w:r w:rsidRPr="00EB6DC6">
        <w:rPr>
          <w:rFonts w:ascii="Calibri" w:hAnsi="Calibri"/>
          <w:sz w:val="22"/>
          <w:szCs w:val="22"/>
          <w:lang w:val="x-none"/>
        </w:rPr>
        <w:t xml:space="preserve">Je-li </w:t>
      </w:r>
      <w:r w:rsidRPr="00EB6DC6">
        <w:rPr>
          <w:rFonts w:ascii="Calibri" w:hAnsi="Calibri"/>
          <w:sz w:val="22"/>
          <w:szCs w:val="22"/>
        </w:rPr>
        <w:t>dodavatel</w:t>
      </w:r>
      <w:r w:rsidRPr="00EB6DC6">
        <w:rPr>
          <w:rFonts w:ascii="Calibri" w:hAnsi="Calibri"/>
          <w:sz w:val="22"/>
          <w:szCs w:val="22"/>
          <w:lang w:val="x-none"/>
        </w:rPr>
        <w:t xml:space="preserve"> plátcem DPH, objednatel uplatní institut zvláštního způsobu zajištění daně dle § 109a zákona o DPH a hodnotu plnění odpovídající dani z přidané hodnoty uhradí v termínu splatnosti faktury stanoveném dle smlouvy přímo na osobní depozitní účet odborného posuzovatele vedený u</w:t>
      </w:r>
      <w:r w:rsidRPr="00EB6DC6">
        <w:rPr>
          <w:rFonts w:ascii="Calibri" w:hAnsi="Calibri"/>
          <w:sz w:val="22"/>
          <w:szCs w:val="22"/>
        </w:rPr>
        <w:t> </w:t>
      </w:r>
      <w:r w:rsidRPr="00EB6DC6">
        <w:rPr>
          <w:rFonts w:ascii="Calibri" w:hAnsi="Calibri"/>
          <w:sz w:val="22"/>
          <w:szCs w:val="22"/>
          <w:lang w:val="x-none"/>
        </w:rPr>
        <w:t>místně příslušného správce daně v případě, že:</w:t>
      </w:r>
    </w:p>
    <w:p w14:paraId="5BD97CAA" w14:textId="4C1B1592" w:rsidR="00F710E3" w:rsidRPr="00EB6DC6" w:rsidRDefault="004C5F2B" w:rsidP="003412FC">
      <w:pPr>
        <w:pStyle w:val="Odstavecseseznamem"/>
        <w:numPr>
          <w:ilvl w:val="0"/>
          <w:numId w:val="20"/>
        </w:numPr>
        <w:spacing w:after="60"/>
        <w:jc w:val="both"/>
        <w:rPr>
          <w:rFonts w:ascii="Calibri" w:hAnsi="Calibri"/>
          <w:sz w:val="22"/>
          <w:szCs w:val="22"/>
          <w:lang w:val="x-none"/>
        </w:rPr>
      </w:pPr>
      <w:r w:rsidRPr="00EB6DC6">
        <w:rPr>
          <w:rFonts w:ascii="Calibri" w:hAnsi="Calibri"/>
          <w:sz w:val="22"/>
          <w:szCs w:val="22"/>
        </w:rPr>
        <w:lastRenderedPageBreak/>
        <w:t>dodavatel</w:t>
      </w:r>
      <w:r w:rsidR="00F710E3" w:rsidRPr="00EB6DC6">
        <w:rPr>
          <w:rFonts w:ascii="Calibri" w:hAnsi="Calibri"/>
          <w:sz w:val="22"/>
          <w:szCs w:val="22"/>
          <w:lang w:val="x-none"/>
        </w:rPr>
        <w:t xml:space="preserve"> bude ke dni poskytnutí úplaty nebo ke dni uskutečnění zdanitelného plnění zveřejněn v aplikaci „Registr DPH“ jako nespolehlivý plátce, nebo</w:t>
      </w:r>
    </w:p>
    <w:p w14:paraId="419069F0" w14:textId="6370E143" w:rsidR="00F710E3" w:rsidRPr="00EB6DC6" w:rsidRDefault="004C5F2B" w:rsidP="003412FC">
      <w:pPr>
        <w:pStyle w:val="Odstavecseseznamem"/>
        <w:numPr>
          <w:ilvl w:val="0"/>
          <w:numId w:val="20"/>
        </w:numPr>
        <w:spacing w:after="60"/>
        <w:jc w:val="both"/>
        <w:rPr>
          <w:rFonts w:ascii="Calibri" w:hAnsi="Calibri"/>
          <w:sz w:val="22"/>
          <w:szCs w:val="22"/>
          <w:lang w:val="x-none"/>
        </w:rPr>
      </w:pPr>
      <w:r w:rsidRPr="00EB6DC6">
        <w:rPr>
          <w:rFonts w:ascii="Calibri" w:hAnsi="Calibri"/>
          <w:sz w:val="22"/>
          <w:szCs w:val="22"/>
        </w:rPr>
        <w:t>dodavatel</w:t>
      </w:r>
      <w:r w:rsidR="00F710E3" w:rsidRPr="00EB6DC6">
        <w:rPr>
          <w:rFonts w:ascii="Calibri" w:hAnsi="Calibri"/>
          <w:sz w:val="22"/>
          <w:szCs w:val="22"/>
          <w:lang w:val="x-none"/>
        </w:rPr>
        <w:t xml:space="preserve"> bude ke dni poskytnutí úplaty nebo ke dni uskutečnění zdanitelného plnění v</w:t>
      </w:r>
      <w:r w:rsidR="00777467" w:rsidRPr="00EB6DC6">
        <w:rPr>
          <w:rFonts w:ascii="Calibri" w:hAnsi="Calibri"/>
          <w:sz w:val="22"/>
          <w:szCs w:val="22"/>
        </w:rPr>
        <w:t> </w:t>
      </w:r>
      <w:r w:rsidR="00F710E3" w:rsidRPr="00EB6DC6">
        <w:rPr>
          <w:rFonts w:ascii="Calibri" w:hAnsi="Calibri"/>
          <w:sz w:val="22"/>
          <w:szCs w:val="22"/>
          <w:lang w:val="x-none"/>
        </w:rPr>
        <w:t>insolvenčním řízení, nebo</w:t>
      </w:r>
    </w:p>
    <w:p w14:paraId="5C3CF068" w14:textId="347A836E" w:rsidR="00F710E3" w:rsidRPr="00EB6DC6" w:rsidRDefault="00F710E3" w:rsidP="003412FC">
      <w:pPr>
        <w:pStyle w:val="Odstavecseseznamem"/>
        <w:numPr>
          <w:ilvl w:val="0"/>
          <w:numId w:val="20"/>
        </w:numPr>
        <w:spacing w:after="60"/>
        <w:jc w:val="both"/>
        <w:rPr>
          <w:rFonts w:ascii="Calibri" w:hAnsi="Calibri"/>
          <w:sz w:val="22"/>
          <w:szCs w:val="22"/>
          <w:lang w:val="x-none"/>
        </w:rPr>
      </w:pPr>
      <w:r w:rsidRPr="00EB6DC6">
        <w:rPr>
          <w:rFonts w:ascii="Calibri" w:hAnsi="Calibri"/>
          <w:sz w:val="22"/>
          <w:szCs w:val="22"/>
          <w:lang w:val="x-none"/>
        </w:rPr>
        <w:t xml:space="preserve">bankovní účet </w:t>
      </w:r>
      <w:r w:rsidR="004C5F2B" w:rsidRPr="00EB6DC6">
        <w:rPr>
          <w:rFonts w:ascii="Calibri" w:hAnsi="Calibri"/>
          <w:sz w:val="22"/>
          <w:szCs w:val="22"/>
        </w:rPr>
        <w:t>dodavatele</w:t>
      </w:r>
      <w:r w:rsidRPr="00EB6DC6">
        <w:rPr>
          <w:rFonts w:ascii="Calibri" w:hAnsi="Calibri"/>
          <w:sz w:val="22"/>
          <w:szCs w:val="22"/>
          <w:lang w:val="x-none"/>
        </w:rPr>
        <w:t xml:space="preserve"> určený k úhradě plnění uvedený na faktuře nebude správcem daně zveřejněn v aplikaci „Registr DPH“.</w:t>
      </w:r>
    </w:p>
    <w:p w14:paraId="58BE2B5A" w14:textId="09809D33" w:rsidR="00F710E3" w:rsidRPr="003B62B3" w:rsidRDefault="00F710E3" w:rsidP="003B62B3">
      <w:pPr>
        <w:pStyle w:val="Odstavecseseznamem"/>
        <w:spacing w:after="60"/>
        <w:ind w:left="360"/>
        <w:jc w:val="both"/>
        <w:rPr>
          <w:rFonts w:ascii="Calibri" w:hAnsi="Calibri"/>
          <w:sz w:val="22"/>
          <w:szCs w:val="22"/>
          <w:lang w:val="x-none"/>
        </w:rPr>
      </w:pPr>
      <w:r w:rsidRPr="00EB6DC6">
        <w:rPr>
          <w:rFonts w:ascii="Calibri" w:hAnsi="Calibri"/>
          <w:sz w:val="22"/>
          <w:szCs w:val="22"/>
          <w:lang w:val="x-none"/>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odbornému posuzovateli v souvislosti s potenciálně pozdní úhradou DPH, tj. po datu splatnosti této daně.</w:t>
      </w:r>
    </w:p>
    <w:p w14:paraId="429B0CAD" w14:textId="6446B0A6" w:rsidR="000974D9" w:rsidRPr="00B638E7" w:rsidRDefault="000974D9" w:rsidP="000974D9">
      <w:pPr>
        <w:tabs>
          <w:tab w:val="left" w:pos="720"/>
          <w:tab w:val="left" w:pos="6840"/>
        </w:tabs>
        <w:spacing w:before="360"/>
        <w:ind w:left="284" w:hanging="284"/>
        <w:jc w:val="center"/>
        <w:rPr>
          <w:rFonts w:ascii="Calibri" w:hAnsi="Calibri"/>
          <w:b/>
          <w:sz w:val="22"/>
          <w:szCs w:val="22"/>
        </w:rPr>
      </w:pPr>
      <w:r w:rsidRPr="00B638E7">
        <w:rPr>
          <w:rFonts w:ascii="Calibri" w:hAnsi="Calibri"/>
          <w:b/>
          <w:sz w:val="22"/>
          <w:szCs w:val="22"/>
        </w:rPr>
        <w:t>Článek V</w:t>
      </w:r>
      <w:r w:rsidR="003271FF" w:rsidRPr="00B638E7">
        <w:rPr>
          <w:rFonts w:ascii="Calibri" w:hAnsi="Calibri"/>
          <w:b/>
          <w:sz w:val="22"/>
          <w:szCs w:val="22"/>
        </w:rPr>
        <w:t>I</w:t>
      </w:r>
      <w:r w:rsidRPr="00B638E7">
        <w:rPr>
          <w:rFonts w:ascii="Calibri" w:hAnsi="Calibri"/>
          <w:b/>
          <w:sz w:val="22"/>
          <w:szCs w:val="22"/>
        </w:rPr>
        <w:t>.</w:t>
      </w:r>
    </w:p>
    <w:p w14:paraId="5142309F" w14:textId="77777777" w:rsidR="000974D9" w:rsidRDefault="000974D9" w:rsidP="000974D9">
      <w:pPr>
        <w:tabs>
          <w:tab w:val="left" w:pos="720"/>
        </w:tabs>
        <w:spacing w:after="120"/>
        <w:ind w:left="284" w:hanging="284"/>
        <w:jc w:val="center"/>
        <w:rPr>
          <w:rFonts w:ascii="Calibri" w:hAnsi="Calibri"/>
          <w:b/>
          <w:sz w:val="22"/>
          <w:szCs w:val="22"/>
        </w:rPr>
      </w:pPr>
      <w:r w:rsidRPr="00B638E7">
        <w:rPr>
          <w:rFonts w:ascii="Calibri" w:hAnsi="Calibri"/>
          <w:b/>
          <w:sz w:val="22"/>
          <w:szCs w:val="22"/>
        </w:rPr>
        <w:t>Práva a povinnosti smluvních stran</w:t>
      </w:r>
    </w:p>
    <w:p w14:paraId="7C5DD254" w14:textId="4BD9412D" w:rsidR="00B638E7" w:rsidRPr="004745C4" w:rsidRDefault="00B638E7" w:rsidP="003412FC">
      <w:pPr>
        <w:numPr>
          <w:ilvl w:val="0"/>
          <w:numId w:val="2"/>
        </w:numPr>
        <w:tabs>
          <w:tab w:val="left" w:pos="284"/>
          <w:tab w:val="left" w:pos="1080"/>
          <w:tab w:val="left" w:pos="1084"/>
        </w:tabs>
        <w:spacing w:after="60"/>
        <w:ind w:left="284" w:hanging="284"/>
        <w:jc w:val="both"/>
        <w:rPr>
          <w:rFonts w:ascii="Calibri" w:hAnsi="Calibri"/>
          <w:bCs/>
          <w:sz w:val="22"/>
          <w:szCs w:val="22"/>
        </w:rPr>
      </w:pPr>
      <w:r w:rsidRPr="00B638E7">
        <w:rPr>
          <w:rFonts w:ascii="Calibri" w:hAnsi="Calibri"/>
          <w:bCs/>
          <w:sz w:val="22"/>
          <w:szCs w:val="22"/>
        </w:rPr>
        <w:t>Není-li stanoveno touto smlouvou výslovně jinak, řídí se vzájemná práva a povinnosti smluvních stran ustanoveními § 2586 a následujícími občanského zákoníku.</w:t>
      </w:r>
    </w:p>
    <w:p w14:paraId="7350338D" w14:textId="3BD52E4B" w:rsidR="000974D9" w:rsidRPr="00F02BDC" w:rsidRDefault="00DB0DC6" w:rsidP="00951A10">
      <w:pPr>
        <w:numPr>
          <w:ilvl w:val="0"/>
          <w:numId w:val="2"/>
        </w:numPr>
        <w:tabs>
          <w:tab w:val="left" w:pos="284"/>
          <w:tab w:val="left" w:pos="1080"/>
          <w:tab w:val="left" w:pos="1084"/>
        </w:tabs>
        <w:spacing w:line="276" w:lineRule="auto"/>
        <w:ind w:left="284" w:hanging="284"/>
        <w:jc w:val="both"/>
        <w:rPr>
          <w:rFonts w:ascii="Calibri" w:hAnsi="Calibri"/>
          <w:sz w:val="22"/>
          <w:szCs w:val="22"/>
        </w:rPr>
      </w:pPr>
      <w:r w:rsidRPr="009D6E35">
        <w:rPr>
          <w:rFonts w:ascii="Calibri" w:hAnsi="Calibri"/>
          <w:b/>
          <w:sz w:val="22"/>
          <w:szCs w:val="22"/>
        </w:rPr>
        <w:t>Objednatel</w:t>
      </w:r>
      <w:r w:rsidR="00374D7E" w:rsidRPr="009D6E35">
        <w:rPr>
          <w:rFonts w:ascii="Calibri" w:hAnsi="Calibri"/>
          <w:b/>
          <w:sz w:val="22"/>
          <w:szCs w:val="22"/>
        </w:rPr>
        <w:t xml:space="preserve"> se zavazuje</w:t>
      </w:r>
      <w:r w:rsidR="000974D9" w:rsidRPr="009D6E35">
        <w:rPr>
          <w:rFonts w:ascii="Calibri" w:hAnsi="Calibri"/>
          <w:sz w:val="22"/>
          <w:szCs w:val="22"/>
        </w:rPr>
        <w:t>:</w:t>
      </w:r>
    </w:p>
    <w:p w14:paraId="0336074F" w14:textId="3B367907" w:rsidR="007D7668" w:rsidRPr="00F02BDC" w:rsidRDefault="00951A10" w:rsidP="007D7668">
      <w:pPr>
        <w:numPr>
          <w:ilvl w:val="1"/>
          <w:numId w:val="2"/>
        </w:numPr>
        <w:tabs>
          <w:tab w:val="left" w:pos="567"/>
        </w:tabs>
        <w:spacing w:after="60"/>
        <w:ind w:left="567" w:hanging="283"/>
        <w:jc w:val="both"/>
        <w:rPr>
          <w:rFonts w:ascii="Calibri" w:hAnsi="Calibri"/>
          <w:sz w:val="22"/>
          <w:szCs w:val="22"/>
        </w:rPr>
      </w:pPr>
      <w:r w:rsidRPr="00F02BDC">
        <w:rPr>
          <w:rFonts w:ascii="Calibri" w:hAnsi="Calibri"/>
          <w:sz w:val="22"/>
          <w:szCs w:val="22"/>
        </w:rPr>
        <w:t>Doložit</w:t>
      </w:r>
      <w:r w:rsidR="007D7668" w:rsidRPr="00F02BDC">
        <w:rPr>
          <w:rFonts w:ascii="Calibri" w:hAnsi="Calibri"/>
          <w:sz w:val="22"/>
          <w:szCs w:val="22"/>
        </w:rPr>
        <w:t xml:space="preserve"> seznam</w:t>
      </w:r>
      <w:r w:rsidR="00714608" w:rsidRPr="00F02BDC">
        <w:rPr>
          <w:rFonts w:ascii="Calibri" w:hAnsi="Calibri"/>
          <w:sz w:val="22"/>
          <w:szCs w:val="22"/>
        </w:rPr>
        <w:t xml:space="preserve"> </w:t>
      </w:r>
      <w:r w:rsidR="00ED2055">
        <w:rPr>
          <w:rFonts w:ascii="Calibri" w:hAnsi="Calibri"/>
          <w:sz w:val="22"/>
          <w:szCs w:val="22"/>
        </w:rPr>
        <w:t>zapojených</w:t>
      </w:r>
      <w:r w:rsidR="00714608" w:rsidRPr="00F02BDC">
        <w:rPr>
          <w:rFonts w:ascii="Calibri" w:hAnsi="Calibri"/>
          <w:sz w:val="22"/>
          <w:szCs w:val="22"/>
        </w:rPr>
        <w:t xml:space="preserve"> škol (</w:t>
      </w:r>
      <w:r w:rsidR="007D7668" w:rsidRPr="00F02BDC">
        <w:rPr>
          <w:rFonts w:ascii="Calibri" w:hAnsi="Calibri"/>
          <w:sz w:val="22"/>
          <w:szCs w:val="22"/>
        </w:rPr>
        <w:t xml:space="preserve">včetně kontaktů), kterým bude </w:t>
      </w:r>
      <w:r w:rsidR="00573D10" w:rsidRPr="00F02BDC">
        <w:rPr>
          <w:rFonts w:ascii="Calibri" w:hAnsi="Calibri"/>
          <w:sz w:val="22"/>
          <w:szCs w:val="22"/>
        </w:rPr>
        <w:t>plnění</w:t>
      </w:r>
      <w:r w:rsidR="007D7668" w:rsidRPr="00F02BDC">
        <w:rPr>
          <w:rFonts w:ascii="Calibri" w:hAnsi="Calibri"/>
          <w:sz w:val="22"/>
          <w:szCs w:val="22"/>
        </w:rPr>
        <w:t xml:space="preserve"> poskytován</w:t>
      </w:r>
      <w:r w:rsidR="00573D10" w:rsidRPr="00F02BDC">
        <w:rPr>
          <w:rFonts w:ascii="Calibri" w:hAnsi="Calibri"/>
          <w:sz w:val="22"/>
          <w:szCs w:val="22"/>
        </w:rPr>
        <w:t>o</w:t>
      </w:r>
      <w:r w:rsidR="00A8312F" w:rsidRPr="00F02BDC">
        <w:rPr>
          <w:rFonts w:ascii="Calibri" w:hAnsi="Calibri"/>
          <w:sz w:val="22"/>
          <w:szCs w:val="22"/>
        </w:rPr>
        <w:t>.</w:t>
      </w:r>
      <w:r w:rsidR="007D7668" w:rsidRPr="00F02BDC">
        <w:rPr>
          <w:rFonts w:ascii="Calibri" w:hAnsi="Calibri"/>
          <w:sz w:val="22"/>
          <w:szCs w:val="22"/>
        </w:rPr>
        <w:t xml:space="preserve"> </w:t>
      </w:r>
    </w:p>
    <w:p w14:paraId="6B9C141F" w14:textId="47E18048" w:rsidR="00775699" w:rsidRPr="00F02BDC" w:rsidRDefault="00951A10" w:rsidP="007D7668">
      <w:pPr>
        <w:numPr>
          <w:ilvl w:val="1"/>
          <w:numId w:val="2"/>
        </w:numPr>
        <w:tabs>
          <w:tab w:val="left" w:pos="567"/>
        </w:tabs>
        <w:spacing w:after="60"/>
        <w:ind w:left="567" w:hanging="283"/>
        <w:jc w:val="both"/>
        <w:rPr>
          <w:rFonts w:ascii="Calibri" w:hAnsi="Calibri"/>
          <w:sz w:val="22"/>
          <w:szCs w:val="22"/>
        </w:rPr>
      </w:pPr>
      <w:r w:rsidRPr="00F02BDC">
        <w:rPr>
          <w:rFonts w:ascii="Calibri" w:hAnsi="Calibri"/>
          <w:sz w:val="22"/>
          <w:szCs w:val="22"/>
        </w:rPr>
        <w:t>Poskytnout</w:t>
      </w:r>
      <w:r w:rsidR="00775699" w:rsidRPr="00F02BDC">
        <w:rPr>
          <w:rFonts w:ascii="Calibri" w:hAnsi="Calibri"/>
          <w:sz w:val="22"/>
          <w:szCs w:val="22"/>
        </w:rPr>
        <w:t xml:space="preserve"> dodavateli vzory dokumentů pro řádný způsob doložení </w:t>
      </w:r>
      <w:r w:rsidR="00ED2055">
        <w:rPr>
          <w:rFonts w:ascii="Calibri" w:hAnsi="Calibri"/>
          <w:sz w:val="22"/>
          <w:szCs w:val="22"/>
        </w:rPr>
        <w:t>předmětu plnění.</w:t>
      </w:r>
    </w:p>
    <w:p w14:paraId="4AC3151A" w14:textId="247A6F47" w:rsidR="007D7668" w:rsidRPr="00F02BDC" w:rsidRDefault="00714608" w:rsidP="007D7668">
      <w:pPr>
        <w:numPr>
          <w:ilvl w:val="1"/>
          <w:numId w:val="2"/>
        </w:numPr>
        <w:tabs>
          <w:tab w:val="left" w:pos="567"/>
        </w:tabs>
        <w:spacing w:after="60"/>
        <w:ind w:left="567" w:hanging="283"/>
        <w:jc w:val="both"/>
        <w:rPr>
          <w:rFonts w:ascii="Calibri" w:hAnsi="Calibri"/>
          <w:sz w:val="22"/>
          <w:szCs w:val="22"/>
        </w:rPr>
      </w:pPr>
      <w:r w:rsidRPr="00F02BDC">
        <w:rPr>
          <w:rFonts w:ascii="Calibri" w:hAnsi="Calibri"/>
          <w:sz w:val="22"/>
          <w:szCs w:val="22"/>
        </w:rPr>
        <w:t>Z</w:t>
      </w:r>
      <w:r w:rsidR="007D7668" w:rsidRPr="00F02BDC">
        <w:rPr>
          <w:rFonts w:ascii="Calibri" w:hAnsi="Calibri"/>
          <w:sz w:val="22"/>
          <w:szCs w:val="22"/>
        </w:rPr>
        <w:t xml:space="preserve">aplatit za řádně provedené </w:t>
      </w:r>
      <w:r w:rsidR="00573D10" w:rsidRPr="00F02BDC">
        <w:rPr>
          <w:rFonts w:ascii="Calibri" w:hAnsi="Calibri"/>
          <w:sz w:val="22"/>
          <w:szCs w:val="22"/>
        </w:rPr>
        <w:t>plněn</w:t>
      </w:r>
      <w:r w:rsidR="00ED2055">
        <w:rPr>
          <w:rFonts w:ascii="Calibri" w:hAnsi="Calibri"/>
          <w:sz w:val="22"/>
          <w:szCs w:val="22"/>
        </w:rPr>
        <w:t xml:space="preserve">í </w:t>
      </w:r>
      <w:r w:rsidR="007D7668" w:rsidRPr="00F02BDC">
        <w:rPr>
          <w:rFonts w:ascii="Calibri" w:hAnsi="Calibri"/>
          <w:sz w:val="22"/>
          <w:szCs w:val="22"/>
        </w:rPr>
        <w:t>cenu uvedenou v článku V. této smlouvy</w:t>
      </w:r>
      <w:r w:rsidR="00A8312F" w:rsidRPr="00F02BDC">
        <w:rPr>
          <w:rFonts w:ascii="Calibri" w:hAnsi="Calibri"/>
          <w:sz w:val="22"/>
          <w:szCs w:val="22"/>
        </w:rPr>
        <w:t>.</w:t>
      </w:r>
    </w:p>
    <w:p w14:paraId="1BF0E2B5" w14:textId="3F5411AB" w:rsidR="007D7668" w:rsidRPr="00F02BDC" w:rsidRDefault="00714608" w:rsidP="00951A10">
      <w:pPr>
        <w:numPr>
          <w:ilvl w:val="1"/>
          <w:numId w:val="2"/>
        </w:numPr>
        <w:tabs>
          <w:tab w:val="left" w:pos="567"/>
        </w:tabs>
        <w:spacing w:after="60"/>
        <w:ind w:left="567" w:hanging="283"/>
        <w:jc w:val="both"/>
        <w:rPr>
          <w:rFonts w:ascii="Calibri" w:hAnsi="Calibri"/>
          <w:sz w:val="22"/>
          <w:szCs w:val="22"/>
        </w:rPr>
      </w:pPr>
      <w:r w:rsidRPr="00F02BDC">
        <w:rPr>
          <w:rFonts w:ascii="Calibri" w:hAnsi="Calibri"/>
          <w:sz w:val="22"/>
          <w:szCs w:val="22"/>
        </w:rPr>
        <w:t>O</w:t>
      </w:r>
      <w:r w:rsidR="007D7668" w:rsidRPr="00F02BDC">
        <w:rPr>
          <w:rFonts w:ascii="Calibri" w:hAnsi="Calibri"/>
          <w:sz w:val="22"/>
          <w:szCs w:val="22"/>
        </w:rPr>
        <w:t xml:space="preserve">známit </w:t>
      </w:r>
      <w:r w:rsidRPr="00F02BDC">
        <w:rPr>
          <w:rFonts w:ascii="Calibri" w:hAnsi="Calibri"/>
          <w:sz w:val="22"/>
          <w:szCs w:val="22"/>
        </w:rPr>
        <w:t xml:space="preserve">dodavateli </w:t>
      </w:r>
      <w:r w:rsidR="007D7668" w:rsidRPr="00F02BDC">
        <w:rPr>
          <w:rFonts w:ascii="Calibri" w:hAnsi="Calibri"/>
          <w:sz w:val="22"/>
          <w:szCs w:val="22"/>
        </w:rPr>
        <w:t xml:space="preserve">všechny okolnosti důležité pro řádné a včasné poskytnutí </w:t>
      </w:r>
      <w:r w:rsidR="00573D10" w:rsidRPr="00F02BDC">
        <w:rPr>
          <w:rFonts w:ascii="Calibri" w:hAnsi="Calibri"/>
          <w:sz w:val="22"/>
          <w:szCs w:val="22"/>
        </w:rPr>
        <w:t>plnění</w:t>
      </w:r>
      <w:r w:rsidR="007D7668" w:rsidRPr="00F02BDC">
        <w:rPr>
          <w:rFonts w:ascii="Calibri" w:hAnsi="Calibri"/>
          <w:sz w:val="22"/>
          <w:szCs w:val="22"/>
        </w:rPr>
        <w:t xml:space="preserve"> a poskytovat součinnost nezbytnou pro řádné a včasné </w:t>
      </w:r>
      <w:r w:rsidR="00573D10" w:rsidRPr="00F02BDC">
        <w:rPr>
          <w:rFonts w:ascii="Calibri" w:hAnsi="Calibri"/>
          <w:sz w:val="22"/>
          <w:szCs w:val="22"/>
        </w:rPr>
        <w:t>provedení plnění</w:t>
      </w:r>
      <w:r w:rsidR="007D7668" w:rsidRPr="00F02BDC">
        <w:rPr>
          <w:rFonts w:ascii="Calibri" w:hAnsi="Calibri"/>
          <w:sz w:val="22"/>
          <w:szCs w:val="22"/>
        </w:rPr>
        <w:t>.</w:t>
      </w:r>
    </w:p>
    <w:p w14:paraId="0D47585E" w14:textId="1767D992" w:rsidR="000974D9" w:rsidRPr="0093142C" w:rsidRDefault="00BD22F5" w:rsidP="003412FC">
      <w:pPr>
        <w:numPr>
          <w:ilvl w:val="0"/>
          <w:numId w:val="2"/>
        </w:numPr>
        <w:tabs>
          <w:tab w:val="clear" w:pos="720"/>
          <w:tab w:val="left" w:pos="284"/>
          <w:tab w:val="num" w:pos="426"/>
          <w:tab w:val="left" w:pos="1080"/>
        </w:tabs>
        <w:ind w:left="284" w:hanging="284"/>
        <w:jc w:val="both"/>
        <w:rPr>
          <w:rFonts w:ascii="Calibri" w:hAnsi="Calibri"/>
          <w:sz w:val="22"/>
          <w:szCs w:val="22"/>
        </w:rPr>
      </w:pPr>
      <w:r w:rsidRPr="0093142C">
        <w:rPr>
          <w:rFonts w:ascii="Calibri" w:hAnsi="Calibri"/>
          <w:b/>
          <w:sz w:val="22"/>
          <w:szCs w:val="22"/>
        </w:rPr>
        <w:t xml:space="preserve">Dodavatel </w:t>
      </w:r>
      <w:r w:rsidR="0093142C" w:rsidRPr="0093142C">
        <w:rPr>
          <w:rFonts w:ascii="Calibri" w:hAnsi="Calibri"/>
          <w:b/>
          <w:sz w:val="22"/>
          <w:szCs w:val="22"/>
        </w:rPr>
        <w:t>se zavazuje</w:t>
      </w:r>
      <w:r w:rsidR="000974D9" w:rsidRPr="0093142C">
        <w:rPr>
          <w:rFonts w:ascii="Calibri" w:hAnsi="Calibri"/>
          <w:sz w:val="22"/>
          <w:szCs w:val="22"/>
        </w:rPr>
        <w:t>:</w:t>
      </w:r>
    </w:p>
    <w:p w14:paraId="3413BDDE" w14:textId="00BC29B5" w:rsidR="0093142C" w:rsidRDefault="0093142C" w:rsidP="003412FC">
      <w:pPr>
        <w:numPr>
          <w:ilvl w:val="1"/>
          <w:numId w:val="2"/>
        </w:numPr>
        <w:tabs>
          <w:tab w:val="left" w:pos="567"/>
          <w:tab w:val="left" w:pos="2160"/>
        </w:tabs>
        <w:spacing w:before="60"/>
        <w:ind w:left="568" w:hanging="284"/>
        <w:jc w:val="both"/>
        <w:rPr>
          <w:rFonts w:ascii="Calibri" w:hAnsi="Calibri"/>
          <w:sz w:val="22"/>
          <w:szCs w:val="22"/>
        </w:rPr>
      </w:pPr>
      <w:r w:rsidRPr="0093142C">
        <w:rPr>
          <w:rFonts w:ascii="Calibri" w:hAnsi="Calibri"/>
          <w:sz w:val="22"/>
          <w:szCs w:val="22"/>
        </w:rPr>
        <w:t>Realizovat předmět plnění v dohodnutém rozsahu, kvalitě, a čase. Realizace předmětu plnění musí odpovídat příslušným právním předpisům, normám nebo jiné dokumentaci vztahující se</w:t>
      </w:r>
      <w:r>
        <w:rPr>
          <w:rFonts w:ascii="Calibri" w:hAnsi="Calibri"/>
          <w:sz w:val="22"/>
          <w:szCs w:val="22"/>
        </w:rPr>
        <w:t> </w:t>
      </w:r>
      <w:r w:rsidRPr="0093142C">
        <w:rPr>
          <w:rFonts w:ascii="Calibri" w:hAnsi="Calibri"/>
          <w:sz w:val="22"/>
          <w:szCs w:val="22"/>
        </w:rPr>
        <w:t>k</w:t>
      </w:r>
      <w:r>
        <w:rPr>
          <w:rFonts w:ascii="Calibri" w:hAnsi="Calibri"/>
          <w:sz w:val="22"/>
          <w:szCs w:val="22"/>
        </w:rPr>
        <w:t> </w:t>
      </w:r>
      <w:r w:rsidRPr="0093142C">
        <w:rPr>
          <w:rFonts w:ascii="Calibri" w:hAnsi="Calibri"/>
          <w:sz w:val="22"/>
          <w:szCs w:val="22"/>
        </w:rPr>
        <w:t>předmětu plnění.</w:t>
      </w:r>
    </w:p>
    <w:p w14:paraId="3BBB6C2B" w14:textId="5856883D" w:rsidR="0039536B" w:rsidRDefault="0093142C" w:rsidP="003412FC">
      <w:pPr>
        <w:numPr>
          <w:ilvl w:val="1"/>
          <w:numId w:val="2"/>
        </w:numPr>
        <w:tabs>
          <w:tab w:val="left" w:pos="567"/>
          <w:tab w:val="left" w:pos="2160"/>
        </w:tabs>
        <w:spacing w:before="60"/>
        <w:ind w:left="568" w:hanging="284"/>
        <w:jc w:val="both"/>
        <w:rPr>
          <w:rFonts w:ascii="Calibri" w:hAnsi="Calibri"/>
          <w:sz w:val="22"/>
          <w:szCs w:val="22"/>
        </w:rPr>
      </w:pPr>
      <w:r w:rsidRPr="0093142C">
        <w:rPr>
          <w:rFonts w:ascii="Calibri" w:hAnsi="Calibri"/>
          <w:sz w:val="22"/>
          <w:szCs w:val="22"/>
        </w:rPr>
        <w:t xml:space="preserve">Postupovat při poskytování </w:t>
      </w:r>
      <w:r w:rsidR="00573D10">
        <w:rPr>
          <w:rFonts w:ascii="Calibri" w:hAnsi="Calibri"/>
          <w:sz w:val="22"/>
          <w:szCs w:val="22"/>
        </w:rPr>
        <w:t>plnění</w:t>
      </w:r>
      <w:r w:rsidRPr="0093142C">
        <w:rPr>
          <w:rFonts w:ascii="Calibri" w:hAnsi="Calibri"/>
          <w:sz w:val="22"/>
          <w:szCs w:val="22"/>
        </w:rPr>
        <w:t xml:space="preserve"> s odbornou péčí.</w:t>
      </w:r>
    </w:p>
    <w:p w14:paraId="72EDA9CE" w14:textId="021174F8" w:rsidR="0039536B" w:rsidRDefault="0039536B" w:rsidP="003412FC">
      <w:pPr>
        <w:numPr>
          <w:ilvl w:val="1"/>
          <w:numId w:val="2"/>
        </w:numPr>
        <w:tabs>
          <w:tab w:val="left" w:pos="567"/>
          <w:tab w:val="left" w:pos="2160"/>
        </w:tabs>
        <w:spacing w:before="60"/>
        <w:ind w:left="568" w:hanging="284"/>
        <w:jc w:val="both"/>
        <w:rPr>
          <w:rFonts w:ascii="Calibri" w:hAnsi="Calibri"/>
          <w:sz w:val="22"/>
          <w:szCs w:val="22"/>
        </w:rPr>
      </w:pPr>
      <w:r>
        <w:rPr>
          <w:rFonts w:ascii="Calibri" w:hAnsi="Calibri"/>
          <w:sz w:val="22"/>
          <w:szCs w:val="22"/>
        </w:rPr>
        <w:t>O</w:t>
      </w:r>
      <w:r w:rsidRPr="0039536B">
        <w:rPr>
          <w:rFonts w:ascii="Calibri" w:hAnsi="Calibri"/>
          <w:sz w:val="22"/>
          <w:szCs w:val="22"/>
        </w:rPr>
        <w:t xml:space="preserve">známit kontaktní osobě objednatele všechny okolnosti důležité pro řádné a včasné poskytnutí </w:t>
      </w:r>
      <w:r w:rsidR="00573D10">
        <w:rPr>
          <w:rFonts w:ascii="Calibri" w:hAnsi="Calibri"/>
          <w:sz w:val="22"/>
          <w:szCs w:val="22"/>
        </w:rPr>
        <w:t>plnění</w:t>
      </w:r>
      <w:r w:rsidRPr="0039536B">
        <w:rPr>
          <w:rFonts w:ascii="Calibri" w:hAnsi="Calibri"/>
          <w:sz w:val="22"/>
          <w:szCs w:val="22"/>
        </w:rPr>
        <w:t xml:space="preserve"> a poskytovat součinnost nezbytnou pro řádné a včasné poskytnutí </w:t>
      </w:r>
      <w:r w:rsidR="00573D10">
        <w:rPr>
          <w:rFonts w:ascii="Calibri" w:hAnsi="Calibri"/>
          <w:sz w:val="22"/>
          <w:szCs w:val="22"/>
        </w:rPr>
        <w:t>plnění</w:t>
      </w:r>
      <w:r w:rsidR="00591DB2">
        <w:rPr>
          <w:rFonts w:ascii="Calibri" w:hAnsi="Calibri"/>
          <w:sz w:val="22"/>
          <w:szCs w:val="22"/>
        </w:rPr>
        <w:t>.</w:t>
      </w:r>
    </w:p>
    <w:p w14:paraId="3617A3C1" w14:textId="14755675" w:rsidR="0039536B" w:rsidRDefault="00BE0DD3" w:rsidP="003412FC">
      <w:pPr>
        <w:numPr>
          <w:ilvl w:val="1"/>
          <w:numId w:val="2"/>
        </w:numPr>
        <w:tabs>
          <w:tab w:val="left" w:pos="567"/>
          <w:tab w:val="left" w:pos="2160"/>
        </w:tabs>
        <w:spacing w:before="60"/>
        <w:ind w:left="568" w:hanging="284"/>
        <w:jc w:val="both"/>
        <w:rPr>
          <w:rFonts w:ascii="Calibri" w:hAnsi="Calibri"/>
          <w:sz w:val="22"/>
          <w:szCs w:val="22"/>
        </w:rPr>
      </w:pPr>
      <w:r>
        <w:rPr>
          <w:rFonts w:ascii="Calibri" w:hAnsi="Calibri"/>
          <w:sz w:val="22"/>
          <w:szCs w:val="22"/>
        </w:rPr>
        <w:t xml:space="preserve">Včas zasílat </w:t>
      </w:r>
      <w:r w:rsidR="00591DB2">
        <w:rPr>
          <w:rFonts w:ascii="Calibri" w:hAnsi="Calibri"/>
          <w:sz w:val="22"/>
          <w:szCs w:val="22"/>
        </w:rPr>
        <w:t>m</w:t>
      </w:r>
      <w:r w:rsidRPr="00484E31">
        <w:rPr>
          <w:rFonts w:ascii="Calibri" w:hAnsi="Calibri"/>
          <w:sz w:val="22"/>
          <w:szCs w:val="22"/>
        </w:rPr>
        <w:t>ěsíční plánovaný harmonogram</w:t>
      </w:r>
      <w:r>
        <w:rPr>
          <w:rFonts w:ascii="Calibri" w:hAnsi="Calibri"/>
          <w:sz w:val="22"/>
          <w:szCs w:val="22"/>
        </w:rPr>
        <w:t xml:space="preserve"> </w:t>
      </w:r>
      <w:r w:rsidR="00591DB2">
        <w:rPr>
          <w:rFonts w:ascii="Calibri" w:hAnsi="Calibri"/>
          <w:sz w:val="22"/>
          <w:szCs w:val="22"/>
        </w:rPr>
        <w:t>a v</w:t>
      </w:r>
      <w:r w:rsidR="0039536B" w:rsidRPr="0039536B">
        <w:rPr>
          <w:rFonts w:ascii="Calibri" w:hAnsi="Calibri"/>
          <w:sz w:val="22"/>
          <w:szCs w:val="22"/>
        </w:rPr>
        <w:t>čas projednat s objednatelem eventuální možnou změnu termín</w:t>
      </w:r>
      <w:r w:rsidR="0039536B">
        <w:rPr>
          <w:rFonts w:ascii="Calibri" w:hAnsi="Calibri"/>
          <w:sz w:val="22"/>
          <w:szCs w:val="22"/>
        </w:rPr>
        <w:t>ů</w:t>
      </w:r>
      <w:r w:rsidR="0039536B" w:rsidRPr="0039536B">
        <w:rPr>
          <w:rFonts w:ascii="Calibri" w:hAnsi="Calibri"/>
          <w:sz w:val="22"/>
          <w:szCs w:val="22"/>
        </w:rPr>
        <w:t xml:space="preserve"> jednotlivých </w:t>
      </w:r>
      <w:r w:rsidR="0039536B">
        <w:rPr>
          <w:rFonts w:ascii="Calibri" w:hAnsi="Calibri"/>
          <w:sz w:val="22"/>
          <w:szCs w:val="22"/>
        </w:rPr>
        <w:t>aktivit</w:t>
      </w:r>
      <w:r w:rsidR="0039536B" w:rsidRPr="0039536B">
        <w:rPr>
          <w:rFonts w:ascii="Calibri" w:hAnsi="Calibri"/>
          <w:sz w:val="22"/>
          <w:szCs w:val="22"/>
        </w:rPr>
        <w:t xml:space="preserve"> v zájmu zajištění plné kvality poskytnutých služeb</w:t>
      </w:r>
      <w:r w:rsidR="0039536B">
        <w:rPr>
          <w:rFonts w:ascii="Calibri" w:hAnsi="Calibri"/>
          <w:sz w:val="22"/>
          <w:szCs w:val="22"/>
        </w:rPr>
        <w:t>.</w:t>
      </w:r>
    </w:p>
    <w:p w14:paraId="7CC07402" w14:textId="02312305" w:rsidR="0039536B" w:rsidRPr="0039536B" w:rsidRDefault="0039536B" w:rsidP="003412FC">
      <w:pPr>
        <w:numPr>
          <w:ilvl w:val="1"/>
          <w:numId w:val="2"/>
        </w:numPr>
        <w:tabs>
          <w:tab w:val="left" w:pos="567"/>
          <w:tab w:val="left" w:pos="2160"/>
        </w:tabs>
        <w:spacing w:before="60"/>
        <w:ind w:left="568" w:hanging="284"/>
        <w:jc w:val="both"/>
        <w:rPr>
          <w:rFonts w:ascii="Calibri" w:hAnsi="Calibri"/>
          <w:sz w:val="22"/>
          <w:szCs w:val="22"/>
        </w:rPr>
      </w:pPr>
      <w:r w:rsidRPr="0039536B">
        <w:rPr>
          <w:rFonts w:ascii="Calibri" w:hAnsi="Calibri"/>
          <w:sz w:val="22"/>
          <w:szCs w:val="22"/>
        </w:rPr>
        <w:t xml:space="preserve">Dbát při poskytování </w:t>
      </w:r>
      <w:r w:rsidR="006D57D3">
        <w:rPr>
          <w:rFonts w:ascii="Calibri" w:hAnsi="Calibri"/>
          <w:sz w:val="22"/>
          <w:szCs w:val="22"/>
        </w:rPr>
        <w:t>plnění</w:t>
      </w:r>
      <w:r w:rsidRPr="0039536B">
        <w:rPr>
          <w:rFonts w:ascii="Calibri" w:hAnsi="Calibri"/>
          <w:sz w:val="22"/>
          <w:szCs w:val="22"/>
        </w:rPr>
        <w:t xml:space="preserve"> dle této smlouvy na ochranu životního prostředí a dodržovat platné technické, bezpečnostní, zdravotní, hygienické a jiné předpisy, včetně předpisů týkajících se</w:t>
      </w:r>
      <w:r>
        <w:rPr>
          <w:rFonts w:ascii="Calibri" w:hAnsi="Calibri"/>
          <w:sz w:val="22"/>
          <w:szCs w:val="22"/>
        </w:rPr>
        <w:t> </w:t>
      </w:r>
      <w:r w:rsidRPr="0039536B">
        <w:rPr>
          <w:rFonts w:ascii="Calibri" w:hAnsi="Calibri"/>
          <w:sz w:val="22"/>
          <w:szCs w:val="22"/>
        </w:rPr>
        <w:t>ochrany životního prostředí.</w:t>
      </w:r>
    </w:p>
    <w:p w14:paraId="1766087C" w14:textId="1537F07E" w:rsidR="004745C4" w:rsidRDefault="004745C4" w:rsidP="003412FC">
      <w:pPr>
        <w:numPr>
          <w:ilvl w:val="1"/>
          <w:numId w:val="2"/>
        </w:numPr>
        <w:tabs>
          <w:tab w:val="left" w:pos="567"/>
          <w:tab w:val="left" w:pos="2160"/>
        </w:tabs>
        <w:spacing w:before="60"/>
        <w:ind w:left="567" w:hanging="283"/>
        <w:jc w:val="both"/>
        <w:rPr>
          <w:rFonts w:ascii="Calibri" w:hAnsi="Calibri"/>
          <w:sz w:val="22"/>
          <w:szCs w:val="22"/>
        </w:rPr>
      </w:pPr>
      <w:r w:rsidRPr="004745C4">
        <w:rPr>
          <w:rFonts w:ascii="Calibri" w:hAnsi="Calibri"/>
          <w:sz w:val="22"/>
          <w:szCs w:val="22"/>
        </w:rPr>
        <w:t>Na základě výzvy objednatele, učiněné písemně nebo e-mailem, poskytn</w:t>
      </w:r>
      <w:r>
        <w:rPr>
          <w:rFonts w:ascii="Calibri" w:hAnsi="Calibri"/>
          <w:sz w:val="22"/>
          <w:szCs w:val="22"/>
        </w:rPr>
        <w:t xml:space="preserve">out </w:t>
      </w:r>
      <w:r w:rsidRPr="004745C4">
        <w:rPr>
          <w:rFonts w:ascii="Calibri" w:hAnsi="Calibri"/>
          <w:sz w:val="22"/>
          <w:szCs w:val="22"/>
        </w:rPr>
        <w:t>objednateli zprávu o</w:t>
      </w:r>
      <w:r>
        <w:rPr>
          <w:rFonts w:ascii="Calibri" w:hAnsi="Calibri"/>
          <w:sz w:val="22"/>
          <w:szCs w:val="22"/>
        </w:rPr>
        <w:t> </w:t>
      </w:r>
      <w:r w:rsidRPr="004745C4">
        <w:rPr>
          <w:rFonts w:ascii="Calibri" w:hAnsi="Calibri"/>
          <w:sz w:val="22"/>
          <w:szCs w:val="22"/>
        </w:rPr>
        <w:t>stavu přípravy a realizaci plnění.</w:t>
      </w:r>
    </w:p>
    <w:p w14:paraId="072673A8" w14:textId="77777777" w:rsidR="00CD2CB0" w:rsidRDefault="00CD2CB0" w:rsidP="00CD2CB0">
      <w:pPr>
        <w:numPr>
          <w:ilvl w:val="1"/>
          <w:numId w:val="2"/>
        </w:numPr>
        <w:tabs>
          <w:tab w:val="left" w:pos="567"/>
          <w:tab w:val="left" w:pos="2160"/>
        </w:tabs>
        <w:spacing w:before="60"/>
        <w:ind w:left="567" w:hanging="283"/>
        <w:jc w:val="both"/>
        <w:rPr>
          <w:rFonts w:ascii="Calibri" w:hAnsi="Calibri"/>
          <w:sz w:val="22"/>
          <w:szCs w:val="22"/>
        </w:rPr>
      </w:pPr>
      <w:r>
        <w:rPr>
          <w:rFonts w:ascii="Calibri" w:hAnsi="Calibri"/>
          <w:sz w:val="22"/>
          <w:szCs w:val="22"/>
        </w:rPr>
        <w:t>Z</w:t>
      </w:r>
      <w:r w:rsidRPr="004745C4">
        <w:rPr>
          <w:rFonts w:ascii="Calibri" w:hAnsi="Calibri"/>
          <w:sz w:val="22"/>
          <w:szCs w:val="22"/>
        </w:rPr>
        <w:t>účastnit se na základě pozvánky objednatele učiněné písemně nebo e</w:t>
      </w:r>
      <w:r>
        <w:rPr>
          <w:rFonts w:ascii="Calibri" w:hAnsi="Calibri"/>
          <w:sz w:val="22"/>
          <w:szCs w:val="22"/>
        </w:rPr>
        <w:t>-</w:t>
      </w:r>
      <w:r w:rsidRPr="004745C4">
        <w:rPr>
          <w:rFonts w:ascii="Calibri" w:hAnsi="Calibri"/>
          <w:sz w:val="22"/>
          <w:szCs w:val="22"/>
        </w:rPr>
        <w:t>mailem všech jednání týkajících se realizace plnění nebo zajistit na nich účast své kontaktní osoby.</w:t>
      </w:r>
    </w:p>
    <w:p w14:paraId="1E11D8BC" w14:textId="7DAA2E43" w:rsidR="00CD2CB0" w:rsidRPr="00CD2CB0" w:rsidRDefault="00CD2CB0" w:rsidP="00CD2CB0">
      <w:pPr>
        <w:numPr>
          <w:ilvl w:val="1"/>
          <w:numId w:val="2"/>
        </w:numPr>
        <w:tabs>
          <w:tab w:val="left" w:pos="567"/>
          <w:tab w:val="left" w:pos="2160"/>
        </w:tabs>
        <w:spacing w:before="60"/>
        <w:ind w:left="567" w:hanging="283"/>
        <w:jc w:val="both"/>
        <w:rPr>
          <w:rFonts w:ascii="Calibri" w:hAnsi="Calibri"/>
          <w:sz w:val="22"/>
          <w:szCs w:val="22"/>
        </w:rPr>
      </w:pPr>
      <w:r>
        <w:rPr>
          <w:rFonts w:ascii="Calibri" w:hAnsi="Calibri"/>
          <w:sz w:val="22"/>
          <w:szCs w:val="22"/>
        </w:rPr>
        <w:t>P</w:t>
      </w:r>
      <w:r w:rsidRPr="004745C4">
        <w:rPr>
          <w:rFonts w:ascii="Calibri" w:hAnsi="Calibri"/>
          <w:sz w:val="22"/>
          <w:szCs w:val="22"/>
        </w:rPr>
        <w:t>oskytnout objednateli veškeré doklady související s plněním závazků vyplývajících z této smlouvy, které si vyžádají kontrolní orgány.</w:t>
      </w:r>
    </w:p>
    <w:p w14:paraId="34933AE3" w14:textId="70D5C3E7" w:rsidR="00715D76" w:rsidRPr="009A793D" w:rsidRDefault="00715D76" w:rsidP="00ED2055">
      <w:pPr>
        <w:numPr>
          <w:ilvl w:val="1"/>
          <w:numId w:val="2"/>
        </w:numPr>
        <w:tabs>
          <w:tab w:val="left" w:pos="567"/>
          <w:tab w:val="left" w:pos="2160"/>
        </w:tabs>
        <w:spacing w:before="60" w:after="60"/>
        <w:ind w:left="567" w:hanging="283"/>
        <w:jc w:val="both"/>
        <w:rPr>
          <w:rFonts w:ascii="Calibri" w:hAnsi="Calibri"/>
          <w:sz w:val="22"/>
          <w:szCs w:val="22"/>
        </w:rPr>
      </w:pPr>
      <w:r>
        <w:rPr>
          <w:rFonts w:ascii="Calibri" w:hAnsi="Calibri"/>
          <w:sz w:val="22"/>
          <w:szCs w:val="22"/>
        </w:rPr>
        <w:t>S</w:t>
      </w:r>
      <w:r w:rsidRPr="006256F2">
        <w:rPr>
          <w:rFonts w:ascii="Calibri" w:hAnsi="Calibri"/>
          <w:sz w:val="22"/>
          <w:szCs w:val="22"/>
        </w:rPr>
        <w:t>polupracovat se všemi subjekty oprávněnými k výkonu finanční kontroly (dle zákona č.</w:t>
      </w:r>
      <w:r>
        <w:rPr>
          <w:rFonts w:ascii="Calibri" w:hAnsi="Calibri"/>
          <w:sz w:val="22"/>
          <w:szCs w:val="22"/>
        </w:rPr>
        <w:t> </w:t>
      </w:r>
      <w:r w:rsidRPr="006256F2">
        <w:rPr>
          <w:rFonts w:ascii="Calibri" w:hAnsi="Calibri"/>
          <w:sz w:val="22"/>
          <w:szCs w:val="22"/>
        </w:rPr>
        <w:t xml:space="preserve">320/2001 Sb., o finanční kontrole ve veřejné správě) a umožnit jim provést kontrolu dokladů souvisejících </w:t>
      </w:r>
      <w:r>
        <w:rPr>
          <w:rFonts w:ascii="Calibri" w:hAnsi="Calibri"/>
          <w:sz w:val="22"/>
          <w:szCs w:val="22"/>
        </w:rPr>
        <w:br/>
      </w:r>
      <w:r w:rsidRPr="006256F2">
        <w:rPr>
          <w:rFonts w:ascii="Calibri" w:hAnsi="Calibri"/>
          <w:sz w:val="22"/>
          <w:szCs w:val="22"/>
        </w:rPr>
        <w:t>s plněním smlouvy, a to po dobu danou právními předpisy ČR k jejich archivaci (zákon č. 563/1991 Sb., o účetnictví, a zákon č. 235/2004</w:t>
      </w:r>
      <w:r>
        <w:rPr>
          <w:rFonts w:ascii="Calibri" w:hAnsi="Calibri"/>
          <w:sz w:val="22"/>
          <w:szCs w:val="22"/>
        </w:rPr>
        <w:t xml:space="preserve"> Sb., o dani z přidané hodnoty)</w:t>
      </w:r>
      <w:r w:rsidRPr="008A0B4D">
        <w:rPr>
          <w:rFonts w:ascii="Calibri" w:hAnsi="Calibri"/>
          <w:sz w:val="22"/>
          <w:szCs w:val="22"/>
        </w:rPr>
        <w:t>.</w:t>
      </w:r>
    </w:p>
    <w:p w14:paraId="68E07B24" w14:textId="77777777" w:rsidR="00CD2CB0" w:rsidRPr="004745C4" w:rsidRDefault="00CD2CB0" w:rsidP="00CD2CB0">
      <w:pPr>
        <w:pStyle w:val="Zkladntext"/>
        <w:numPr>
          <w:ilvl w:val="0"/>
          <w:numId w:val="2"/>
        </w:numPr>
        <w:tabs>
          <w:tab w:val="clear" w:pos="720"/>
          <w:tab w:val="num" w:pos="284"/>
        </w:tabs>
        <w:spacing w:before="60" w:after="60"/>
        <w:ind w:left="284" w:hanging="284"/>
        <w:rPr>
          <w:rFonts w:ascii="Calibri" w:hAnsi="Calibri"/>
          <w:sz w:val="22"/>
          <w:szCs w:val="22"/>
        </w:rPr>
      </w:pPr>
      <w:r w:rsidRPr="004745C4">
        <w:rPr>
          <w:rFonts w:ascii="Calibri" w:hAnsi="Calibri"/>
          <w:sz w:val="22"/>
          <w:szCs w:val="22"/>
        </w:rPr>
        <w:lastRenderedPageBreak/>
        <w:t>Bude-li výstupem poskytnutých služeb dílo ve smyslu zákona č. 121/2000 Sb., o právu autorském, ve</w:t>
      </w:r>
      <w:r>
        <w:rPr>
          <w:rFonts w:ascii="Calibri" w:hAnsi="Calibri"/>
          <w:sz w:val="22"/>
          <w:szCs w:val="22"/>
          <w:lang w:val="cs-CZ"/>
        </w:rPr>
        <w:t> </w:t>
      </w:r>
      <w:r w:rsidRPr="004745C4">
        <w:rPr>
          <w:rFonts w:ascii="Calibri" w:hAnsi="Calibri"/>
          <w:sz w:val="22"/>
          <w:szCs w:val="22"/>
        </w:rPr>
        <w:t>znění pozdějších předpisů, je objednatel oprávněn takové dílo užít ve smyslu ustanovení § 2371 a</w:t>
      </w:r>
      <w:r>
        <w:rPr>
          <w:rFonts w:ascii="Calibri" w:hAnsi="Calibri"/>
          <w:sz w:val="22"/>
          <w:szCs w:val="22"/>
          <w:lang w:val="cs-CZ"/>
        </w:rPr>
        <w:t> </w:t>
      </w:r>
      <w:r w:rsidRPr="004745C4">
        <w:rPr>
          <w:rFonts w:ascii="Calibri" w:hAnsi="Calibri"/>
          <w:sz w:val="22"/>
          <w:szCs w:val="22"/>
        </w:rPr>
        <w:t>násl. občanského zákoníku (dále též „licence“), a to:</w:t>
      </w:r>
    </w:p>
    <w:p w14:paraId="06E0FE1B" w14:textId="77777777" w:rsidR="00CD2CB0" w:rsidRPr="004745C4" w:rsidRDefault="00CD2CB0" w:rsidP="00CD2CB0">
      <w:pPr>
        <w:numPr>
          <w:ilvl w:val="1"/>
          <w:numId w:val="19"/>
        </w:numPr>
        <w:tabs>
          <w:tab w:val="left" w:pos="567"/>
          <w:tab w:val="left" w:pos="2160"/>
        </w:tabs>
        <w:spacing w:before="60"/>
        <w:ind w:left="568" w:hanging="284"/>
        <w:jc w:val="both"/>
        <w:rPr>
          <w:rFonts w:ascii="Calibri" w:hAnsi="Calibri"/>
          <w:sz w:val="22"/>
          <w:szCs w:val="22"/>
        </w:rPr>
      </w:pPr>
      <w:r w:rsidRPr="004745C4">
        <w:rPr>
          <w:rFonts w:ascii="Calibri" w:hAnsi="Calibri"/>
          <w:sz w:val="22"/>
          <w:szCs w:val="22"/>
        </w:rPr>
        <w:t>v původní nebo zpracované či jinak změněné podobě,</w:t>
      </w:r>
    </w:p>
    <w:p w14:paraId="0081061D" w14:textId="77777777" w:rsidR="00CD2CB0" w:rsidRPr="004745C4" w:rsidRDefault="00CD2CB0" w:rsidP="00CD2CB0">
      <w:pPr>
        <w:numPr>
          <w:ilvl w:val="1"/>
          <w:numId w:val="19"/>
        </w:numPr>
        <w:tabs>
          <w:tab w:val="left" w:pos="567"/>
          <w:tab w:val="left" w:pos="2160"/>
        </w:tabs>
        <w:spacing w:before="60"/>
        <w:ind w:left="568" w:hanging="284"/>
        <w:jc w:val="both"/>
        <w:rPr>
          <w:rFonts w:ascii="Calibri" w:hAnsi="Calibri"/>
          <w:sz w:val="22"/>
          <w:szCs w:val="22"/>
        </w:rPr>
      </w:pPr>
      <w:r w:rsidRPr="004745C4">
        <w:rPr>
          <w:rFonts w:ascii="Calibri" w:hAnsi="Calibri"/>
          <w:sz w:val="22"/>
          <w:szCs w:val="22"/>
        </w:rPr>
        <w:t>všemi způsoby užití,</w:t>
      </w:r>
    </w:p>
    <w:p w14:paraId="70D431C4" w14:textId="77777777" w:rsidR="00CD2CB0" w:rsidRPr="004745C4" w:rsidRDefault="00CD2CB0" w:rsidP="00CD2CB0">
      <w:pPr>
        <w:numPr>
          <w:ilvl w:val="1"/>
          <w:numId w:val="19"/>
        </w:numPr>
        <w:tabs>
          <w:tab w:val="left" w:pos="567"/>
          <w:tab w:val="left" w:pos="2160"/>
        </w:tabs>
        <w:spacing w:before="60"/>
        <w:ind w:left="568" w:hanging="284"/>
        <w:jc w:val="both"/>
        <w:rPr>
          <w:rFonts w:ascii="Calibri" w:hAnsi="Calibri"/>
          <w:sz w:val="22"/>
          <w:szCs w:val="22"/>
        </w:rPr>
      </w:pPr>
      <w:r w:rsidRPr="004745C4">
        <w:rPr>
          <w:rFonts w:ascii="Calibri" w:hAnsi="Calibri"/>
          <w:sz w:val="22"/>
          <w:szCs w:val="22"/>
        </w:rPr>
        <w:t>v územně a množstevně neomezeném rozsahu, po dobu trvání majetkových práv k dílu.</w:t>
      </w:r>
    </w:p>
    <w:p w14:paraId="74908F90" w14:textId="07244356" w:rsidR="00CD2CB0" w:rsidRPr="00CD2CB0" w:rsidRDefault="00CD2CB0" w:rsidP="00CD2CB0">
      <w:pPr>
        <w:pStyle w:val="Zkladntext"/>
        <w:spacing w:before="60" w:after="60"/>
        <w:ind w:left="284"/>
        <w:rPr>
          <w:rFonts w:ascii="Calibri" w:hAnsi="Calibri"/>
          <w:sz w:val="22"/>
          <w:szCs w:val="22"/>
          <w:highlight w:val="magenta"/>
        </w:rPr>
      </w:pPr>
      <w:r w:rsidRPr="004745C4">
        <w:rPr>
          <w:rFonts w:ascii="Calibri" w:hAnsi="Calibri"/>
          <w:sz w:val="22"/>
          <w:szCs w:val="22"/>
        </w:rPr>
        <w:t>Objednatel není povinen udělenou licenci využít. Odměna zhotovitele, coby autora, za poskytnutí licence je součástí ceny za služby podle čl. IV této smlouvy</w:t>
      </w:r>
    </w:p>
    <w:p w14:paraId="367F35E4" w14:textId="08EFDA26" w:rsidR="00ED2055" w:rsidRPr="00ED2055" w:rsidRDefault="00ED2055" w:rsidP="00ED2055">
      <w:pPr>
        <w:pStyle w:val="Zkladntext"/>
        <w:numPr>
          <w:ilvl w:val="0"/>
          <w:numId w:val="2"/>
        </w:numPr>
        <w:tabs>
          <w:tab w:val="clear" w:pos="720"/>
          <w:tab w:val="num" w:pos="284"/>
        </w:tabs>
        <w:spacing w:before="60" w:after="60"/>
        <w:ind w:left="284" w:hanging="284"/>
        <w:rPr>
          <w:rFonts w:ascii="Calibri" w:hAnsi="Calibri"/>
          <w:sz w:val="22"/>
          <w:szCs w:val="22"/>
        </w:rPr>
      </w:pPr>
      <w:r w:rsidRPr="00FC6690">
        <w:rPr>
          <w:rFonts w:ascii="Calibri" w:hAnsi="Calibri"/>
          <w:sz w:val="22"/>
          <w:szCs w:val="22"/>
        </w:rPr>
        <w:t>Smluvní strany se dohodly na tom, že veškeré záznamy, data a výstupy získané v rámci poskytovaných služeb jsou výhradním vlastnictvím objednatele, který je oprávněn je použít k jakémukoliv účelu a</w:t>
      </w:r>
      <w:r>
        <w:rPr>
          <w:rFonts w:ascii="Calibri" w:hAnsi="Calibri"/>
          <w:sz w:val="22"/>
          <w:szCs w:val="22"/>
          <w:lang w:val="cs-CZ"/>
        </w:rPr>
        <w:t> </w:t>
      </w:r>
      <w:r w:rsidRPr="00FC6690">
        <w:rPr>
          <w:rFonts w:ascii="Calibri" w:hAnsi="Calibri"/>
          <w:sz w:val="22"/>
          <w:szCs w:val="22"/>
        </w:rPr>
        <w:t>případně je též poskytnout třetím osobám. Dodavatel není oprávněn záznamy a data uvedené v</w:t>
      </w:r>
      <w:r>
        <w:rPr>
          <w:rFonts w:ascii="Calibri" w:hAnsi="Calibri"/>
          <w:sz w:val="22"/>
          <w:szCs w:val="22"/>
          <w:lang w:val="cs-CZ"/>
        </w:rPr>
        <w:t> </w:t>
      </w:r>
      <w:r w:rsidRPr="00FC6690">
        <w:rPr>
          <w:rFonts w:ascii="Calibri" w:hAnsi="Calibri"/>
          <w:sz w:val="22"/>
          <w:szCs w:val="22"/>
        </w:rPr>
        <w:t xml:space="preserve">přechozí větě sám zpracovávat k jiným účelům než k plnění této smlouvy, ani je poskytnout jiné osobě než objednateli. Dodavatel </w:t>
      </w:r>
      <w:r>
        <w:rPr>
          <w:rFonts w:ascii="Calibri" w:hAnsi="Calibri"/>
          <w:sz w:val="22"/>
          <w:szCs w:val="22"/>
          <w:lang w:val="cs-CZ"/>
        </w:rPr>
        <w:t xml:space="preserve">je </w:t>
      </w:r>
      <w:r w:rsidRPr="00FC6690">
        <w:rPr>
          <w:rFonts w:ascii="Calibri" w:hAnsi="Calibri"/>
          <w:sz w:val="22"/>
          <w:szCs w:val="22"/>
        </w:rPr>
        <w:t xml:space="preserve">oprávněn používat podklady předané mu objednatelem pouze k účelu souvisejícím s poskytováním služeb. K využití podkladů pro jiný účel než účel uvedený v předchozí větě, si je </w:t>
      </w:r>
      <w:r>
        <w:rPr>
          <w:rFonts w:ascii="Calibri" w:hAnsi="Calibri"/>
          <w:sz w:val="22"/>
          <w:szCs w:val="22"/>
          <w:lang w:val="cs-CZ"/>
        </w:rPr>
        <w:t>dodavatel</w:t>
      </w:r>
      <w:r w:rsidRPr="00FC6690">
        <w:rPr>
          <w:rFonts w:ascii="Calibri" w:hAnsi="Calibri"/>
          <w:sz w:val="22"/>
          <w:szCs w:val="22"/>
        </w:rPr>
        <w:t xml:space="preserve"> povinen vyžádat předchozí písemný souhlas objednatele. Veškeré podklady s výjimkou podkladů tvořících součást smlouvy, které byly předány </w:t>
      </w:r>
      <w:r>
        <w:rPr>
          <w:rFonts w:ascii="Calibri" w:hAnsi="Calibri"/>
          <w:sz w:val="22"/>
          <w:szCs w:val="22"/>
          <w:lang w:val="cs-CZ"/>
        </w:rPr>
        <w:t>dodavateli</w:t>
      </w:r>
      <w:r w:rsidRPr="00FC6690">
        <w:rPr>
          <w:rFonts w:ascii="Calibri" w:hAnsi="Calibri"/>
          <w:sz w:val="22"/>
          <w:szCs w:val="22"/>
        </w:rPr>
        <w:t xml:space="preserve"> objednatelem, zůstávají v majetku objednatele a budou mu na první výzvu vydány.</w:t>
      </w:r>
    </w:p>
    <w:p w14:paraId="624B0F51" w14:textId="7E985EF1" w:rsidR="00C36483" w:rsidRPr="00B145DC" w:rsidRDefault="00C36483" w:rsidP="003412FC">
      <w:pPr>
        <w:pStyle w:val="Zkladntext"/>
        <w:numPr>
          <w:ilvl w:val="0"/>
          <w:numId w:val="2"/>
        </w:numPr>
        <w:tabs>
          <w:tab w:val="clear" w:pos="720"/>
          <w:tab w:val="num" w:pos="284"/>
        </w:tabs>
        <w:spacing w:before="60" w:after="60"/>
        <w:ind w:left="284" w:hanging="284"/>
        <w:rPr>
          <w:rFonts w:ascii="Calibri" w:hAnsi="Calibri"/>
          <w:sz w:val="22"/>
          <w:szCs w:val="22"/>
        </w:rPr>
      </w:pPr>
      <w:r w:rsidRPr="00B145DC">
        <w:rPr>
          <w:rFonts w:ascii="Calibri" w:hAnsi="Calibri"/>
          <w:sz w:val="22"/>
          <w:szCs w:val="22"/>
          <w:lang w:val="cs-CZ"/>
        </w:rPr>
        <w:t>Dodavatel</w:t>
      </w:r>
      <w:r w:rsidRPr="00B145DC">
        <w:rPr>
          <w:rFonts w:ascii="Calibri" w:hAnsi="Calibri"/>
          <w:sz w:val="22"/>
          <w:szCs w:val="22"/>
        </w:rPr>
        <w:t xml:space="preserve"> je povinen zachovat jako citlivé veškeré informace, o kterých se dozví v souvislosti s plněním předmětu této smlouvy</w:t>
      </w:r>
      <w:r w:rsidRPr="00B145DC">
        <w:rPr>
          <w:rFonts w:ascii="Calibri" w:hAnsi="Calibri"/>
          <w:sz w:val="22"/>
          <w:szCs w:val="22"/>
          <w:lang w:val="cs-CZ"/>
        </w:rPr>
        <w:t xml:space="preserve"> </w:t>
      </w:r>
      <w:r w:rsidRPr="00B145DC">
        <w:rPr>
          <w:rFonts w:ascii="Calibri" w:hAnsi="Calibri"/>
          <w:sz w:val="22"/>
          <w:szCs w:val="22"/>
        </w:rPr>
        <w:t>a je povinen podniknout veškeré nezbytné kroky k zabezpečení daných informací. Povinnost zachovávat mlčenlivost a zajistit ochranu citlivých informací zůstává v platnosti neomezeně dlouho i po ukončení platnosti a účinnosti této smlouvy.</w:t>
      </w:r>
      <w:r w:rsidRPr="00B145DC">
        <w:rPr>
          <w:rFonts w:ascii="Calibri" w:hAnsi="Calibri"/>
          <w:sz w:val="22"/>
          <w:szCs w:val="22"/>
          <w:lang w:val="cs-CZ"/>
        </w:rPr>
        <w:t xml:space="preserve"> Dodavatel</w:t>
      </w:r>
      <w:r w:rsidRPr="00B145DC">
        <w:rPr>
          <w:rFonts w:ascii="Calibri" w:hAnsi="Calibri"/>
          <w:sz w:val="22"/>
          <w:szCs w:val="22"/>
        </w:rPr>
        <w:t xml:space="preserve"> je povinen zabezpečit veškeré podklady, mající charakter citlivé informace, poskytnuté mu objednatelem, proti odcizení nebo jinému zneužití.</w:t>
      </w:r>
    </w:p>
    <w:p w14:paraId="16C288AE" w14:textId="32193755" w:rsidR="006256F2" w:rsidRDefault="000974D9" w:rsidP="003412FC">
      <w:pPr>
        <w:pStyle w:val="Zkladntext"/>
        <w:numPr>
          <w:ilvl w:val="0"/>
          <w:numId w:val="2"/>
        </w:numPr>
        <w:tabs>
          <w:tab w:val="clear" w:pos="720"/>
          <w:tab w:val="num" w:pos="284"/>
        </w:tabs>
        <w:spacing w:before="60" w:after="60"/>
        <w:ind w:left="284" w:hanging="284"/>
        <w:rPr>
          <w:rFonts w:ascii="Calibri" w:hAnsi="Calibri"/>
          <w:sz w:val="22"/>
          <w:szCs w:val="22"/>
        </w:rPr>
      </w:pPr>
      <w:r w:rsidRPr="0077284E">
        <w:rPr>
          <w:rFonts w:ascii="Calibri" w:hAnsi="Calibri"/>
          <w:sz w:val="22"/>
          <w:szCs w:val="22"/>
        </w:rPr>
        <w:t>Smluvní strany se zavazují, že nebudou vůči sobě navzájem vyvíjet činnost, která by ve svých důsledcích mohla ohrozit jejich dobré jméno.</w:t>
      </w:r>
    </w:p>
    <w:p w14:paraId="03741A66" w14:textId="77777777" w:rsidR="006D57D3" w:rsidRPr="001E01E7" w:rsidRDefault="006D57D3" w:rsidP="006D57D3">
      <w:pPr>
        <w:pStyle w:val="Zkladntext"/>
        <w:spacing w:before="360"/>
        <w:ind w:left="284" w:hanging="284"/>
        <w:jc w:val="center"/>
        <w:rPr>
          <w:rFonts w:ascii="Calibri" w:hAnsi="Calibri"/>
          <w:b/>
          <w:sz w:val="22"/>
          <w:szCs w:val="22"/>
        </w:rPr>
      </w:pPr>
      <w:r w:rsidRPr="001E01E7">
        <w:rPr>
          <w:rFonts w:ascii="Calibri" w:hAnsi="Calibri"/>
          <w:b/>
          <w:sz w:val="22"/>
          <w:szCs w:val="22"/>
        </w:rPr>
        <w:t>Článek V</w:t>
      </w:r>
      <w:r w:rsidRPr="001E01E7">
        <w:rPr>
          <w:rFonts w:ascii="Calibri" w:hAnsi="Calibri"/>
          <w:b/>
          <w:sz w:val="22"/>
          <w:szCs w:val="22"/>
          <w:lang w:val="cs-CZ"/>
        </w:rPr>
        <w:t>I</w:t>
      </w:r>
      <w:r w:rsidRPr="001E01E7">
        <w:rPr>
          <w:rFonts w:ascii="Calibri" w:hAnsi="Calibri"/>
          <w:b/>
          <w:sz w:val="22"/>
          <w:szCs w:val="22"/>
        </w:rPr>
        <w:t>I.</w:t>
      </w:r>
    </w:p>
    <w:p w14:paraId="18255D3A" w14:textId="5FF9709A" w:rsidR="006D57D3" w:rsidRPr="001E01E7" w:rsidRDefault="006D57D3" w:rsidP="006D57D3">
      <w:pPr>
        <w:pStyle w:val="Zkladntext"/>
        <w:tabs>
          <w:tab w:val="left" w:pos="284"/>
        </w:tabs>
        <w:spacing w:after="120"/>
        <w:ind w:left="284" w:hanging="284"/>
        <w:jc w:val="center"/>
        <w:rPr>
          <w:rFonts w:ascii="Calibri" w:hAnsi="Calibri"/>
          <w:b/>
          <w:sz w:val="22"/>
          <w:szCs w:val="22"/>
          <w:lang w:val="cs-CZ"/>
        </w:rPr>
      </w:pPr>
      <w:r w:rsidRPr="001E01E7">
        <w:rPr>
          <w:rFonts w:ascii="Calibri" w:hAnsi="Calibri"/>
          <w:b/>
          <w:sz w:val="22"/>
          <w:szCs w:val="22"/>
          <w:lang w:val="cs-CZ"/>
        </w:rPr>
        <w:t>Zpracování osobních údajů</w:t>
      </w:r>
    </w:p>
    <w:p w14:paraId="7977E2FC" w14:textId="4A0E238B" w:rsidR="006D57D3" w:rsidRPr="00CD2CB0" w:rsidRDefault="006D57D3" w:rsidP="00CD2CB0">
      <w:pPr>
        <w:pStyle w:val="Styl3"/>
        <w:spacing w:after="60"/>
      </w:pPr>
      <w:r w:rsidRPr="00CD2CB0">
        <w:t xml:space="preserve">Smluvní strany prohlašují, že při plnění této smlouvy dochází ke zpracování osobních údajů (dále jen „zpracování“) ve smyslu zákona č. 110/2019 Sb., o zpracování osobních údajů (dále jen „ZoZOÚ“) a ve smyslu nařízení Evropského parlamentu a Rady (EU) 2016/679 ze dne 27. dubna 2016 o ochraně fyzických osob v souvislosti se zpracováním osobních údajů a o volném pohybu těchto údajů a o zrušení směrnice 95/46/ES (obecné nařízení o ochraně osobních údajů) [dále jen „obecné nařízení“], kdy objednatel je v pozici správce osobních údajů dle čl. 4 odst. 7 obecného nařízení a dodavatel je v pozici zpracovatele osobních údajů dle čl. 4 odst. 8 obecného nařízení. Tato smlouva je smlouvou o zpracování osobních údajů dle čl. 28 obecného nařízení. </w:t>
      </w:r>
    </w:p>
    <w:p w14:paraId="57916F61" w14:textId="0A0188D5" w:rsidR="00964C20" w:rsidRDefault="006D57D3" w:rsidP="00CD2CB0">
      <w:pPr>
        <w:pStyle w:val="Styl3"/>
        <w:spacing w:before="60" w:after="60"/>
      </w:pPr>
      <w:r w:rsidRPr="00CD2CB0">
        <w:rPr>
          <w:rFonts w:asciiTheme="minorHAnsi" w:hAnsiTheme="minorHAnsi" w:cstheme="minorHAnsi"/>
        </w:rPr>
        <w:t xml:space="preserve">Předmět zpracování je zejména příjem a evidence osobních údajů dodavatelem v rámci poskytovaného </w:t>
      </w:r>
      <w:r w:rsidR="002C0163" w:rsidRPr="00CD2CB0">
        <w:rPr>
          <w:rFonts w:asciiTheme="minorHAnsi" w:hAnsiTheme="minorHAnsi" w:cstheme="minorHAnsi"/>
        </w:rPr>
        <w:t>plnění, a</w:t>
      </w:r>
      <w:r w:rsidRPr="00CD2CB0">
        <w:t xml:space="preserve"> to za účelem </w:t>
      </w:r>
      <w:r w:rsidR="00CD2CB0" w:rsidRPr="00CD2CB0">
        <w:t>zajištění a vedení evidence dalšího vzdělávání pedagogických pracovníků (v</w:t>
      </w:r>
      <w:r w:rsidR="00CD2CB0">
        <w:t> </w:t>
      </w:r>
      <w:r w:rsidR="00CD2CB0" w:rsidRPr="00CD2CB0">
        <w:t>souladu s § 115 zákona č. 561/2004 Sb., školského zákona; § 25 a násl. zákona č. 563/2004 Sb. o</w:t>
      </w:r>
      <w:r w:rsidR="00CD2CB0">
        <w:t> </w:t>
      </w:r>
      <w:r w:rsidR="00CD2CB0" w:rsidRPr="00CD2CB0">
        <w:t>pedagogických pracovnících a vyhlášky 317/2005 Sb., o dalším vzdělávání pedagogických pracovníků, akreditační komisi a kariérním systému pedagogických pracovníků) a pro účely dalších souvisejících plnění dle této smlouvy.</w:t>
      </w:r>
    </w:p>
    <w:p w14:paraId="77EAFF49" w14:textId="2594CC71" w:rsidR="00CD2CB0" w:rsidRPr="00CD2CB0" w:rsidRDefault="00CD2CB0" w:rsidP="0036209F">
      <w:pPr>
        <w:pStyle w:val="Styl3"/>
        <w:spacing w:before="60" w:after="60"/>
      </w:pPr>
      <w:r w:rsidRPr="00CD2CB0">
        <w:t>Dodavatel provádí příjem, uchování, předávání, třídění, úpravu, zálohování a likvidaci osobních údajů. Subjekty těchto osobních údajů jsou zejména pedagogičtí pracovníci škol zapojených do projektu, žáci</w:t>
      </w:r>
      <w:r>
        <w:t xml:space="preserve"> (příp. studenti)</w:t>
      </w:r>
      <w:r w:rsidRPr="00CD2CB0">
        <w:t xml:space="preserve"> těchto škol. Dodavatel prohlašuje, že do zpracování není zapojen žádný další zpracovatel. Dodavatel není oprávněn bez předchozího písemného souhlasu zapojit do zpracování dalšího zpracovatele.</w:t>
      </w:r>
    </w:p>
    <w:p w14:paraId="5A4880E2" w14:textId="77777777" w:rsidR="002C0163" w:rsidRPr="0036209F" w:rsidRDefault="002C0163" w:rsidP="0036209F">
      <w:pPr>
        <w:pStyle w:val="Styl3"/>
        <w:spacing w:after="60"/>
      </w:pPr>
      <w:r w:rsidRPr="0036209F">
        <w:lastRenderedPageBreak/>
        <w:t>Rozsah zpracovávaných osobních údajů uveden v této tabulce:</w:t>
      </w:r>
    </w:p>
    <w:tbl>
      <w:tblPr>
        <w:tblStyle w:val="Mkatabulky"/>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899"/>
      </w:tblGrid>
      <w:tr w:rsidR="0036209F" w:rsidRPr="0036209F" w14:paraId="01D72915" w14:textId="77777777" w:rsidTr="001578FB">
        <w:trPr>
          <w:jc w:val="center"/>
        </w:trPr>
        <w:tc>
          <w:tcPr>
            <w:tcW w:w="3898" w:type="dxa"/>
          </w:tcPr>
          <w:p w14:paraId="2A85371E" w14:textId="77777777" w:rsidR="0036209F" w:rsidRPr="0036209F" w:rsidRDefault="0036209F" w:rsidP="0036209F">
            <w:pPr>
              <w:pStyle w:val="Zkladntext"/>
              <w:spacing w:before="40" w:after="40"/>
              <w:jc w:val="left"/>
              <w:rPr>
                <w:b/>
                <w:bCs/>
                <w:sz w:val="22"/>
                <w:szCs w:val="22"/>
                <w:lang w:val="cs-CZ"/>
              </w:rPr>
            </w:pPr>
            <w:r w:rsidRPr="0036209F">
              <w:rPr>
                <w:b/>
                <w:bCs/>
                <w:sz w:val="22"/>
                <w:szCs w:val="22"/>
                <w:lang w:val="cs-CZ"/>
              </w:rPr>
              <w:t>Pedagogický pracovník</w:t>
            </w:r>
          </w:p>
        </w:tc>
        <w:tc>
          <w:tcPr>
            <w:tcW w:w="3899" w:type="dxa"/>
          </w:tcPr>
          <w:p w14:paraId="53A04BA5" w14:textId="0F8C3015" w:rsidR="0036209F" w:rsidRPr="0036209F" w:rsidRDefault="0036209F" w:rsidP="0036209F">
            <w:pPr>
              <w:pStyle w:val="Zkladntext"/>
              <w:spacing w:before="40" w:after="40"/>
              <w:jc w:val="left"/>
              <w:rPr>
                <w:b/>
                <w:bCs/>
                <w:sz w:val="22"/>
                <w:szCs w:val="22"/>
                <w:lang w:val="cs-CZ"/>
              </w:rPr>
            </w:pPr>
            <w:r>
              <w:rPr>
                <w:b/>
                <w:bCs/>
                <w:sz w:val="22"/>
                <w:szCs w:val="22"/>
                <w:lang w:val="cs-CZ"/>
              </w:rPr>
              <w:t>Ž</w:t>
            </w:r>
            <w:r w:rsidRPr="0036209F">
              <w:rPr>
                <w:b/>
                <w:bCs/>
                <w:sz w:val="22"/>
                <w:szCs w:val="22"/>
                <w:lang w:val="cs-CZ"/>
              </w:rPr>
              <w:t>ák</w:t>
            </w:r>
          </w:p>
        </w:tc>
      </w:tr>
      <w:tr w:rsidR="001578FB" w:rsidRPr="0036209F" w14:paraId="4E672D51" w14:textId="77777777" w:rsidTr="001578FB">
        <w:trPr>
          <w:trHeight w:val="1961"/>
          <w:jc w:val="center"/>
        </w:trPr>
        <w:tc>
          <w:tcPr>
            <w:tcW w:w="3898" w:type="dxa"/>
          </w:tcPr>
          <w:p w14:paraId="2198F804" w14:textId="77777777" w:rsidR="001578FB" w:rsidRPr="0036209F" w:rsidRDefault="001578FB" w:rsidP="0036209F">
            <w:pPr>
              <w:pStyle w:val="Zkladntext"/>
              <w:spacing w:before="60"/>
              <w:rPr>
                <w:sz w:val="22"/>
                <w:szCs w:val="22"/>
                <w:lang w:val="cs-CZ"/>
              </w:rPr>
            </w:pPr>
            <w:r w:rsidRPr="0036209F">
              <w:rPr>
                <w:sz w:val="22"/>
                <w:szCs w:val="22"/>
                <w:lang w:val="cs-CZ"/>
              </w:rPr>
              <w:t>Titul, jméno, příjmení</w:t>
            </w:r>
          </w:p>
          <w:p w14:paraId="046F6801" w14:textId="77777777" w:rsidR="001578FB" w:rsidRPr="0036209F" w:rsidRDefault="001578FB" w:rsidP="0036209F">
            <w:pPr>
              <w:pStyle w:val="Zkladntext"/>
              <w:rPr>
                <w:sz w:val="22"/>
                <w:szCs w:val="22"/>
                <w:lang w:val="cs-CZ"/>
              </w:rPr>
            </w:pPr>
            <w:r w:rsidRPr="0036209F">
              <w:rPr>
                <w:sz w:val="22"/>
                <w:szCs w:val="22"/>
                <w:lang w:val="cs-CZ"/>
              </w:rPr>
              <w:t>Datum narození</w:t>
            </w:r>
          </w:p>
          <w:p w14:paraId="40F5AAD5" w14:textId="77777777" w:rsidR="001578FB" w:rsidRPr="0036209F" w:rsidRDefault="001578FB" w:rsidP="0036209F">
            <w:pPr>
              <w:pStyle w:val="Zkladntext"/>
              <w:rPr>
                <w:sz w:val="22"/>
                <w:szCs w:val="22"/>
                <w:lang w:val="cs-CZ"/>
              </w:rPr>
            </w:pPr>
            <w:r w:rsidRPr="0036209F">
              <w:rPr>
                <w:sz w:val="22"/>
                <w:szCs w:val="22"/>
                <w:lang w:val="cs-CZ"/>
              </w:rPr>
              <w:t>Zaměstnavatel (zapojená škola)</w:t>
            </w:r>
          </w:p>
          <w:p w14:paraId="2BA77743" w14:textId="77777777" w:rsidR="001578FB" w:rsidRPr="0036209F" w:rsidRDefault="001578FB" w:rsidP="0036209F">
            <w:pPr>
              <w:pStyle w:val="Zkladntext"/>
              <w:rPr>
                <w:sz w:val="22"/>
                <w:szCs w:val="22"/>
                <w:lang w:val="cs-CZ"/>
              </w:rPr>
            </w:pPr>
            <w:r w:rsidRPr="0036209F">
              <w:rPr>
                <w:sz w:val="22"/>
                <w:szCs w:val="22"/>
                <w:lang w:val="cs-CZ"/>
              </w:rPr>
              <w:t>Lokalita</w:t>
            </w:r>
            <w:r w:rsidRPr="0036209F">
              <w:rPr>
                <w:sz w:val="22"/>
                <w:szCs w:val="22"/>
              </w:rPr>
              <w:t xml:space="preserve"> (místo konání</w:t>
            </w:r>
            <w:r w:rsidRPr="0036209F">
              <w:rPr>
                <w:sz w:val="22"/>
                <w:szCs w:val="22"/>
                <w:lang w:val="cs-CZ"/>
              </w:rPr>
              <w:t xml:space="preserve"> aktivit</w:t>
            </w:r>
            <w:r w:rsidRPr="0036209F">
              <w:rPr>
                <w:sz w:val="22"/>
                <w:szCs w:val="22"/>
              </w:rPr>
              <w:t>)</w:t>
            </w:r>
          </w:p>
          <w:p w14:paraId="5296FC90" w14:textId="77777777" w:rsidR="001578FB" w:rsidRPr="0036209F" w:rsidRDefault="001578FB" w:rsidP="0036209F">
            <w:pPr>
              <w:pStyle w:val="Zkladntext"/>
              <w:rPr>
                <w:sz w:val="22"/>
                <w:szCs w:val="22"/>
                <w:lang w:val="cs-CZ"/>
              </w:rPr>
            </w:pPr>
            <w:r w:rsidRPr="0036209F">
              <w:rPr>
                <w:sz w:val="22"/>
                <w:szCs w:val="22"/>
                <w:lang w:val="cs-CZ"/>
              </w:rPr>
              <w:t>Podpis</w:t>
            </w:r>
          </w:p>
          <w:p w14:paraId="0563F523" w14:textId="77777777" w:rsidR="001578FB" w:rsidRDefault="001578FB" w:rsidP="00320A47">
            <w:pPr>
              <w:pStyle w:val="Zkladntext"/>
              <w:rPr>
                <w:sz w:val="22"/>
                <w:szCs w:val="22"/>
              </w:rPr>
            </w:pPr>
            <w:r w:rsidRPr="0036209F">
              <w:rPr>
                <w:sz w:val="22"/>
                <w:szCs w:val="22"/>
                <w:lang w:val="cs-CZ"/>
              </w:rPr>
              <w:t>Telefon</w:t>
            </w:r>
            <w:r w:rsidRPr="0036209F">
              <w:rPr>
                <w:sz w:val="22"/>
                <w:szCs w:val="22"/>
              </w:rPr>
              <w:t>, e-mail</w:t>
            </w:r>
          </w:p>
          <w:p w14:paraId="364FB065" w14:textId="66BFE481" w:rsidR="001578FB" w:rsidRPr="0036209F" w:rsidRDefault="001578FB" w:rsidP="001578FB">
            <w:pPr>
              <w:pStyle w:val="Zkladntext"/>
              <w:spacing w:after="60"/>
              <w:jc w:val="left"/>
              <w:rPr>
                <w:sz w:val="22"/>
                <w:szCs w:val="22"/>
                <w:lang w:val="cs-CZ"/>
              </w:rPr>
            </w:pPr>
            <w:r>
              <w:rPr>
                <w:sz w:val="22"/>
                <w:szCs w:val="22"/>
              </w:rPr>
              <w:t>Ú</w:t>
            </w:r>
            <w:r>
              <w:rPr>
                <w:sz w:val="22"/>
                <w:szCs w:val="22"/>
                <w:lang w:val="cs-CZ"/>
              </w:rPr>
              <w:t>daje o průběhu a výsledcích vzdělávání</w:t>
            </w:r>
          </w:p>
        </w:tc>
        <w:tc>
          <w:tcPr>
            <w:tcW w:w="3899" w:type="dxa"/>
          </w:tcPr>
          <w:p w14:paraId="06A072F5" w14:textId="6AFF22A5" w:rsidR="001578FB" w:rsidRDefault="001578FB" w:rsidP="0036209F">
            <w:pPr>
              <w:pStyle w:val="Zkladntext"/>
              <w:spacing w:before="60"/>
              <w:rPr>
                <w:sz w:val="22"/>
                <w:szCs w:val="22"/>
                <w:lang w:val="cs-CZ"/>
              </w:rPr>
            </w:pPr>
            <w:r w:rsidRPr="0036209F">
              <w:rPr>
                <w:sz w:val="22"/>
                <w:szCs w:val="22"/>
                <w:lang w:val="cs-CZ"/>
              </w:rPr>
              <w:t>Jméno, příjmení</w:t>
            </w:r>
          </w:p>
          <w:p w14:paraId="58E0FBCA" w14:textId="7CD9A378" w:rsidR="00CB16E7" w:rsidRPr="0036209F" w:rsidRDefault="00CB16E7" w:rsidP="00CB16E7">
            <w:pPr>
              <w:pStyle w:val="Zkladntext"/>
              <w:rPr>
                <w:sz w:val="22"/>
                <w:szCs w:val="22"/>
                <w:lang w:val="cs-CZ"/>
              </w:rPr>
            </w:pPr>
            <w:r>
              <w:rPr>
                <w:sz w:val="22"/>
                <w:szCs w:val="22"/>
                <w:lang w:val="cs-CZ"/>
              </w:rPr>
              <w:t>E-mail</w:t>
            </w:r>
          </w:p>
          <w:p w14:paraId="5466E0EB" w14:textId="77777777" w:rsidR="001578FB" w:rsidRPr="0036209F" w:rsidRDefault="001578FB" w:rsidP="0036209F">
            <w:pPr>
              <w:pStyle w:val="Zkladntext"/>
              <w:rPr>
                <w:sz w:val="22"/>
                <w:szCs w:val="22"/>
                <w:lang w:val="cs-CZ"/>
              </w:rPr>
            </w:pPr>
            <w:r w:rsidRPr="0036209F">
              <w:rPr>
                <w:sz w:val="22"/>
                <w:szCs w:val="22"/>
                <w:lang w:val="cs-CZ"/>
              </w:rPr>
              <w:t>Název navštěvované školy a ročník</w:t>
            </w:r>
          </w:p>
          <w:p w14:paraId="2A2EDB27" w14:textId="09CF6EE4" w:rsidR="001578FB" w:rsidRPr="0036209F" w:rsidRDefault="001578FB" w:rsidP="0036209F">
            <w:pPr>
              <w:pStyle w:val="Zkladntext"/>
              <w:rPr>
                <w:sz w:val="22"/>
                <w:szCs w:val="22"/>
                <w:lang w:val="cs-CZ"/>
              </w:rPr>
            </w:pPr>
            <w:r w:rsidRPr="001578FB">
              <w:rPr>
                <w:sz w:val="22"/>
                <w:szCs w:val="22"/>
                <w:lang w:val="cs-CZ"/>
              </w:rPr>
              <w:t>Údaje o průběhu a výsledcích vzdělávání</w:t>
            </w:r>
          </w:p>
        </w:tc>
      </w:tr>
    </w:tbl>
    <w:p w14:paraId="5A02BA6D" w14:textId="0EB12195" w:rsidR="006D57D3" w:rsidRPr="00A6287A" w:rsidRDefault="006D57D3" w:rsidP="00A6287A">
      <w:pPr>
        <w:pStyle w:val="Styl3"/>
        <w:spacing w:before="60" w:after="60"/>
      </w:pPr>
      <w:r w:rsidRPr="00A6287A">
        <w:t>Dodavatel je povinen zpracovávat osobní údaje pouze na základě pokynů objednatele uvedených v</w:t>
      </w:r>
      <w:r w:rsidR="002C0163" w:rsidRPr="00A6287A">
        <w:t> </w:t>
      </w:r>
      <w:r w:rsidRPr="00A6287A">
        <w:t>této smlouvě (tj. provádět taková zpracování, která jsou nezbytná při poskytování služeb dle této smlouvy). Vedle pokynů uvedených v předchozí větě je dodavatel povinen provádět zpracování také na základě ad hoc pokynů zástupců objednatele uvedených v</w:t>
      </w:r>
      <w:r w:rsidR="00A558BB" w:rsidRPr="00A6287A">
        <w:t> článku I.</w:t>
      </w:r>
      <w:r w:rsidRPr="00A6287A">
        <w:t xml:space="preserve"> této smlouvy</w:t>
      </w:r>
      <w:r w:rsidR="00A6287A" w:rsidRPr="00A6287A">
        <w:t xml:space="preserve"> a pokynů zapojených škol.</w:t>
      </w:r>
    </w:p>
    <w:p w14:paraId="35B6D658" w14:textId="5489154F" w:rsidR="006D57D3" w:rsidRPr="00A6287A" w:rsidRDefault="006D57D3" w:rsidP="00A6287A">
      <w:pPr>
        <w:pStyle w:val="Styl3"/>
        <w:spacing w:before="60" w:after="60"/>
      </w:pPr>
      <w:r w:rsidRPr="00A6287A">
        <w:t>Doba trvání zpracování se sjednává na dobu určitou, a to až do ukončení plnění této smlouvy, ledaže z</w:t>
      </w:r>
      <w:r w:rsidR="002C0163" w:rsidRPr="00A6287A">
        <w:t> </w:t>
      </w:r>
      <w:r w:rsidRPr="00A6287A">
        <w:t>konkrétních okolností vyplyne, že povinnosti vyplývající z této smlouvy mají trvat i po ukončení jejího plnění. Dodavatel je povinen, na základě rozhodnutí objednatele po ukončení plnění této smlouvy, provést výmaz nebo vrácení všech osobních údajů objednateli, a dále provést výmaz veškerých existujících kopií, pokud právní předpisy nepožadují uložení příslušných osobních údajů.</w:t>
      </w:r>
    </w:p>
    <w:p w14:paraId="4249B347" w14:textId="77777777" w:rsidR="006D57D3" w:rsidRPr="00A6287A" w:rsidRDefault="006D57D3" w:rsidP="00A6287A">
      <w:pPr>
        <w:pStyle w:val="Styl3"/>
        <w:spacing w:before="60" w:after="60"/>
        <w:ind w:left="340" w:hanging="340"/>
      </w:pPr>
      <w:r w:rsidRPr="00A6287A">
        <w:t>Místem zpracování je sídlo či prostory dodavatele. Dodavatel není oprávněn v souvislosti se zpracováním předávat osobní údaje do zemí mimo Českou republiku nebo mezinárodní organizaci, ani provádět zpracování na prostředcích výpočetní techniky umístěných mimo Českou republiku. Případné zpracování mimo Českou republiku je možné pouze s předchozím písemným souhlasem objednatele.</w:t>
      </w:r>
    </w:p>
    <w:p w14:paraId="206F854F" w14:textId="77777777" w:rsidR="006D57D3" w:rsidRPr="00A6287A" w:rsidRDefault="006D57D3" w:rsidP="00A6287A">
      <w:pPr>
        <w:pStyle w:val="Styl3"/>
        <w:spacing w:before="60" w:after="60"/>
      </w:pPr>
      <w:r w:rsidRPr="00A6287A">
        <w:t>Dodavatel je povinen přijmout v souladu s čl. 32 obecného nařízení vhodná technická a organizační opatření na ochranu osobních údajů, které zpracovává, a to s přihlédnutím k poslednímu stavu techniky, povaze, rozsahu, kontextu a účelům zpracování i k rizikům pro práva a svobody fyzických osob. Dodavatel je tak povinen přijmout či zajistit zejména tato opatření:</w:t>
      </w:r>
    </w:p>
    <w:p w14:paraId="28FEFB16" w14:textId="77777777" w:rsidR="006D57D3" w:rsidRPr="00A6287A" w:rsidRDefault="006D57D3" w:rsidP="002479C1">
      <w:pPr>
        <w:pStyle w:val="Styl3"/>
        <w:numPr>
          <w:ilvl w:val="0"/>
          <w:numId w:val="27"/>
        </w:numPr>
        <w:spacing w:before="60" w:after="60"/>
      </w:pPr>
      <w:r w:rsidRPr="00A6287A">
        <w:t>neposkytnutí přístupu žádné třetí osobě k osobním údajům a k prostředkům, umožňujícím přístup k nim (zejména k počítačům, datovým nosičům, klíčům, přístupovým heslům apod.),</w:t>
      </w:r>
    </w:p>
    <w:p w14:paraId="0F080810" w14:textId="53EAA0A0" w:rsidR="006D57D3" w:rsidRPr="00A6287A" w:rsidRDefault="006D57D3" w:rsidP="002479C1">
      <w:pPr>
        <w:pStyle w:val="Styl3"/>
        <w:numPr>
          <w:ilvl w:val="0"/>
          <w:numId w:val="22"/>
        </w:numPr>
        <w:spacing w:before="60" w:after="60"/>
      </w:pPr>
      <w:r w:rsidRPr="00A6287A">
        <w:t>nepoužití žádných online služeb třetích osob k uložení nebo jinému zpracování osobních údajů bez předchozího souhlasu objednatele,</w:t>
      </w:r>
    </w:p>
    <w:p w14:paraId="7831F6FF" w14:textId="77777777" w:rsidR="006D57D3" w:rsidRPr="00A6287A" w:rsidRDefault="006D57D3" w:rsidP="002479C1">
      <w:pPr>
        <w:pStyle w:val="Styl3"/>
        <w:numPr>
          <w:ilvl w:val="0"/>
          <w:numId w:val="22"/>
        </w:numPr>
        <w:spacing w:before="60" w:after="60"/>
      </w:pPr>
      <w:r w:rsidRPr="00A6287A">
        <w:t>zajištění veškerých úložišť, zařízení nebo služeb používaných ke zpracování heslem,</w:t>
      </w:r>
    </w:p>
    <w:p w14:paraId="1F9DC6B6" w14:textId="77777777" w:rsidR="006D57D3" w:rsidRPr="00A6287A" w:rsidRDefault="006D57D3" w:rsidP="002479C1">
      <w:pPr>
        <w:pStyle w:val="Styl3"/>
        <w:numPr>
          <w:ilvl w:val="0"/>
          <w:numId w:val="22"/>
        </w:numPr>
        <w:spacing w:before="60" w:after="60"/>
      </w:pPr>
      <w:r w:rsidRPr="00A6287A">
        <w:t>zajištění jednoznačné identifikace přístupu každé osoby k osobním údajům,</w:t>
      </w:r>
    </w:p>
    <w:p w14:paraId="7A41E4EB" w14:textId="0EF672C6" w:rsidR="006D57D3" w:rsidRPr="00A6287A" w:rsidRDefault="006D57D3" w:rsidP="002479C1">
      <w:pPr>
        <w:pStyle w:val="Styl3"/>
        <w:numPr>
          <w:ilvl w:val="0"/>
          <w:numId w:val="22"/>
        </w:numPr>
        <w:spacing w:before="60" w:after="60"/>
      </w:pPr>
      <w:r w:rsidRPr="00A6287A">
        <w:t xml:space="preserve">zavedení ochrany ve formě antivirového a anti-malware software na veškerých zařízeních používaných ke zpracování osobních údajů dle této smlouvy, </w:t>
      </w:r>
    </w:p>
    <w:p w14:paraId="3572B93F" w14:textId="77777777" w:rsidR="006D57D3" w:rsidRPr="00A6287A" w:rsidRDefault="006D57D3" w:rsidP="002479C1">
      <w:pPr>
        <w:pStyle w:val="Styl3"/>
        <w:numPr>
          <w:ilvl w:val="0"/>
          <w:numId w:val="28"/>
        </w:numPr>
        <w:spacing w:before="60" w:after="60"/>
        <w:ind w:left="340" w:hanging="340"/>
      </w:pPr>
      <w:r w:rsidRPr="00A6287A">
        <w:t>Dodavatel je povinen umožnit objednateli provádění kontroly dodržování opatření uvedených v tomto odstavci.</w:t>
      </w:r>
    </w:p>
    <w:p w14:paraId="02BDCB38" w14:textId="5E95A965" w:rsidR="006D57D3" w:rsidRPr="00A6287A" w:rsidRDefault="006D57D3" w:rsidP="002479C1">
      <w:pPr>
        <w:pStyle w:val="Styl3"/>
        <w:numPr>
          <w:ilvl w:val="0"/>
          <w:numId w:val="28"/>
        </w:numPr>
        <w:spacing w:before="60" w:after="60"/>
        <w:ind w:left="340" w:hanging="340"/>
      </w:pPr>
      <w:r w:rsidRPr="00A6287A">
        <w:t>Dodavatel je povinen poskytnout objednateli veškerou potřebnou součinnost v souvislosti s případnou kontrolou prováděnou dozorovým úřadem v oblasti ochrany osobních údajů, zejména poskytnout veškeré informace a vysvětlení, která budou nezbytná k doložení toho, že zpracování je v souladu s</w:t>
      </w:r>
      <w:r w:rsidR="002C0163" w:rsidRPr="00A6287A">
        <w:t> </w:t>
      </w:r>
      <w:r w:rsidRPr="00A6287A">
        <w:t xml:space="preserve">obecným nařízením. Dodavatel je povinen umožnit audity, včetně inspekcí, prováděné objednatelem či jím pověřeným auditorem, včetně poskytnutí náležité součinnosti. </w:t>
      </w:r>
    </w:p>
    <w:p w14:paraId="53BEBE1F" w14:textId="183D28B3" w:rsidR="006D57D3" w:rsidRPr="00A6287A" w:rsidRDefault="006D57D3" w:rsidP="002479C1">
      <w:pPr>
        <w:pStyle w:val="Styl3"/>
        <w:numPr>
          <w:ilvl w:val="0"/>
          <w:numId w:val="28"/>
        </w:numPr>
        <w:spacing w:before="60" w:after="0"/>
        <w:ind w:left="340" w:hanging="340"/>
      </w:pPr>
      <w:r w:rsidRPr="00A6287A">
        <w:t xml:space="preserve">Dodavatel je povinen být nápomocen při zajišťování souladu s povinnostmi dle čl. 32 až 36 obecného nařízení, zejména v případech porušení zabezpečení osobních údajů a jejich ohlašování dozorovému úřadu a případně i subjektům údajů. Při výkonu této povinnosti je dodavatel povinen bez zbytečného </w:t>
      </w:r>
      <w:r w:rsidRPr="00A6287A">
        <w:lastRenderedPageBreak/>
        <w:t>odkladu reagovat na pokyny a požadavky objednatele. Pokud dodavatel zjistí jakékoliv porušení zabezpečení osobních údajů, včetně jejich neoprávněného zpracování, poškození, ztráty či</w:t>
      </w:r>
      <w:r w:rsidR="002C0163" w:rsidRPr="00A6287A">
        <w:t> </w:t>
      </w:r>
      <w:r w:rsidRPr="00A6287A">
        <w:t>zničení, je povinen o této skutečnosti neprodleně, nejpozději však do 48 hodin, informovat objednatele, přičemž uvede alespoň zjištěný způsob porušení, kategorie osobních údajů, jichž se týká, vymezení subjektů, jejichž osobních údajů se porušení týká, popis pravděpodobných důsledků porušení a popis opatření, které přijal s cílem vyřešit dané porušení zabezpečení osobních údajů. Dodavatel je též povinen být nápomocen poskytnout objednateli součinnosti při vyřizování žádostí o výkon práv subjektů údajů dle čl. 15 a násl. obecného nařízení.</w:t>
      </w:r>
    </w:p>
    <w:p w14:paraId="40023AAD" w14:textId="75F4EC20" w:rsidR="00FB7903" w:rsidRPr="00480ECC" w:rsidRDefault="00FB7903" w:rsidP="0083411F">
      <w:pPr>
        <w:pStyle w:val="Zkladntext"/>
        <w:spacing w:before="240"/>
        <w:ind w:left="284" w:hanging="284"/>
        <w:jc w:val="center"/>
        <w:rPr>
          <w:rFonts w:ascii="Calibri" w:hAnsi="Calibri"/>
          <w:b/>
          <w:sz w:val="22"/>
          <w:szCs w:val="22"/>
        </w:rPr>
      </w:pPr>
      <w:r w:rsidRPr="00480ECC">
        <w:rPr>
          <w:rFonts w:ascii="Calibri" w:hAnsi="Calibri"/>
          <w:b/>
          <w:sz w:val="22"/>
          <w:szCs w:val="22"/>
        </w:rPr>
        <w:t>Článek V</w:t>
      </w:r>
      <w:r w:rsidR="002C0163" w:rsidRPr="00480ECC">
        <w:rPr>
          <w:rFonts w:ascii="Calibri" w:hAnsi="Calibri"/>
          <w:b/>
          <w:sz w:val="22"/>
          <w:szCs w:val="22"/>
          <w:lang w:val="cs-CZ"/>
        </w:rPr>
        <w:t>I</w:t>
      </w:r>
      <w:r w:rsidR="000974D9" w:rsidRPr="00480ECC">
        <w:rPr>
          <w:rFonts w:ascii="Calibri" w:hAnsi="Calibri"/>
          <w:b/>
          <w:sz w:val="22"/>
          <w:szCs w:val="22"/>
          <w:lang w:val="cs-CZ"/>
        </w:rPr>
        <w:t>I</w:t>
      </w:r>
      <w:r w:rsidRPr="00480ECC">
        <w:rPr>
          <w:rFonts w:ascii="Calibri" w:hAnsi="Calibri"/>
          <w:b/>
          <w:sz w:val="22"/>
          <w:szCs w:val="22"/>
        </w:rPr>
        <w:t>I.</w:t>
      </w:r>
    </w:p>
    <w:p w14:paraId="3091D2EB" w14:textId="28CC1F37" w:rsidR="00FB7903" w:rsidRPr="00480ECC" w:rsidRDefault="00FB7903">
      <w:pPr>
        <w:pStyle w:val="Zkladntext"/>
        <w:tabs>
          <w:tab w:val="left" w:pos="284"/>
        </w:tabs>
        <w:spacing w:after="120"/>
        <w:ind w:left="284" w:hanging="284"/>
        <w:jc w:val="center"/>
        <w:rPr>
          <w:rFonts w:ascii="Calibri" w:hAnsi="Calibri"/>
          <w:b/>
          <w:sz w:val="22"/>
          <w:szCs w:val="22"/>
        </w:rPr>
      </w:pPr>
      <w:r w:rsidRPr="00480ECC">
        <w:rPr>
          <w:rFonts w:ascii="Calibri" w:hAnsi="Calibri"/>
          <w:b/>
          <w:sz w:val="22"/>
          <w:szCs w:val="22"/>
        </w:rPr>
        <w:t xml:space="preserve">Kvalita </w:t>
      </w:r>
      <w:r w:rsidR="002C0163" w:rsidRPr="00480ECC">
        <w:rPr>
          <w:rFonts w:ascii="Calibri" w:hAnsi="Calibri"/>
          <w:b/>
          <w:sz w:val="22"/>
          <w:szCs w:val="22"/>
          <w:lang w:val="cs-CZ"/>
        </w:rPr>
        <w:t>plnění</w:t>
      </w:r>
      <w:r w:rsidRPr="00480ECC">
        <w:rPr>
          <w:rFonts w:ascii="Calibri" w:hAnsi="Calibri"/>
          <w:b/>
          <w:sz w:val="22"/>
          <w:szCs w:val="22"/>
        </w:rPr>
        <w:t xml:space="preserve"> a odpovědnost za škody</w:t>
      </w:r>
    </w:p>
    <w:p w14:paraId="2280723E" w14:textId="41F96C64" w:rsidR="00DB6FDD" w:rsidRPr="00480ECC" w:rsidRDefault="00FE79CC"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rPr>
        <w:t xml:space="preserve">Dodavatel je povinen poskytnout </w:t>
      </w:r>
      <w:r w:rsidR="002C0163" w:rsidRPr="00480ECC">
        <w:rPr>
          <w:rFonts w:ascii="Calibri" w:hAnsi="Calibri"/>
          <w:sz w:val="22"/>
          <w:szCs w:val="22"/>
        </w:rPr>
        <w:t>plnění</w:t>
      </w:r>
      <w:r w:rsidRPr="00480ECC">
        <w:rPr>
          <w:rFonts w:ascii="Calibri" w:hAnsi="Calibri"/>
          <w:sz w:val="22"/>
          <w:szCs w:val="22"/>
        </w:rPr>
        <w:t xml:space="preserve"> v dohodnutém termínu, rozsahu a kvalitě.</w:t>
      </w:r>
    </w:p>
    <w:p w14:paraId="07331B48" w14:textId="77777777" w:rsidR="00DB6FDD" w:rsidRPr="00480ECC" w:rsidRDefault="00DB6FDD"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rPr>
        <w:t>Práva z vadného plnění se řídí ustanoveními § 2615 a násl. občanského zákoníku.</w:t>
      </w:r>
    </w:p>
    <w:p w14:paraId="74E9ECBB" w14:textId="0C08373B" w:rsidR="0043644F" w:rsidRPr="00480ECC" w:rsidRDefault="00DB6FDD"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rPr>
        <w:t xml:space="preserve">Veškeré vady v poskytnutých </w:t>
      </w:r>
      <w:r w:rsidR="002C0163" w:rsidRPr="00480ECC">
        <w:rPr>
          <w:rFonts w:ascii="Calibri" w:hAnsi="Calibri"/>
          <w:sz w:val="22"/>
          <w:szCs w:val="22"/>
        </w:rPr>
        <w:t>plněních</w:t>
      </w:r>
      <w:r w:rsidRPr="00480ECC">
        <w:rPr>
          <w:rFonts w:ascii="Calibri" w:hAnsi="Calibri"/>
          <w:sz w:val="22"/>
          <w:szCs w:val="22"/>
        </w:rPr>
        <w:t xml:space="preserve"> je objednatel povinen uplatnit u dodavatele bez zbytečného odkladu poté, kdy vadu zjistil, a to formou písemného oznámení obsahujícím co nejpodrobnější specifikaci zjištěné vady předmětu této smlouvy. </w:t>
      </w:r>
      <w:r w:rsidR="0043644F" w:rsidRPr="00480ECC">
        <w:rPr>
          <w:rFonts w:ascii="Calibri" w:hAnsi="Calibri"/>
          <w:sz w:val="22"/>
          <w:szCs w:val="22"/>
        </w:rPr>
        <w:t xml:space="preserve">Vadou předmětu plnění se rozumí i nedodržení specifikace předmětu plnění uvedené v Příloze č. 1 této smlouvy. </w:t>
      </w:r>
    </w:p>
    <w:p w14:paraId="17F505C4" w14:textId="41FC46B5" w:rsidR="005F0D86" w:rsidRPr="00480ECC" w:rsidRDefault="00DB6FDD"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rPr>
        <w:t xml:space="preserve">Dodavatel uhradí smluvní pokutu </w:t>
      </w:r>
      <w:r w:rsidR="0041643A" w:rsidRPr="00480ECC">
        <w:rPr>
          <w:rFonts w:ascii="Calibri" w:hAnsi="Calibri"/>
          <w:sz w:val="22"/>
          <w:szCs w:val="22"/>
        </w:rPr>
        <w:t>5</w:t>
      </w:r>
      <w:r w:rsidRPr="00480ECC">
        <w:rPr>
          <w:rFonts w:ascii="Calibri" w:hAnsi="Calibri"/>
          <w:sz w:val="22"/>
          <w:szCs w:val="22"/>
        </w:rPr>
        <w:t xml:space="preserve">.000 Kč bez DPH za každou takovou jednotlivou zjištěnou vadu. </w:t>
      </w:r>
    </w:p>
    <w:p w14:paraId="73F20573" w14:textId="32DD1F3A" w:rsidR="00E901B5" w:rsidRPr="00480ECC" w:rsidRDefault="00DB6FDD"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rPr>
        <w:t>Dodavatel uhradí škodu, která vznikla vadným plněním v plné výši. Dodavatel rovněž objednateli uhradí náklady vzniklé při uplatňování práv z odpovědnosti za vady.</w:t>
      </w:r>
    </w:p>
    <w:p w14:paraId="151E2D20" w14:textId="0F4C258D" w:rsidR="00E901B5" w:rsidRPr="00480ECC" w:rsidRDefault="000765E6"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rPr>
        <w:t>Pro případ prodlení s</w:t>
      </w:r>
      <w:r w:rsidR="005F0D86" w:rsidRPr="00480ECC">
        <w:rPr>
          <w:rFonts w:ascii="Calibri" w:hAnsi="Calibri"/>
          <w:sz w:val="22"/>
          <w:szCs w:val="22"/>
        </w:rPr>
        <w:t>e</w:t>
      </w:r>
      <w:r w:rsidR="00DB6FDD" w:rsidRPr="00480ECC">
        <w:rPr>
          <w:rFonts w:ascii="Calibri" w:hAnsi="Calibri"/>
          <w:sz w:val="22"/>
          <w:szCs w:val="22"/>
        </w:rPr>
        <w:t xml:space="preserve"> </w:t>
      </w:r>
      <w:r w:rsidR="005F0D86" w:rsidRPr="00480ECC">
        <w:rPr>
          <w:rFonts w:ascii="Calibri" w:hAnsi="Calibri"/>
          <w:sz w:val="22"/>
          <w:szCs w:val="22"/>
        </w:rPr>
        <w:t>započetím</w:t>
      </w:r>
      <w:r w:rsidR="00DB6FDD" w:rsidRPr="00480ECC">
        <w:rPr>
          <w:rFonts w:ascii="Calibri" w:hAnsi="Calibri"/>
          <w:sz w:val="22"/>
          <w:szCs w:val="22"/>
        </w:rPr>
        <w:t xml:space="preserve"> plnění předmětu této smlouvy </w:t>
      </w:r>
      <w:r w:rsidRPr="00480ECC">
        <w:rPr>
          <w:rFonts w:ascii="Calibri" w:hAnsi="Calibri"/>
          <w:sz w:val="22"/>
          <w:szCs w:val="22"/>
        </w:rPr>
        <w:t>dle článku I</w:t>
      </w:r>
      <w:r w:rsidR="005F0D86" w:rsidRPr="00480ECC">
        <w:rPr>
          <w:rFonts w:ascii="Calibri" w:hAnsi="Calibri"/>
          <w:sz w:val="22"/>
          <w:szCs w:val="22"/>
        </w:rPr>
        <w:t>II</w:t>
      </w:r>
      <w:r w:rsidRPr="00480ECC">
        <w:rPr>
          <w:rFonts w:ascii="Calibri" w:hAnsi="Calibri"/>
          <w:sz w:val="22"/>
          <w:szCs w:val="22"/>
        </w:rPr>
        <w:t xml:space="preserve">. </w:t>
      </w:r>
      <w:r w:rsidR="00DB6FDD" w:rsidRPr="00480ECC">
        <w:rPr>
          <w:rFonts w:ascii="Calibri" w:hAnsi="Calibri"/>
          <w:sz w:val="22"/>
          <w:szCs w:val="22"/>
        </w:rPr>
        <w:t>sjednávají smluvní st</w:t>
      </w:r>
      <w:r w:rsidR="00E901B5" w:rsidRPr="00480ECC">
        <w:rPr>
          <w:rFonts w:ascii="Calibri" w:hAnsi="Calibri"/>
          <w:sz w:val="22"/>
          <w:szCs w:val="22"/>
        </w:rPr>
        <w:t xml:space="preserve">rany smluvní pokutu ve výši </w:t>
      </w:r>
      <w:r w:rsidR="007F0ED8" w:rsidRPr="00480ECC">
        <w:rPr>
          <w:rFonts w:ascii="Calibri" w:hAnsi="Calibri"/>
          <w:sz w:val="22"/>
          <w:szCs w:val="22"/>
        </w:rPr>
        <w:t>10.000 </w:t>
      </w:r>
      <w:r w:rsidR="00DB6FDD" w:rsidRPr="00480ECC">
        <w:rPr>
          <w:rFonts w:ascii="Calibri" w:hAnsi="Calibri"/>
          <w:sz w:val="22"/>
          <w:szCs w:val="22"/>
        </w:rPr>
        <w:t>Kč bez DPH za každý i započatý den prodlení.</w:t>
      </w:r>
    </w:p>
    <w:p w14:paraId="7172E611" w14:textId="7B4CBB1C" w:rsidR="00CF2509" w:rsidRPr="00480ECC" w:rsidRDefault="00DB6FDD" w:rsidP="003412FC">
      <w:pPr>
        <w:pStyle w:val="Odstavecseseznamem"/>
        <w:numPr>
          <w:ilvl w:val="0"/>
          <w:numId w:val="15"/>
        </w:numPr>
        <w:spacing w:after="60"/>
        <w:ind w:left="284" w:hanging="284"/>
        <w:jc w:val="both"/>
        <w:rPr>
          <w:rFonts w:ascii="Calibri" w:hAnsi="Calibri"/>
          <w:sz w:val="22"/>
          <w:szCs w:val="22"/>
        </w:rPr>
      </w:pPr>
      <w:r w:rsidRPr="00480ECC">
        <w:rPr>
          <w:rFonts w:ascii="Calibri" w:hAnsi="Calibri"/>
          <w:sz w:val="22"/>
          <w:szCs w:val="22"/>
          <w:lang w:val="x-none"/>
        </w:rPr>
        <w:t xml:space="preserve">Pro případ prodlení se zaplacením ceny za </w:t>
      </w:r>
      <w:r w:rsidR="002C0163" w:rsidRPr="00480ECC">
        <w:rPr>
          <w:rFonts w:ascii="Calibri" w:hAnsi="Calibri"/>
          <w:sz w:val="22"/>
          <w:szCs w:val="22"/>
        </w:rPr>
        <w:t>plnění</w:t>
      </w:r>
      <w:r w:rsidRPr="00480ECC">
        <w:rPr>
          <w:rFonts w:ascii="Calibri" w:hAnsi="Calibri"/>
          <w:sz w:val="22"/>
          <w:szCs w:val="22"/>
          <w:lang w:val="x-none"/>
        </w:rPr>
        <w:t xml:space="preserve"> sjednávají smluvní strany úrok z prodlení ve výši stanovené občanskoprávními předpisy.</w:t>
      </w:r>
    </w:p>
    <w:p w14:paraId="1934E45B" w14:textId="5772FD79" w:rsidR="0043644F" w:rsidRPr="00CF2509" w:rsidRDefault="0043644F" w:rsidP="003412FC">
      <w:pPr>
        <w:pStyle w:val="Odstavecseseznamem"/>
        <w:numPr>
          <w:ilvl w:val="0"/>
          <w:numId w:val="15"/>
        </w:numPr>
        <w:spacing w:after="60"/>
        <w:ind w:left="284" w:hanging="284"/>
        <w:jc w:val="both"/>
        <w:rPr>
          <w:rFonts w:ascii="Calibri" w:hAnsi="Calibri"/>
          <w:sz w:val="22"/>
          <w:szCs w:val="22"/>
        </w:rPr>
      </w:pPr>
      <w:r w:rsidRPr="00CF2509">
        <w:rPr>
          <w:rFonts w:ascii="Calibri" w:hAnsi="Calibri"/>
          <w:sz w:val="22"/>
          <w:szCs w:val="22"/>
        </w:rPr>
        <w:t>Smluvní pokuty se nezapočítávají na náhradu případně vzniklé škody, kterou lze vymáhat samostatně vedle smluvní pokuty, a to v plné výši.</w:t>
      </w:r>
    </w:p>
    <w:p w14:paraId="26214B6E" w14:textId="77777777" w:rsidR="00E901B5" w:rsidRPr="00CF2509" w:rsidRDefault="00DB6FDD" w:rsidP="003412FC">
      <w:pPr>
        <w:pStyle w:val="Odstavecseseznamem"/>
        <w:numPr>
          <w:ilvl w:val="0"/>
          <w:numId w:val="15"/>
        </w:numPr>
        <w:spacing w:after="60"/>
        <w:ind w:left="284" w:hanging="284"/>
        <w:jc w:val="both"/>
        <w:rPr>
          <w:rFonts w:ascii="Calibri" w:hAnsi="Calibri"/>
          <w:sz w:val="22"/>
          <w:szCs w:val="22"/>
        </w:rPr>
      </w:pPr>
      <w:r w:rsidRPr="00CF2509">
        <w:rPr>
          <w:rFonts w:ascii="Calibri" w:hAnsi="Calibri"/>
          <w:sz w:val="22"/>
          <w:szCs w:val="22"/>
        </w:rPr>
        <w:t>Smluvní pokuty je objednatel oprávněn započíst proti pohledávce dodavatele.</w:t>
      </w:r>
    </w:p>
    <w:p w14:paraId="59D76CAD" w14:textId="2A171A25" w:rsidR="003A6037" w:rsidRPr="003A6037" w:rsidRDefault="003A6037" w:rsidP="003A6037">
      <w:pPr>
        <w:pStyle w:val="Zkladntext"/>
        <w:spacing w:before="360"/>
        <w:ind w:left="284" w:hanging="284"/>
        <w:jc w:val="center"/>
        <w:rPr>
          <w:rFonts w:ascii="Calibri" w:hAnsi="Calibri"/>
          <w:b/>
          <w:sz w:val="22"/>
          <w:szCs w:val="22"/>
        </w:rPr>
      </w:pPr>
      <w:r w:rsidRPr="003A6037">
        <w:rPr>
          <w:rFonts w:ascii="Calibri" w:hAnsi="Calibri"/>
          <w:b/>
          <w:sz w:val="22"/>
          <w:szCs w:val="22"/>
        </w:rPr>
        <w:t xml:space="preserve">Článek </w:t>
      </w:r>
      <w:r w:rsidR="002C0163">
        <w:rPr>
          <w:rFonts w:ascii="Calibri" w:hAnsi="Calibri"/>
          <w:b/>
          <w:sz w:val="22"/>
          <w:szCs w:val="22"/>
          <w:lang w:val="cs-CZ"/>
        </w:rPr>
        <w:t>IX</w:t>
      </w:r>
      <w:r w:rsidRPr="003A6037">
        <w:rPr>
          <w:rFonts w:ascii="Calibri" w:hAnsi="Calibri"/>
          <w:b/>
          <w:sz w:val="22"/>
          <w:szCs w:val="22"/>
        </w:rPr>
        <w:t>.</w:t>
      </w:r>
    </w:p>
    <w:p w14:paraId="38712202" w14:textId="77777777" w:rsidR="003A6037" w:rsidRPr="003A6037" w:rsidRDefault="003A6037" w:rsidP="003A6037">
      <w:pPr>
        <w:pStyle w:val="Zkladntext"/>
        <w:tabs>
          <w:tab w:val="left" w:pos="426"/>
        </w:tabs>
        <w:spacing w:after="120"/>
        <w:ind w:left="284" w:hanging="284"/>
        <w:jc w:val="center"/>
        <w:rPr>
          <w:rFonts w:ascii="Calibri" w:hAnsi="Calibri"/>
          <w:b/>
          <w:sz w:val="22"/>
          <w:szCs w:val="22"/>
          <w:lang w:val="cs-CZ"/>
        </w:rPr>
      </w:pPr>
      <w:r w:rsidRPr="003A6037">
        <w:rPr>
          <w:rFonts w:ascii="Calibri" w:hAnsi="Calibri"/>
          <w:b/>
          <w:sz w:val="22"/>
          <w:szCs w:val="22"/>
          <w:lang w:val="cs-CZ"/>
        </w:rPr>
        <w:t>Změny smlouvy, odstoupení od smlouvy, korespondence</w:t>
      </w:r>
    </w:p>
    <w:p w14:paraId="6732758D" w14:textId="77777777" w:rsidR="003A6037" w:rsidRPr="009F41B4" w:rsidRDefault="003A6037" w:rsidP="0083411F">
      <w:pPr>
        <w:numPr>
          <w:ilvl w:val="3"/>
          <w:numId w:val="11"/>
        </w:numPr>
        <w:tabs>
          <w:tab w:val="left" w:pos="0"/>
        </w:tabs>
        <w:suppressAutoHyphens w:val="0"/>
        <w:spacing w:after="40"/>
        <w:ind w:left="284" w:hanging="284"/>
        <w:jc w:val="both"/>
        <w:rPr>
          <w:rFonts w:ascii="Calibri" w:hAnsi="Calibri"/>
          <w:sz w:val="22"/>
          <w:szCs w:val="22"/>
        </w:rPr>
      </w:pPr>
      <w:r w:rsidRPr="009F41B4">
        <w:rPr>
          <w:rFonts w:ascii="Calibri" w:hAnsi="Calibri"/>
          <w:sz w:val="22"/>
          <w:szCs w:val="22"/>
        </w:rPr>
        <w:t>Tato smlouva zaniká:</w:t>
      </w:r>
    </w:p>
    <w:p w14:paraId="15D47F5D" w14:textId="77777777" w:rsidR="003A6037" w:rsidRPr="009F41B4" w:rsidRDefault="003A6037" w:rsidP="0083411F">
      <w:pPr>
        <w:pStyle w:val="Import3"/>
        <w:numPr>
          <w:ilvl w:val="0"/>
          <w:numId w:val="9"/>
        </w:numPr>
        <w:tabs>
          <w:tab w:val="clear" w:pos="721"/>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567"/>
          <w:tab w:val="left" w:pos="709"/>
          <w:tab w:val="num" w:pos="1134"/>
        </w:tabs>
        <w:spacing w:after="40"/>
        <w:ind w:left="568" w:hanging="284"/>
        <w:jc w:val="both"/>
        <w:rPr>
          <w:rFonts w:ascii="Calibri" w:hAnsi="Calibri" w:cs="Times New Roman"/>
          <w:sz w:val="22"/>
          <w:szCs w:val="22"/>
        </w:rPr>
      </w:pPr>
      <w:r w:rsidRPr="009F41B4">
        <w:rPr>
          <w:rFonts w:ascii="Calibri" w:hAnsi="Calibri" w:cs="Times New Roman"/>
          <w:sz w:val="22"/>
          <w:szCs w:val="22"/>
        </w:rPr>
        <w:t>písemnou dohodou smluvních stran,</w:t>
      </w:r>
    </w:p>
    <w:p w14:paraId="1426BDCC" w14:textId="77777777" w:rsidR="003A6037" w:rsidRPr="009F41B4" w:rsidRDefault="003A6037" w:rsidP="003412FC">
      <w:pPr>
        <w:pStyle w:val="Import5"/>
        <w:numPr>
          <w:ilvl w:val="0"/>
          <w:numId w:val="9"/>
        </w:numPr>
        <w:tabs>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134"/>
        </w:tabs>
        <w:ind w:left="568" w:hanging="284"/>
        <w:jc w:val="both"/>
        <w:rPr>
          <w:rFonts w:ascii="Calibri" w:hAnsi="Calibri" w:cs="Times New Roman"/>
          <w:sz w:val="22"/>
          <w:szCs w:val="22"/>
        </w:rPr>
      </w:pPr>
      <w:r w:rsidRPr="009F41B4">
        <w:rPr>
          <w:rFonts w:ascii="Calibri" w:hAnsi="Calibri" w:cs="Times New Roman"/>
          <w:sz w:val="22"/>
          <w:szCs w:val="22"/>
        </w:rPr>
        <w:t>jednostranným odstoupením od smlouvy pro její podstatné porušení druhou smluvní stranou, s tím, že podstatným porušením smlouvy se rozumí zejména</w:t>
      </w:r>
    </w:p>
    <w:p w14:paraId="2D4BF8A1" w14:textId="77777777" w:rsidR="003A6037" w:rsidRPr="003A6037" w:rsidRDefault="003A6037" w:rsidP="003412FC">
      <w:pPr>
        <w:numPr>
          <w:ilvl w:val="3"/>
          <w:numId w:val="12"/>
        </w:numPr>
        <w:tabs>
          <w:tab w:val="left" w:pos="0"/>
        </w:tabs>
        <w:suppressAutoHyphens w:val="0"/>
        <w:ind w:left="1134" w:hanging="357"/>
        <w:jc w:val="both"/>
        <w:rPr>
          <w:rFonts w:ascii="Calibri" w:hAnsi="Calibri" w:cs="Times New Roman"/>
          <w:sz w:val="22"/>
          <w:szCs w:val="22"/>
          <w:lang w:eastAsia="cs-CZ"/>
        </w:rPr>
      </w:pPr>
      <w:r w:rsidRPr="003A6037">
        <w:rPr>
          <w:rFonts w:ascii="Calibri" w:hAnsi="Calibri" w:cs="Times New Roman"/>
          <w:sz w:val="22"/>
          <w:szCs w:val="22"/>
          <w:lang w:eastAsia="cs-CZ"/>
        </w:rPr>
        <w:t xml:space="preserve">neposkytnutí služeb v době plnění dle </w:t>
      </w:r>
      <w:r w:rsidR="00F3535E">
        <w:rPr>
          <w:rFonts w:ascii="Calibri" w:hAnsi="Calibri" w:cs="Times New Roman"/>
          <w:sz w:val="22"/>
          <w:szCs w:val="22"/>
          <w:lang w:eastAsia="cs-CZ"/>
        </w:rPr>
        <w:t>p</w:t>
      </w:r>
      <w:r w:rsidRPr="003A6037">
        <w:rPr>
          <w:rFonts w:ascii="Calibri" w:hAnsi="Calibri" w:cs="Times New Roman"/>
          <w:sz w:val="22"/>
          <w:szCs w:val="22"/>
          <w:lang w:eastAsia="cs-CZ"/>
        </w:rPr>
        <w:t>řílohy č. 1,</w:t>
      </w:r>
    </w:p>
    <w:p w14:paraId="568DF0D5" w14:textId="77777777" w:rsidR="003A6037" w:rsidRPr="003A6037" w:rsidRDefault="003A6037" w:rsidP="003412FC">
      <w:pPr>
        <w:numPr>
          <w:ilvl w:val="3"/>
          <w:numId w:val="12"/>
        </w:numPr>
        <w:tabs>
          <w:tab w:val="left" w:pos="0"/>
        </w:tabs>
        <w:suppressAutoHyphens w:val="0"/>
        <w:ind w:left="1134" w:hanging="357"/>
        <w:jc w:val="both"/>
        <w:rPr>
          <w:rFonts w:ascii="Calibri" w:hAnsi="Calibri" w:cs="Times New Roman"/>
          <w:sz w:val="22"/>
          <w:szCs w:val="22"/>
          <w:lang w:eastAsia="cs-CZ"/>
        </w:rPr>
      </w:pPr>
      <w:r w:rsidRPr="003A6037">
        <w:rPr>
          <w:rFonts w:ascii="Calibri" w:hAnsi="Calibri" w:cs="Times New Roman"/>
          <w:sz w:val="22"/>
          <w:szCs w:val="22"/>
          <w:lang w:eastAsia="cs-CZ"/>
        </w:rPr>
        <w:t>pokud služby nebudou poskytovány v dohodnutém rozsahu a kvalitě,</w:t>
      </w:r>
    </w:p>
    <w:p w14:paraId="1E5D0C00" w14:textId="77777777" w:rsidR="003A6037" w:rsidRPr="003A6037" w:rsidRDefault="003A6037" w:rsidP="0083411F">
      <w:pPr>
        <w:numPr>
          <w:ilvl w:val="3"/>
          <w:numId w:val="12"/>
        </w:numPr>
        <w:tabs>
          <w:tab w:val="left" w:pos="0"/>
        </w:tabs>
        <w:suppressAutoHyphens w:val="0"/>
        <w:spacing w:after="60"/>
        <w:ind w:left="1134" w:hanging="357"/>
        <w:jc w:val="both"/>
        <w:rPr>
          <w:rFonts w:ascii="Calibri" w:hAnsi="Calibri" w:cs="Times New Roman"/>
          <w:sz w:val="22"/>
          <w:szCs w:val="22"/>
          <w:lang w:eastAsia="cs-CZ"/>
        </w:rPr>
      </w:pPr>
      <w:r w:rsidRPr="003A6037">
        <w:rPr>
          <w:rFonts w:ascii="Calibri" w:hAnsi="Calibri" w:cs="Times New Roman"/>
          <w:sz w:val="22"/>
          <w:szCs w:val="22"/>
          <w:lang w:eastAsia="cs-CZ"/>
        </w:rPr>
        <w:t>neuhrazení ceny služeb objednatelem po druhé výzvě dodavatele k uhrazení dlužné částky, přičemž druhá výzva nesmí následovat dříve než 30 dnů po doručení první výzvy.</w:t>
      </w:r>
    </w:p>
    <w:p w14:paraId="72A20FB3" w14:textId="77777777" w:rsidR="003A6037" w:rsidRPr="009F41B4" w:rsidRDefault="003A6037" w:rsidP="0083411F">
      <w:pPr>
        <w:numPr>
          <w:ilvl w:val="3"/>
          <w:numId w:val="11"/>
        </w:numPr>
        <w:tabs>
          <w:tab w:val="left" w:pos="0"/>
        </w:tabs>
        <w:suppressAutoHyphens w:val="0"/>
        <w:spacing w:before="60" w:after="40"/>
        <w:ind w:left="284" w:hanging="284"/>
        <w:jc w:val="both"/>
        <w:rPr>
          <w:rFonts w:ascii="Calibri" w:hAnsi="Calibri"/>
          <w:sz w:val="22"/>
          <w:szCs w:val="22"/>
        </w:rPr>
      </w:pPr>
      <w:r w:rsidRPr="009F41B4">
        <w:rPr>
          <w:rFonts w:ascii="Calibri" w:hAnsi="Calibri"/>
          <w:sz w:val="22"/>
          <w:szCs w:val="22"/>
        </w:rPr>
        <w:t>Objednatel je dále oprávněn od této smlouvy odstoupit v těchto případech:</w:t>
      </w:r>
    </w:p>
    <w:p w14:paraId="4E412C9B" w14:textId="77777777" w:rsidR="003A6037" w:rsidRPr="009F41B4" w:rsidRDefault="003A6037" w:rsidP="0083411F">
      <w:pPr>
        <w:numPr>
          <w:ilvl w:val="0"/>
          <w:numId w:val="10"/>
        </w:numPr>
        <w:tabs>
          <w:tab w:val="clear" w:pos="1545"/>
        </w:tabs>
        <w:suppressAutoHyphens w:val="0"/>
        <w:spacing w:after="40"/>
        <w:ind w:left="568" w:hanging="284"/>
        <w:jc w:val="both"/>
        <w:rPr>
          <w:rFonts w:ascii="Calibri" w:hAnsi="Calibri"/>
          <w:color w:val="000000"/>
          <w:sz w:val="22"/>
          <w:szCs w:val="22"/>
        </w:rPr>
      </w:pPr>
      <w:r w:rsidRPr="009F41B4">
        <w:rPr>
          <w:rFonts w:ascii="Calibri" w:hAnsi="Calibri"/>
          <w:color w:val="000000"/>
          <w:sz w:val="22"/>
          <w:szCs w:val="22"/>
        </w:rPr>
        <w:t xml:space="preserve">bylo-li příslušným soudem rozhodnuto o tom, že </w:t>
      </w:r>
      <w:r>
        <w:rPr>
          <w:rFonts w:ascii="Calibri" w:hAnsi="Calibri"/>
          <w:color w:val="000000"/>
          <w:sz w:val="22"/>
          <w:szCs w:val="22"/>
        </w:rPr>
        <w:t>dodava</w:t>
      </w:r>
      <w:r w:rsidRPr="009F41B4">
        <w:rPr>
          <w:rFonts w:ascii="Calibri" w:hAnsi="Calibri"/>
          <w:color w:val="000000"/>
          <w:sz w:val="22"/>
          <w:szCs w:val="22"/>
        </w:rPr>
        <w:t>tel je v úpadku ve smyslu zákona č. 182/2006 Sb., o úpadku a způsobech jeho řešení (insolvenční zákon), ve znění pozdějších předpisů (a to bez ohledu na</w:t>
      </w:r>
      <w:r w:rsidR="00F3535E">
        <w:rPr>
          <w:rFonts w:ascii="Calibri" w:hAnsi="Calibri"/>
          <w:color w:val="000000"/>
          <w:sz w:val="22"/>
          <w:szCs w:val="22"/>
        </w:rPr>
        <w:t> </w:t>
      </w:r>
      <w:r w:rsidRPr="009F41B4">
        <w:rPr>
          <w:rFonts w:ascii="Calibri" w:hAnsi="Calibri"/>
          <w:color w:val="000000"/>
          <w:sz w:val="22"/>
          <w:szCs w:val="22"/>
        </w:rPr>
        <w:t xml:space="preserve">právní moc tohoto rozhodnutí); </w:t>
      </w:r>
    </w:p>
    <w:p w14:paraId="35590369" w14:textId="77777777" w:rsidR="003A6037" w:rsidRDefault="003A6037" w:rsidP="003412FC">
      <w:pPr>
        <w:numPr>
          <w:ilvl w:val="0"/>
          <w:numId w:val="10"/>
        </w:numPr>
        <w:tabs>
          <w:tab w:val="clear" w:pos="1545"/>
        </w:tabs>
        <w:suppressAutoHyphens w:val="0"/>
        <w:spacing w:after="60" w:line="276" w:lineRule="auto"/>
        <w:ind w:left="568" w:hanging="284"/>
        <w:jc w:val="both"/>
        <w:rPr>
          <w:rFonts w:ascii="Calibri" w:hAnsi="Calibri"/>
          <w:color w:val="000000"/>
          <w:sz w:val="22"/>
          <w:szCs w:val="22"/>
        </w:rPr>
      </w:pPr>
      <w:r w:rsidRPr="009F41B4">
        <w:rPr>
          <w:rFonts w:ascii="Calibri" w:hAnsi="Calibri"/>
          <w:color w:val="000000"/>
          <w:sz w:val="22"/>
          <w:szCs w:val="22"/>
        </w:rPr>
        <w:t xml:space="preserve">podá-li </w:t>
      </w:r>
      <w:r>
        <w:rPr>
          <w:rFonts w:ascii="Calibri" w:hAnsi="Calibri"/>
          <w:color w:val="000000"/>
          <w:sz w:val="22"/>
          <w:szCs w:val="22"/>
        </w:rPr>
        <w:t>dodavatel</w:t>
      </w:r>
      <w:r w:rsidRPr="009F41B4">
        <w:rPr>
          <w:rFonts w:ascii="Calibri" w:hAnsi="Calibri"/>
          <w:color w:val="000000"/>
          <w:sz w:val="22"/>
          <w:szCs w:val="22"/>
        </w:rPr>
        <w:t xml:space="preserve"> sám na sebe insolvenční návrh.</w:t>
      </w:r>
    </w:p>
    <w:p w14:paraId="0945F74D" w14:textId="684906E6" w:rsidR="00E35461" w:rsidRPr="00E35461" w:rsidRDefault="00E35461" w:rsidP="003412FC">
      <w:pPr>
        <w:pStyle w:val="Zkladntext3"/>
        <w:numPr>
          <w:ilvl w:val="3"/>
          <w:numId w:val="11"/>
        </w:numPr>
        <w:ind w:left="284" w:hanging="284"/>
        <w:jc w:val="both"/>
        <w:rPr>
          <w:rFonts w:ascii="Calibri" w:hAnsi="Calibri"/>
          <w:color w:val="000000"/>
          <w:sz w:val="22"/>
          <w:szCs w:val="22"/>
        </w:rPr>
      </w:pPr>
      <w:r>
        <w:rPr>
          <w:rFonts w:ascii="Calibri" w:hAnsi="Calibri"/>
          <w:color w:val="000000"/>
          <w:sz w:val="22"/>
          <w:szCs w:val="22"/>
        </w:rPr>
        <w:t xml:space="preserve">Obě smluvní strany mají </w:t>
      </w:r>
      <w:r w:rsidRPr="00E35461">
        <w:rPr>
          <w:rFonts w:ascii="Calibri" w:hAnsi="Calibri"/>
          <w:color w:val="000000"/>
          <w:sz w:val="22"/>
          <w:szCs w:val="22"/>
        </w:rPr>
        <w:t>právo od smlouvy ustoupit v případě živeln</w:t>
      </w:r>
      <w:r w:rsidR="00A6287A">
        <w:rPr>
          <w:rFonts w:ascii="Calibri" w:hAnsi="Calibri"/>
          <w:color w:val="000000"/>
          <w:sz w:val="22"/>
          <w:szCs w:val="22"/>
        </w:rPr>
        <w:t xml:space="preserve">í </w:t>
      </w:r>
      <w:r w:rsidRPr="00E35461">
        <w:rPr>
          <w:rFonts w:ascii="Calibri" w:hAnsi="Calibri"/>
          <w:color w:val="000000"/>
          <w:sz w:val="22"/>
          <w:szCs w:val="22"/>
        </w:rPr>
        <w:t>pohromy, technické havárie</w:t>
      </w:r>
      <w:r>
        <w:rPr>
          <w:rFonts w:ascii="Calibri" w:hAnsi="Calibri"/>
          <w:color w:val="000000"/>
          <w:sz w:val="22"/>
          <w:szCs w:val="22"/>
        </w:rPr>
        <w:t xml:space="preserve"> </w:t>
      </w:r>
      <w:r w:rsidRPr="00E35461">
        <w:rPr>
          <w:rFonts w:ascii="Calibri" w:hAnsi="Calibri"/>
          <w:color w:val="000000"/>
          <w:sz w:val="22"/>
          <w:szCs w:val="22"/>
        </w:rPr>
        <w:t>a</w:t>
      </w:r>
      <w:r>
        <w:rPr>
          <w:rFonts w:ascii="Calibri" w:hAnsi="Calibri"/>
          <w:color w:val="000000"/>
          <w:sz w:val="22"/>
          <w:szCs w:val="22"/>
        </w:rPr>
        <w:t> </w:t>
      </w:r>
      <w:r w:rsidRPr="00E35461">
        <w:rPr>
          <w:rFonts w:ascii="Calibri" w:hAnsi="Calibri"/>
          <w:color w:val="000000"/>
          <w:sz w:val="22"/>
          <w:szCs w:val="22"/>
        </w:rPr>
        <w:t xml:space="preserve">jiných závažných důvodů. </w:t>
      </w:r>
      <w:r>
        <w:rPr>
          <w:rFonts w:ascii="Calibri" w:hAnsi="Calibri"/>
          <w:color w:val="000000"/>
          <w:sz w:val="22"/>
          <w:szCs w:val="22"/>
        </w:rPr>
        <w:t>O</w:t>
      </w:r>
      <w:r w:rsidRPr="00E35461">
        <w:rPr>
          <w:rFonts w:ascii="Calibri" w:hAnsi="Calibri"/>
          <w:color w:val="000000"/>
          <w:sz w:val="22"/>
          <w:szCs w:val="22"/>
        </w:rPr>
        <w:t xml:space="preserve"> těchto skutečnostech </w:t>
      </w:r>
      <w:r>
        <w:rPr>
          <w:rFonts w:ascii="Calibri" w:hAnsi="Calibri"/>
          <w:color w:val="000000"/>
          <w:sz w:val="22"/>
          <w:szCs w:val="22"/>
        </w:rPr>
        <w:t xml:space="preserve">jsou povinni </w:t>
      </w:r>
      <w:r w:rsidRPr="00E35461">
        <w:rPr>
          <w:rFonts w:ascii="Calibri" w:hAnsi="Calibri"/>
          <w:color w:val="000000"/>
          <w:sz w:val="22"/>
          <w:szCs w:val="22"/>
        </w:rPr>
        <w:t xml:space="preserve">neprodleně informovat </w:t>
      </w:r>
      <w:r>
        <w:rPr>
          <w:rFonts w:ascii="Calibri" w:hAnsi="Calibri"/>
          <w:color w:val="000000"/>
          <w:sz w:val="22"/>
          <w:szCs w:val="22"/>
        </w:rPr>
        <w:t>druhou smluvní stranu</w:t>
      </w:r>
      <w:r w:rsidRPr="00E35461">
        <w:rPr>
          <w:rFonts w:ascii="Calibri" w:hAnsi="Calibri"/>
          <w:color w:val="000000"/>
          <w:sz w:val="22"/>
          <w:szCs w:val="22"/>
        </w:rPr>
        <w:t>.</w:t>
      </w:r>
    </w:p>
    <w:p w14:paraId="5C2CF9DF" w14:textId="77777777" w:rsidR="00E35461" w:rsidRDefault="003A6037" w:rsidP="003412FC">
      <w:pPr>
        <w:pStyle w:val="Zkladntext3"/>
        <w:numPr>
          <w:ilvl w:val="3"/>
          <w:numId w:val="11"/>
        </w:numPr>
        <w:spacing w:line="240" w:lineRule="auto"/>
        <w:ind w:left="284" w:hanging="284"/>
        <w:jc w:val="both"/>
        <w:rPr>
          <w:rFonts w:ascii="Calibri" w:hAnsi="Calibri"/>
          <w:color w:val="000000"/>
          <w:sz w:val="22"/>
          <w:szCs w:val="22"/>
        </w:rPr>
      </w:pPr>
      <w:r w:rsidRPr="009F41B4">
        <w:rPr>
          <w:rFonts w:ascii="Calibri" w:hAnsi="Calibri"/>
          <w:sz w:val="22"/>
          <w:szCs w:val="22"/>
        </w:rPr>
        <w:lastRenderedPageBreak/>
        <w:t>Odstoupením</w:t>
      </w:r>
      <w:r w:rsidRPr="009F41B4">
        <w:rPr>
          <w:rFonts w:ascii="Calibri" w:hAnsi="Calibri"/>
          <w:color w:val="000000"/>
          <w:sz w:val="22"/>
          <w:szCs w:val="22"/>
        </w:rPr>
        <w:t xml:space="preserve"> od smlouvy není dotčeno právo oprávněné smluvní strany na zaplacení smluvní pokuty ani na</w:t>
      </w:r>
      <w:r w:rsidR="00F3535E">
        <w:rPr>
          <w:rFonts w:ascii="Calibri" w:hAnsi="Calibri"/>
          <w:color w:val="000000"/>
          <w:sz w:val="22"/>
          <w:szCs w:val="22"/>
        </w:rPr>
        <w:t> </w:t>
      </w:r>
      <w:r w:rsidRPr="009F41B4">
        <w:rPr>
          <w:rFonts w:ascii="Calibri" w:hAnsi="Calibri"/>
          <w:color w:val="000000"/>
          <w:sz w:val="22"/>
          <w:szCs w:val="22"/>
        </w:rPr>
        <w:t>náhradu škody vzniklé porušením smlouvy.</w:t>
      </w:r>
    </w:p>
    <w:p w14:paraId="447AC2FE" w14:textId="77777777" w:rsidR="003A6037" w:rsidRPr="009F41B4" w:rsidRDefault="00E35461" w:rsidP="003412FC">
      <w:pPr>
        <w:pStyle w:val="Zkladntext3"/>
        <w:numPr>
          <w:ilvl w:val="3"/>
          <w:numId w:val="11"/>
        </w:numPr>
        <w:shd w:val="clear" w:color="auto" w:fill="auto"/>
        <w:spacing w:line="240" w:lineRule="auto"/>
        <w:ind w:left="284" w:hanging="284"/>
        <w:jc w:val="both"/>
        <w:rPr>
          <w:rFonts w:ascii="Calibri" w:hAnsi="Calibri" w:cs="Arial"/>
          <w:sz w:val="22"/>
          <w:szCs w:val="22"/>
        </w:rPr>
      </w:pPr>
      <w:r>
        <w:rPr>
          <w:rFonts w:ascii="Calibri" w:hAnsi="Calibri"/>
          <w:sz w:val="22"/>
          <w:szCs w:val="22"/>
        </w:rPr>
        <w:t>Změnit nebo doplnit uzavřenou smlouvu je možné jen formou písemných dodatků, které budou vzestupně číslovány, výslovně prohlášeny za dodatek smlouvy a podepsány oprávněnými zástupci smluvních stran.</w:t>
      </w:r>
    </w:p>
    <w:p w14:paraId="34976217" w14:textId="40619F6C" w:rsidR="003A6037" w:rsidRPr="009F41B4" w:rsidRDefault="003A6037" w:rsidP="003412FC">
      <w:pPr>
        <w:pStyle w:val="Zkladntext3"/>
        <w:numPr>
          <w:ilvl w:val="3"/>
          <w:numId w:val="11"/>
        </w:numPr>
        <w:shd w:val="clear" w:color="auto" w:fill="auto"/>
        <w:spacing w:line="240" w:lineRule="auto"/>
        <w:ind w:left="284" w:hanging="284"/>
        <w:jc w:val="both"/>
        <w:rPr>
          <w:rFonts w:ascii="Calibri" w:hAnsi="Calibri"/>
        </w:rPr>
      </w:pPr>
      <w:r w:rsidRPr="009F41B4">
        <w:rPr>
          <w:rFonts w:ascii="Calibri" w:hAnsi="Calibri" w:cs="Arial"/>
          <w:sz w:val="22"/>
          <w:szCs w:val="22"/>
        </w:rPr>
        <w:t>Smluvní strany se dohodly, že jakákoliv písemná korespondence související s touto smlouvou se bude uskutečňovat prostřednictvím pošty, e-mailem na kontaktní osoby nebo osobním převzetím, pokud tato smlouva neurčuje jinak. Daňové doklady, odstoupení od smlouvy, výpověď smlouvy a výzva</w:t>
      </w:r>
      <w:r w:rsidR="00F8606A">
        <w:rPr>
          <w:rFonts w:ascii="Calibri" w:hAnsi="Calibri" w:cs="Arial"/>
          <w:sz w:val="22"/>
          <w:szCs w:val="22"/>
        </w:rPr>
        <w:t xml:space="preserve"> na </w:t>
      </w:r>
      <w:r w:rsidRPr="009F41B4">
        <w:rPr>
          <w:rFonts w:ascii="Calibri" w:hAnsi="Calibri" w:cs="Arial"/>
          <w:sz w:val="22"/>
          <w:szCs w:val="22"/>
        </w:rPr>
        <w:t>plnění se doručují poštou</w:t>
      </w:r>
      <w:r w:rsidR="00591927">
        <w:rPr>
          <w:rFonts w:ascii="Calibri" w:hAnsi="Calibri" w:cs="Arial"/>
          <w:sz w:val="22"/>
          <w:szCs w:val="22"/>
        </w:rPr>
        <w:t xml:space="preserve"> </w:t>
      </w:r>
      <w:r w:rsidR="00591927" w:rsidRPr="00591927">
        <w:rPr>
          <w:rFonts w:ascii="Calibri" w:hAnsi="Calibri" w:cs="Arial"/>
          <w:sz w:val="22"/>
          <w:szCs w:val="22"/>
        </w:rPr>
        <w:t>na adresy uvedené v článku I. této smlouvy</w:t>
      </w:r>
      <w:r w:rsidRPr="009F41B4">
        <w:rPr>
          <w:rFonts w:ascii="Calibri" w:hAnsi="Calibri" w:cs="Arial"/>
          <w:sz w:val="22"/>
          <w:szCs w:val="22"/>
        </w:rPr>
        <w:t>.</w:t>
      </w:r>
    </w:p>
    <w:p w14:paraId="2E9AE1B3" w14:textId="77777777" w:rsidR="003A6037" w:rsidRPr="009F41B4" w:rsidRDefault="003A6037" w:rsidP="003412FC">
      <w:pPr>
        <w:pStyle w:val="Zkladntext3"/>
        <w:numPr>
          <w:ilvl w:val="3"/>
          <w:numId w:val="11"/>
        </w:numPr>
        <w:shd w:val="clear" w:color="auto" w:fill="auto"/>
        <w:spacing w:line="240" w:lineRule="auto"/>
        <w:ind w:left="284" w:hanging="284"/>
        <w:jc w:val="both"/>
        <w:rPr>
          <w:rFonts w:ascii="Calibri" w:hAnsi="Calibri"/>
        </w:rPr>
      </w:pPr>
      <w:r w:rsidRPr="009F41B4">
        <w:rPr>
          <w:rFonts w:ascii="Calibri" w:hAnsi="Calibri" w:cs="Arial"/>
          <w:sz w:val="22"/>
          <w:szCs w:val="22"/>
        </w:rPr>
        <w:t>Pokud tato smlouva určuje povinnost doručování písemnosti poštou, považuje se za řádné odeslání písemnosti její odeslání na poštovní adresu druhé smluvní strany formou doporučené poštovní zásilky (daňové doklady) a</w:t>
      </w:r>
      <w:r w:rsidR="00F3535E">
        <w:rPr>
          <w:rFonts w:ascii="Calibri" w:hAnsi="Calibri" w:cs="Arial"/>
          <w:sz w:val="22"/>
          <w:szCs w:val="22"/>
        </w:rPr>
        <w:t> </w:t>
      </w:r>
      <w:r w:rsidRPr="009F41B4">
        <w:rPr>
          <w:rFonts w:ascii="Calibri" w:hAnsi="Calibri" w:cs="Arial"/>
          <w:sz w:val="22"/>
          <w:szCs w:val="22"/>
        </w:rPr>
        <w:t>doporučené poštovní zásilky s doručenkou (u ostatních písemností). Písemnost posílaná poštou se považuje za doručenou i v případě, že druhá smluvní strana poštovní zásilku nepřevezme. V takovém případě se za den doručení písemnosti považuje pátý den od uložení doporučené zásilky na příslušné poště adresáta.</w:t>
      </w:r>
    </w:p>
    <w:p w14:paraId="06D16599" w14:textId="46F5DFBB" w:rsidR="003A6037" w:rsidRPr="003A6037" w:rsidRDefault="003A6037" w:rsidP="003412FC">
      <w:pPr>
        <w:pStyle w:val="Zkladntext3"/>
        <w:numPr>
          <w:ilvl w:val="3"/>
          <w:numId w:val="11"/>
        </w:numPr>
        <w:shd w:val="clear" w:color="auto" w:fill="auto"/>
        <w:spacing w:line="240" w:lineRule="auto"/>
        <w:ind w:left="284" w:hanging="284"/>
        <w:jc w:val="both"/>
        <w:rPr>
          <w:rFonts w:ascii="Calibri" w:hAnsi="Calibri"/>
        </w:rPr>
      </w:pPr>
      <w:r w:rsidRPr="009F41B4">
        <w:rPr>
          <w:rFonts w:ascii="Calibri" w:hAnsi="Calibri" w:cs="Arial"/>
          <w:sz w:val="22"/>
          <w:szCs w:val="22"/>
        </w:rPr>
        <w:t>Písemnosti odeslané e-mailem se považují za řádně odeslané</w:t>
      </w:r>
      <w:r>
        <w:rPr>
          <w:rFonts w:ascii="Calibri" w:hAnsi="Calibri" w:cs="Arial"/>
          <w:sz w:val="22"/>
          <w:szCs w:val="22"/>
        </w:rPr>
        <w:t xml:space="preserve"> a doručené</w:t>
      </w:r>
      <w:r w:rsidRPr="009F41B4">
        <w:rPr>
          <w:rFonts w:ascii="Calibri" w:hAnsi="Calibri" w:cs="Arial"/>
          <w:sz w:val="22"/>
          <w:szCs w:val="22"/>
        </w:rPr>
        <w:t>, pokud je smluvní strana odeslala ze</w:t>
      </w:r>
      <w:r w:rsidR="00F3535E">
        <w:rPr>
          <w:rFonts w:ascii="Calibri" w:hAnsi="Calibri" w:cs="Arial"/>
          <w:sz w:val="22"/>
          <w:szCs w:val="22"/>
        </w:rPr>
        <w:t> </w:t>
      </w:r>
      <w:r w:rsidRPr="009F41B4">
        <w:rPr>
          <w:rFonts w:ascii="Calibri" w:hAnsi="Calibri" w:cs="Arial"/>
          <w:sz w:val="22"/>
          <w:szCs w:val="22"/>
        </w:rPr>
        <w:t xml:space="preserve">své e-mailové adresy na e-mailovou adresu druhé smluvní </w:t>
      </w:r>
      <w:r w:rsidR="00EC1C1B">
        <w:rPr>
          <w:rFonts w:ascii="Calibri" w:hAnsi="Calibri" w:cs="Arial"/>
          <w:sz w:val="22"/>
          <w:szCs w:val="22"/>
        </w:rPr>
        <w:t>strany. Telefonické oznámení se </w:t>
      </w:r>
      <w:r w:rsidRPr="009F41B4">
        <w:rPr>
          <w:rFonts w:ascii="Calibri" w:hAnsi="Calibri" w:cs="Arial"/>
          <w:sz w:val="22"/>
          <w:szCs w:val="22"/>
        </w:rPr>
        <w:t>považuje za</w:t>
      </w:r>
      <w:r w:rsidR="00F3535E">
        <w:rPr>
          <w:rFonts w:ascii="Calibri" w:hAnsi="Calibri" w:cs="Arial"/>
          <w:sz w:val="22"/>
          <w:szCs w:val="22"/>
        </w:rPr>
        <w:t> </w:t>
      </w:r>
      <w:r w:rsidRPr="009F41B4">
        <w:rPr>
          <w:rFonts w:ascii="Calibri" w:hAnsi="Calibri" w:cs="Arial"/>
          <w:sz w:val="22"/>
          <w:szCs w:val="22"/>
        </w:rPr>
        <w:t>řádně uskutečněné, pokud došlo k telefonickému rozhovoru mezi dále uvedenými (popř. k tomuto účelu zplnomocněnými) osobami.</w:t>
      </w:r>
    </w:p>
    <w:p w14:paraId="105DFE6A" w14:textId="5352C512" w:rsidR="00135F83" w:rsidRPr="002D485A" w:rsidRDefault="00135F83" w:rsidP="00F4427F">
      <w:pPr>
        <w:pStyle w:val="Zkladntext"/>
        <w:spacing w:before="360"/>
        <w:ind w:left="284" w:hanging="284"/>
        <w:jc w:val="center"/>
        <w:rPr>
          <w:rFonts w:ascii="Calibri" w:hAnsi="Calibri"/>
          <w:b/>
          <w:sz w:val="22"/>
          <w:szCs w:val="22"/>
        </w:rPr>
      </w:pPr>
      <w:r w:rsidRPr="00C45E68">
        <w:rPr>
          <w:rFonts w:ascii="Calibri" w:hAnsi="Calibri"/>
          <w:b/>
          <w:sz w:val="22"/>
          <w:szCs w:val="22"/>
        </w:rPr>
        <w:t xml:space="preserve">Článek </w:t>
      </w:r>
      <w:r w:rsidR="000974D9" w:rsidRPr="00C45E68">
        <w:rPr>
          <w:rFonts w:ascii="Calibri" w:hAnsi="Calibri"/>
          <w:b/>
          <w:sz w:val="22"/>
          <w:szCs w:val="22"/>
          <w:lang w:val="cs-CZ"/>
        </w:rPr>
        <w:t>X</w:t>
      </w:r>
      <w:r w:rsidRPr="00C45E68">
        <w:rPr>
          <w:rFonts w:ascii="Calibri" w:hAnsi="Calibri"/>
          <w:b/>
          <w:sz w:val="22"/>
          <w:szCs w:val="22"/>
        </w:rPr>
        <w:t>.</w:t>
      </w:r>
    </w:p>
    <w:p w14:paraId="00F5E162" w14:textId="77777777" w:rsidR="00135F83" w:rsidRPr="002D485A" w:rsidRDefault="00135F83" w:rsidP="00F4427F">
      <w:pPr>
        <w:pStyle w:val="Zkladntext"/>
        <w:tabs>
          <w:tab w:val="left" w:pos="426"/>
        </w:tabs>
        <w:spacing w:after="120"/>
        <w:ind w:left="284" w:hanging="284"/>
        <w:jc w:val="center"/>
        <w:rPr>
          <w:rFonts w:ascii="Calibri" w:hAnsi="Calibri"/>
          <w:b/>
          <w:sz w:val="22"/>
          <w:szCs w:val="22"/>
        </w:rPr>
      </w:pPr>
      <w:r w:rsidRPr="002D485A">
        <w:rPr>
          <w:rFonts w:ascii="Calibri" w:hAnsi="Calibri"/>
          <w:b/>
          <w:sz w:val="22"/>
          <w:szCs w:val="22"/>
        </w:rPr>
        <w:t>Závěrečná ustanovení</w:t>
      </w:r>
    </w:p>
    <w:p w14:paraId="40E26BCA" w14:textId="77777777" w:rsidR="00C45E68" w:rsidRDefault="00135F83" w:rsidP="003412FC">
      <w:pPr>
        <w:pStyle w:val="Zkladntext"/>
        <w:numPr>
          <w:ilvl w:val="3"/>
          <w:numId w:val="7"/>
        </w:numPr>
        <w:tabs>
          <w:tab w:val="left" w:pos="0"/>
        </w:tabs>
        <w:spacing w:after="60"/>
        <w:ind w:left="284" w:hanging="340"/>
        <w:rPr>
          <w:rFonts w:ascii="Calibri" w:hAnsi="Calibri"/>
          <w:sz w:val="22"/>
          <w:szCs w:val="22"/>
        </w:rPr>
      </w:pPr>
      <w:r w:rsidRPr="00935D94">
        <w:rPr>
          <w:rFonts w:ascii="Calibri" w:hAnsi="Calibri"/>
          <w:sz w:val="22"/>
          <w:szCs w:val="22"/>
        </w:rPr>
        <w:t xml:space="preserve">Smluvní strany berou na vědomí, že tato smlouva </w:t>
      </w:r>
      <w:r>
        <w:rPr>
          <w:rFonts w:ascii="Calibri" w:hAnsi="Calibri"/>
          <w:sz w:val="22"/>
          <w:szCs w:val="22"/>
          <w:lang w:val="cs-CZ"/>
        </w:rPr>
        <w:t xml:space="preserve">včetně všech dodatků </w:t>
      </w:r>
      <w:r w:rsidRPr="00935D94">
        <w:rPr>
          <w:rFonts w:ascii="Calibri" w:hAnsi="Calibri"/>
          <w:sz w:val="22"/>
          <w:szCs w:val="22"/>
        </w:rPr>
        <w:t xml:space="preserve">podléhá podmínkám </w:t>
      </w:r>
      <w:r>
        <w:rPr>
          <w:rFonts w:ascii="Calibri" w:hAnsi="Calibri"/>
          <w:sz w:val="22"/>
          <w:szCs w:val="22"/>
        </w:rPr>
        <w:br/>
      </w:r>
      <w:r w:rsidRPr="00935D94">
        <w:rPr>
          <w:rFonts w:ascii="Calibri" w:hAnsi="Calibri"/>
          <w:sz w:val="22"/>
          <w:szCs w:val="22"/>
        </w:rPr>
        <w:t>a omezením dle zákona č.</w:t>
      </w:r>
      <w:r>
        <w:rPr>
          <w:rFonts w:ascii="Calibri" w:hAnsi="Calibri"/>
          <w:sz w:val="22"/>
          <w:szCs w:val="22"/>
          <w:lang w:val="cs-CZ"/>
        </w:rPr>
        <w:t> </w:t>
      </w:r>
      <w:r w:rsidRPr="00935D94">
        <w:rPr>
          <w:rFonts w:ascii="Calibri" w:hAnsi="Calibri"/>
          <w:sz w:val="22"/>
          <w:szCs w:val="22"/>
        </w:rPr>
        <w:t>340/2015 Sb., o zvláštních podmínkách účinnosti některých smluv, uveřejňování těchto smluv a</w:t>
      </w:r>
      <w:r>
        <w:rPr>
          <w:rFonts w:ascii="Calibri" w:hAnsi="Calibri"/>
          <w:sz w:val="22"/>
          <w:szCs w:val="22"/>
          <w:lang w:val="cs-CZ"/>
        </w:rPr>
        <w:t> </w:t>
      </w:r>
      <w:r w:rsidRPr="00935D94">
        <w:rPr>
          <w:rFonts w:ascii="Calibri" w:hAnsi="Calibri"/>
          <w:sz w:val="22"/>
          <w:szCs w:val="22"/>
        </w:rPr>
        <w:t xml:space="preserve">o registru smluv (dále jen „zákon o registru smluv“). </w:t>
      </w:r>
    </w:p>
    <w:p w14:paraId="6C246C3E" w14:textId="45B8FD91" w:rsidR="00C45E68" w:rsidRPr="00C45E68" w:rsidRDefault="00C45E68" w:rsidP="003412FC">
      <w:pPr>
        <w:pStyle w:val="Zkladntext"/>
        <w:numPr>
          <w:ilvl w:val="3"/>
          <w:numId w:val="7"/>
        </w:numPr>
        <w:tabs>
          <w:tab w:val="left" w:pos="0"/>
        </w:tabs>
        <w:spacing w:after="60"/>
        <w:ind w:left="284" w:hanging="340"/>
        <w:rPr>
          <w:rFonts w:ascii="Calibri" w:hAnsi="Calibri"/>
          <w:sz w:val="22"/>
          <w:szCs w:val="22"/>
        </w:rPr>
      </w:pPr>
      <w:r w:rsidRPr="00C45E68">
        <w:rPr>
          <w:rFonts w:ascii="Calibri" w:hAnsi="Calibri"/>
          <w:sz w:val="22"/>
          <w:szCs w:val="22"/>
        </w:rPr>
        <w:t>Tato smlouva nabývá platnosti dnem jejího podpisu oběma smluvními stranami a účinnosti dnem, kdy vyjádření souhlasu s obsahem návrhu smlouvy dojde druhé smluvní straně, nestanoví</w:t>
      </w:r>
      <w:r w:rsidR="0047046E">
        <w:rPr>
          <w:rFonts w:ascii="Calibri" w:hAnsi="Calibri"/>
          <w:sz w:val="22"/>
          <w:szCs w:val="22"/>
          <w:lang w:val="cs-CZ"/>
        </w:rPr>
        <w:t>-</w:t>
      </w:r>
      <w:r w:rsidRPr="00C45E68">
        <w:rPr>
          <w:rFonts w:ascii="Calibri" w:hAnsi="Calibri"/>
          <w:sz w:val="22"/>
          <w:szCs w:val="22"/>
        </w:rPr>
        <w:t>li zákon č.</w:t>
      </w:r>
      <w:r>
        <w:rPr>
          <w:rFonts w:ascii="Calibri" w:hAnsi="Calibri"/>
          <w:sz w:val="22"/>
          <w:szCs w:val="22"/>
          <w:lang w:val="cs-CZ"/>
        </w:rPr>
        <w:t> </w:t>
      </w:r>
      <w:r w:rsidRPr="00C45E68">
        <w:rPr>
          <w:rFonts w:ascii="Calibri" w:hAnsi="Calibri"/>
          <w:sz w:val="22"/>
          <w:szCs w:val="22"/>
        </w:rPr>
        <w:t>340/2015 Sb., o zvláštních podmínkách účinnosti některých smluv, uveřejňování těchto smluv a</w:t>
      </w:r>
      <w:r>
        <w:rPr>
          <w:rFonts w:ascii="Calibri" w:hAnsi="Calibri"/>
          <w:sz w:val="22"/>
          <w:szCs w:val="22"/>
          <w:lang w:val="cs-CZ"/>
        </w:rPr>
        <w:t> </w:t>
      </w:r>
      <w:r w:rsidRPr="00C45E68">
        <w:rPr>
          <w:rFonts w:ascii="Calibri" w:hAnsi="Calibri"/>
          <w:sz w:val="22"/>
          <w:szCs w:val="22"/>
        </w:rPr>
        <w:t>o</w:t>
      </w:r>
      <w:r>
        <w:rPr>
          <w:rFonts w:ascii="Calibri" w:hAnsi="Calibri"/>
          <w:sz w:val="22"/>
          <w:szCs w:val="22"/>
          <w:lang w:val="cs-CZ"/>
        </w:rPr>
        <w:t> </w:t>
      </w:r>
      <w:r w:rsidRPr="00C45E68">
        <w:rPr>
          <w:rFonts w:ascii="Calibri" w:hAnsi="Calibri"/>
          <w:sz w:val="22"/>
          <w:szCs w:val="22"/>
        </w:rPr>
        <w:t>registru smluv (zákon o registru smluv), ve znění pozdějších předpisů (dále jen „zákon o registru smluv“), jinak. V takovém případě nabývá smlouva účinnosti dnem jejího uveřejnění v registru smluv</w:t>
      </w:r>
      <w:r>
        <w:rPr>
          <w:rFonts w:ascii="Calibri" w:hAnsi="Calibri"/>
          <w:sz w:val="22"/>
          <w:szCs w:val="22"/>
          <w:lang w:val="cs-CZ"/>
        </w:rPr>
        <w:t>.</w:t>
      </w:r>
    </w:p>
    <w:p w14:paraId="7D0201BB" w14:textId="4CCDBD29" w:rsidR="00135F83" w:rsidRPr="00E35461" w:rsidRDefault="00135F83" w:rsidP="003412FC">
      <w:pPr>
        <w:pStyle w:val="Zkladntext"/>
        <w:numPr>
          <w:ilvl w:val="0"/>
          <w:numId w:val="7"/>
        </w:numPr>
        <w:tabs>
          <w:tab w:val="left" w:pos="0"/>
        </w:tabs>
        <w:spacing w:after="60"/>
        <w:ind w:left="284" w:hanging="340"/>
        <w:rPr>
          <w:rFonts w:ascii="Calibri" w:hAnsi="Calibri"/>
          <w:sz w:val="22"/>
          <w:szCs w:val="22"/>
        </w:rPr>
      </w:pPr>
      <w:r w:rsidRPr="0086047F">
        <w:rPr>
          <w:rFonts w:ascii="Calibri" w:hAnsi="Calibri"/>
          <w:sz w:val="22"/>
          <w:szCs w:val="22"/>
        </w:rPr>
        <w:t xml:space="preserve">Smluvní strany se dohodly, že </w:t>
      </w:r>
      <w:r>
        <w:rPr>
          <w:rFonts w:ascii="Calibri" w:hAnsi="Calibri"/>
          <w:sz w:val="22"/>
          <w:szCs w:val="22"/>
          <w:lang w:val="cs-CZ"/>
        </w:rPr>
        <w:t>objednatel</w:t>
      </w:r>
      <w:r w:rsidRPr="0086047F">
        <w:rPr>
          <w:rFonts w:ascii="Calibri" w:hAnsi="Calibri"/>
          <w:sz w:val="22"/>
          <w:szCs w:val="22"/>
        </w:rPr>
        <w:t xml:space="preserve"> zašle tuto smlouvu Ministerstvu vnitra k uveřejnění prostřednictvím registru smluv bez zbytečného odkladu, nejpozději však do </w:t>
      </w:r>
      <w:r w:rsidR="00CD1FEF">
        <w:rPr>
          <w:rFonts w:ascii="Calibri" w:hAnsi="Calibri"/>
          <w:sz w:val="22"/>
          <w:szCs w:val="22"/>
          <w:lang w:val="cs-CZ"/>
        </w:rPr>
        <w:t>10 pracovních</w:t>
      </w:r>
      <w:r w:rsidR="00CD1FEF">
        <w:rPr>
          <w:rFonts w:ascii="Calibri" w:hAnsi="Calibri"/>
          <w:sz w:val="22"/>
          <w:szCs w:val="22"/>
        </w:rPr>
        <w:t xml:space="preserve"> dnů od </w:t>
      </w:r>
      <w:r w:rsidRPr="0086047F">
        <w:rPr>
          <w:rFonts w:ascii="Calibri" w:hAnsi="Calibri"/>
          <w:sz w:val="22"/>
          <w:szCs w:val="22"/>
        </w:rPr>
        <w:t xml:space="preserve">uzavření této smlouvy. Tím není dotčeno oprávnění </w:t>
      </w:r>
      <w:r>
        <w:rPr>
          <w:rFonts w:ascii="Calibri" w:hAnsi="Calibri"/>
          <w:sz w:val="22"/>
          <w:szCs w:val="22"/>
          <w:lang w:val="cs-CZ"/>
        </w:rPr>
        <w:t>dodavatele</w:t>
      </w:r>
      <w:r w:rsidRPr="0086047F">
        <w:rPr>
          <w:rFonts w:ascii="Calibri" w:hAnsi="Calibri"/>
          <w:sz w:val="22"/>
          <w:szCs w:val="22"/>
        </w:rPr>
        <w:t xml:space="preserve"> zaslat tuto smlouvu k uveřejnění Ministerstvu vnitra prostřednictvím registru smluv nezávisle </w:t>
      </w:r>
      <w:r w:rsidR="00EC1C1B">
        <w:rPr>
          <w:rFonts w:ascii="Calibri" w:hAnsi="Calibri"/>
          <w:sz w:val="22"/>
          <w:szCs w:val="22"/>
        </w:rPr>
        <w:t>na výše uvedeném ujednání, a to </w:t>
      </w:r>
      <w:r w:rsidRPr="0086047F">
        <w:rPr>
          <w:rFonts w:ascii="Calibri" w:hAnsi="Calibri"/>
          <w:sz w:val="22"/>
          <w:szCs w:val="22"/>
        </w:rPr>
        <w:t xml:space="preserve">zejména v případě, že </w:t>
      </w:r>
      <w:r>
        <w:rPr>
          <w:rFonts w:ascii="Calibri" w:hAnsi="Calibri"/>
          <w:sz w:val="22"/>
          <w:szCs w:val="22"/>
          <w:lang w:val="cs-CZ"/>
        </w:rPr>
        <w:t>objednatel</w:t>
      </w:r>
      <w:r w:rsidRPr="0086047F">
        <w:rPr>
          <w:rFonts w:ascii="Calibri" w:hAnsi="Calibri"/>
          <w:sz w:val="22"/>
          <w:szCs w:val="22"/>
        </w:rPr>
        <w:t xml:space="preserve"> bude v prodlení se splněním výše uvedené povinnosti.</w:t>
      </w:r>
    </w:p>
    <w:p w14:paraId="510969F4" w14:textId="77777777" w:rsidR="00135F83" w:rsidRDefault="00135F83" w:rsidP="003412FC">
      <w:pPr>
        <w:pStyle w:val="Zkladntext"/>
        <w:numPr>
          <w:ilvl w:val="0"/>
          <w:numId w:val="7"/>
        </w:numPr>
        <w:tabs>
          <w:tab w:val="left" w:pos="0"/>
        </w:tabs>
        <w:spacing w:after="60"/>
        <w:ind w:left="284" w:hanging="340"/>
        <w:rPr>
          <w:rFonts w:ascii="Calibri" w:hAnsi="Calibri"/>
          <w:sz w:val="22"/>
          <w:szCs w:val="22"/>
        </w:rPr>
      </w:pPr>
      <w:r>
        <w:rPr>
          <w:rFonts w:ascii="Calibri" w:hAnsi="Calibri"/>
          <w:sz w:val="22"/>
          <w:szCs w:val="22"/>
        </w:rPr>
        <w:t>Pro účely smlouvy se pod pojm</w:t>
      </w:r>
      <w:r>
        <w:rPr>
          <w:rFonts w:ascii="Calibri" w:hAnsi="Calibri"/>
          <w:sz w:val="22"/>
          <w:szCs w:val="22"/>
          <w:lang w:val="cs-CZ"/>
        </w:rPr>
        <w:t>y</w:t>
      </w:r>
      <w:r>
        <w:rPr>
          <w:rFonts w:ascii="Calibri" w:hAnsi="Calibri"/>
          <w:sz w:val="22"/>
          <w:szCs w:val="22"/>
        </w:rPr>
        <w:t xml:space="preserve"> „bez zbytečného odkladu“</w:t>
      </w:r>
      <w:r>
        <w:rPr>
          <w:rFonts w:ascii="Calibri" w:hAnsi="Calibri"/>
          <w:sz w:val="22"/>
          <w:szCs w:val="22"/>
          <w:lang w:val="cs-CZ"/>
        </w:rPr>
        <w:t xml:space="preserve"> a „neprodleně“</w:t>
      </w:r>
      <w:r>
        <w:rPr>
          <w:rFonts w:ascii="Calibri" w:hAnsi="Calibri"/>
          <w:sz w:val="22"/>
          <w:szCs w:val="22"/>
        </w:rPr>
        <w:t xml:space="preserve"> </w:t>
      </w:r>
      <w:r>
        <w:rPr>
          <w:rFonts w:ascii="Calibri" w:hAnsi="Calibri"/>
          <w:sz w:val="22"/>
          <w:szCs w:val="22"/>
          <w:lang w:val="cs-CZ"/>
        </w:rPr>
        <w:t xml:space="preserve"> rozumí „do 5 pracovních dnů“ od vzniku předmětné skutečnosti</w:t>
      </w:r>
      <w:r>
        <w:rPr>
          <w:rFonts w:ascii="Calibri" w:hAnsi="Calibri"/>
          <w:sz w:val="22"/>
          <w:szCs w:val="22"/>
        </w:rPr>
        <w:t>.</w:t>
      </w:r>
    </w:p>
    <w:p w14:paraId="71329BC4" w14:textId="77777777" w:rsidR="00135F83" w:rsidRDefault="00135F83" w:rsidP="003412FC">
      <w:pPr>
        <w:pStyle w:val="Zkladntext"/>
        <w:numPr>
          <w:ilvl w:val="0"/>
          <w:numId w:val="7"/>
        </w:numPr>
        <w:tabs>
          <w:tab w:val="left" w:pos="0"/>
        </w:tabs>
        <w:spacing w:after="60"/>
        <w:ind w:left="284" w:hanging="340"/>
        <w:rPr>
          <w:rFonts w:ascii="Calibri" w:hAnsi="Calibri"/>
          <w:sz w:val="22"/>
          <w:szCs w:val="22"/>
        </w:rPr>
      </w:pPr>
      <w:r>
        <w:rPr>
          <w:rFonts w:ascii="Calibri" w:hAnsi="Calibri"/>
          <w:sz w:val="22"/>
          <w:szCs w:val="22"/>
        </w:rPr>
        <w:t xml:space="preserve">Dodavatel nemůže bez souhlasu </w:t>
      </w:r>
      <w:r>
        <w:rPr>
          <w:rFonts w:ascii="Calibri" w:hAnsi="Calibri"/>
          <w:sz w:val="22"/>
          <w:szCs w:val="22"/>
          <w:lang w:val="cs-CZ"/>
        </w:rPr>
        <w:t>objednatele</w:t>
      </w:r>
      <w:r>
        <w:rPr>
          <w:rFonts w:ascii="Calibri" w:hAnsi="Calibri"/>
          <w:sz w:val="22"/>
          <w:szCs w:val="22"/>
        </w:rPr>
        <w:t xml:space="preserve"> postoupit svá práva a povinnosti plynoucí ze smlouvy třetí straně.</w:t>
      </w:r>
    </w:p>
    <w:p w14:paraId="3D8E9E25" w14:textId="785B778F" w:rsidR="00135F83" w:rsidRDefault="00135F83" w:rsidP="003412FC">
      <w:pPr>
        <w:pStyle w:val="Zkladntext"/>
        <w:numPr>
          <w:ilvl w:val="0"/>
          <w:numId w:val="7"/>
        </w:numPr>
        <w:tabs>
          <w:tab w:val="left" w:pos="0"/>
        </w:tabs>
        <w:spacing w:after="60"/>
        <w:ind w:left="284" w:hanging="340"/>
        <w:rPr>
          <w:rFonts w:ascii="Calibri" w:hAnsi="Calibri"/>
          <w:sz w:val="22"/>
          <w:szCs w:val="22"/>
        </w:rPr>
      </w:pPr>
      <w:r>
        <w:rPr>
          <w:rFonts w:ascii="Calibri" w:hAnsi="Calibri"/>
          <w:sz w:val="22"/>
          <w:szCs w:val="22"/>
        </w:rPr>
        <w:t>Pro případ, že ustanovení smlouvy oddělené od ostatního obsahu se stane neúčinným nebo neplatným, smluvní strany se zavazují bez zbytečn</w:t>
      </w:r>
      <w:r>
        <w:rPr>
          <w:rFonts w:ascii="Calibri" w:hAnsi="Calibri"/>
          <w:sz w:val="22"/>
          <w:szCs w:val="22"/>
          <w:lang w:val="cs-CZ"/>
        </w:rPr>
        <w:t>ého</w:t>
      </w:r>
      <w:r>
        <w:rPr>
          <w:rFonts w:ascii="Calibri" w:hAnsi="Calibri"/>
          <w:sz w:val="22"/>
          <w:szCs w:val="22"/>
        </w:rPr>
        <w:t xml:space="preserve"> odklad</w:t>
      </w:r>
      <w:r>
        <w:rPr>
          <w:rFonts w:ascii="Calibri" w:hAnsi="Calibri"/>
          <w:sz w:val="22"/>
          <w:szCs w:val="22"/>
          <w:lang w:val="cs-CZ"/>
        </w:rPr>
        <w:t>u</w:t>
      </w:r>
      <w:r>
        <w:rPr>
          <w:rFonts w:ascii="Calibri" w:hAnsi="Calibri"/>
          <w:sz w:val="22"/>
          <w:szCs w:val="22"/>
        </w:rPr>
        <w:t xml:space="preserve"> nahradit takové ustanovení novým. Případná neplatnost některého z takových ustanovení smlouvy nemá mít za následek neplatnost ostatních ustanovení.</w:t>
      </w:r>
    </w:p>
    <w:p w14:paraId="68069B4A" w14:textId="5A370C3A" w:rsidR="00C45E68" w:rsidRPr="00777467" w:rsidRDefault="00C45E68" w:rsidP="003412FC">
      <w:pPr>
        <w:pStyle w:val="Odstavecseseznamem"/>
        <w:numPr>
          <w:ilvl w:val="0"/>
          <w:numId w:val="7"/>
        </w:numPr>
        <w:spacing w:after="60"/>
        <w:ind w:left="284" w:hanging="340"/>
        <w:jc w:val="both"/>
        <w:rPr>
          <w:rFonts w:ascii="Calibri" w:hAnsi="Calibri"/>
          <w:sz w:val="22"/>
          <w:szCs w:val="22"/>
          <w:lang w:val="x-none"/>
        </w:rPr>
      </w:pPr>
      <w:r w:rsidRPr="00777467">
        <w:rPr>
          <w:rFonts w:ascii="Calibri" w:hAnsi="Calibri"/>
          <w:sz w:val="22"/>
          <w:szCs w:val="22"/>
          <w:lang w:val="x-none"/>
        </w:rPr>
        <w:t>Objednatel si vyhrazuje právo nerealizovat celý předmět plnění. Objednatel má právo zrušit poskytování služ</w:t>
      </w:r>
      <w:r w:rsidR="00777467" w:rsidRPr="00777467">
        <w:rPr>
          <w:rFonts w:ascii="Calibri" w:hAnsi="Calibri"/>
          <w:sz w:val="22"/>
          <w:szCs w:val="22"/>
        </w:rPr>
        <w:t>eb</w:t>
      </w:r>
      <w:r w:rsidRPr="00777467">
        <w:rPr>
          <w:rFonts w:ascii="Calibri" w:hAnsi="Calibri"/>
          <w:sz w:val="22"/>
          <w:szCs w:val="22"/>
          <w:lang w:val="x-none"/>
        </w:rPr>
        <w:t xml:space="preserve"> ve lhůtě min. 20 pracovních dnů předem bez jakýchkoli sankčních poplatků. Dodavatel v tomto případě nemá nárok na náhradu ušlého zisku. </w:t>
      </w:r>
    </w:p>
    <w:p w14:paraId="2F8C4200" w14:textId="77777777" w:rsidR="004905E8" w:rsidRPr="0011205D" w:rsidRDefault="004905E8" w:rsidP="003412FC">
      <w:pPr>
        <w:pStyle w:val="Zkladntext"/>
        <w:numPr>
          <w:ilvl w:val="0"/>
          <w:numId w:val="7"/>
        </w:numPr>
        <w:tabs>
          <w:tab w:val="left" w:pos="0"/>
        </w:tabs>
        <w:spacing w:after="60"/>
        <w:ind w:left="284" w:hanging="340"/>
        <w:rPr>
          <w:rFonts w:ascii="Calibri" w:hAnsi="Calibri"/>
          <w:sz w:val="22"/>
          <w:szCs w:val="22"/>
          <w:lang w:val="cs-CZ"/>
        </w:rPr>
      </w:pPr>
      <w:r w:rsidRPr="0011205D">
        <w:rPr>
          <w:rFonts w:ascii="Calibri" w:hAnsi="Calibri"/>
          <w:sz w:val="22"/>
          <w:szCs w:val="22"/>
          <w:lang w:val="cs-CZ"/>
        </w:rPr>
        <w:lastRenderedPageBreak/>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www.kvic.cz.</w:t>
      </w:r>
    </w:p>
    <w:p w14:paraId="32CCBB6A" w14:textId="77777777" w:rsidR="00135F83" w:rsidRDefault="00135F83" w:rsidP="003412FC">
      <w:pPr>
        <w:pStyle w:val="Zkladntext"/>
        <w:numPr>
          <w:ilvl w:val="0"/>
          <w:numId w:val="7"/>
        </w:numPr>
        <w:tabs>
          <w:tab w:val="left" w:pos="0"/>
        </w:tabs>
        <w:spacing w:after="60"/>
        <w:ind w:left="284" w:hanging="340"/>
        <w:rPr>
          <w:rFonts w:ascii="Calibri" w:hAnsi="Calibri"/>
          <w:sz w:val="22"/>
          <w:szCs w:val="22"/>
        </w:rPr>
      </w:pPr>
      <w:r>
        <w:rPr>
          <w:rFonts w:ascii="Calibri" w:hAnsi="Calibri"/>
          <w:sz w:val="22"/>
          <w:szCs w:val="22"/>
        </w:rPr>
        <w:t>Smluvní strany shodně prohlašují, že si smlouvu před jejím podepsáním přečetly, že byla uzavřena po</w:t>
      </w:r>
      <w:r w:rsidR="007E4058">
        <w:rPr>
          <w:rFonts w:ascii="Calibri" w:hAnsi="Calibri"/>
          <w:sz w:val="22"/>
          <w:szCs w:val="22"/>
          <w:lang w:val="cs-CZ"/>
        </w:rPr>
        <w:t> </w:t>
      </w:r>
      <w:r>
        <w:rPr>
          <w:rFonts w:ascii="Calibri" w:hAnsi="Calibri"/>
          <w:sz w:val="22"/>
          <w:szCs w:val="22"/>
        </w:rPr>
        <w:t>vzájemném projednání podle jejich pravé a svobodné vůle, že jejímu obsahu porozuměly a svůj projev vůle učinily vážně, určitě, srozumitelně, dobrovolně a nikoliv v tísni nebo za nápadně nevýhodných podmínek, a že se dohodly na celém jejím obsahu, což stvrzují svými podpisy.</w:t>
      </w:r>
    </w:p>
    <w:p w14:paraId="767635D0" w14:textId="3B55C5F5" w:rsidR="009152DF" w:rsidRPr="009B546F" w:rsidRDefault="00135F83" w:rsidP="00C7003D">
      <w:pPr>
        <w:pStyle w:val="Zkladntext"/>
        <w:numPr>
          <w:ilvl w:val="0"/>
          <w:numId w:val="7"/>
        </w:numPr>
        <w:tabs>
          <w:tab w:val="left" w:pos="0"/>
        </w:tabs>
        <w:suppressAutoHyphens w:val="0"/>
        <w:ind w:left="284" w:hanging="340"/>
        <w:rPr>
          <w:rFonts w:ascii="Calibri" w:hAnsi="Calibri"/>
          <w:sz w:val="22"/>
          <w:szCs w:val="22"/>
        </w:rPr>
      </w:pPr>
      <w:r w:rsidRPr="009B546F">
        <w:rPr>
          <w:rFonts w:ascii="Calibri" w:hAnsi="Calibri"/>
          <w:sz w:val="22"/>
          <w:szCs w:val="22"/>
        </w:rPr>
        <w:t>Smlouva je vyhotovena ve 2 stejnopisech s platností originálu, podepsaných oprávněnými zástupci smluvních stran, přičemž obě smluvní strany obdrží po jednom vyhotovení.</w:t>
      </w:r>
    </w:p>
    <w:p w14:paraId="70D0A750" w14:textId="67E0AFD8" w:rsidR="009149CB" w:rsidRDefault="00135F83" w:rsidP="003412FC">
      <w:pPr>
        <w:pStyle w:val="Zkladntext"/>
        <w:numPr>
          <w:ilvl w:val="0"/>
          <w:numId w:val="7"/>
        </w:numPr>
        <w:tabs>
          <w:tab w:val="left" w:pos="0"/>
        </w:tabs>
        <w:spacing w:before="60"/>
        <w:ind w:left="284" w:hanging="340"/>
        <w:rPr>
          <w:rFonts w:ascii="Calibri" w:hAnsi="Calibri"/>
          <w:sz w:val="22"/>
          <w:szCs w:val="22"/>
        </w:rPr>
      </w:pPr>
      <w:r>
        <w:rPr>
          <w:rFonts w:ascii="Calibri" w:hAnsi="Calibri"/>
          <w:sz w:val="22"/>
          <w:szCs w:val="22"/>
        </w:rPr>
        <w:t>Nedílnou součástí smlouvy j</w:t>
      </w:r>
      <w:r w:rsidR="009B546F">
        <w:rPr>
          <w:rFonts w:ascii="Calibri" w:hAnsi="Calibri"/>
          <w:sz w:val="22"/>
          <w:szCs w:val="22"/>
          <w:lang w:val="cs-CZ"/>
        </w:rPr>
        <w:t>sou</w:t>
      </w:r>
      <w:r w:rsidR="009149CB">
        <w:rPr>
          <w:rFonts w:ascii="Calibri" w:hAnsi="Calibri"/>
          <w:sz w:val="22"/>
          <w:szCs w:val="22"/>
          <w:lang w:val="cs-CZ"/>
        </w:rPr>
        <w:t xml:space="preserve"> následující</w:t>
      </w:r>
      <w:r>
        <w:rPr>
          <w:rFonts w:ascii="Calibri" w:hAnsi="Calibri"/>
          <w:sz w:val="22"/>
          <w:szCs w:val="22"/>
        </w:rPr>
        <w:t xml:space="preserve"> příloh</w:t>
      </w:r>
      <w:r w:rsidR="009B546F">
        <w:rPr>
          <w:rFonts w:ascii="Calibri" w:hAnsi="Calibri"/>
          <w:sz w:val="22"/>
          <w:szCs w:val="22"/>
          <w:lang w:val="cs-CZ"/>
        </w:rPr>
        <w:t>y</w:t>
      </w:r>
      <w:r>
        <w:rPr>
          <w:rFonts w:ascii="Calibri" w:hAnsi="Calibri"/>
          <w:sz w:val="22"/>
          <w:szCs w:val="22"/>
        </w:rPr>
        <w:t>:</w:t>
      </w:r>
    </w:p>
    <w:p w14:paraId="0583465E" w14:textId="3EFCD492" w:rsidR="009667D4" w:rsidRDefault="009667D4" w:rsidP="009149CB">
      <w:pPr>
        <w:pStyle w:val="Zkladntext"/>
        <w:tabs>
          <w:tab w:val="left" w:pos="0"/>
        </w:tabs>
        <w:ind w:left="284"/>
        <w:rPr>
          <w:rFonts w:ascii="Calibri" w:hAnsi="Calibri"/>
          <w:sz w:val="22"/>
          <w:szCs w:val="22"/>
          <w:lang w:val="cs-CZ"/>
        </w:rPr>
      </w:pPr>
      <w:r w:rsidRPr="009149CB">
        <w:rPr>
          <w:rFonts w:ascii="Calibri" w:hAnsi="Calibri"/>
          <w:sz w:val="22"/>
          <w:szCs w:val="22"/>
        </w:rPr>
        <w:t>Příloha č. 1</w:t>
      </w:r>
      <w:r w:rsidRPr="009149CB">
        <w:rPr>
          <w:rFonts w:ascii="Calibri" w:hAnsi="Calibri"/>
          <w:sz w:val="22"/>
          <w:szCs w:val="22"/>
          <w:lang w:val="cs-CZ"/>
        </w:rPr>
        <w:t xml:space="preserve"> </w:t>
      </w:r>
      <w:r w:rsidRPr="009149CB">
        <w:rPr>
          <w:rFonts w:ascii="Calibri" w:hAnsi="Calibri"/>
          <w:sz w:val="22"/>
          <w:szCs w:val="22"/>
        </w:rPr>
        <w:t xml:space="preserve">– </w:t>
      </w:r>
      <w:r w:rsidR="009149CB" w:rsidRPr="009149CB">
        <w:rPr>
          <w:rFonts w:ascii="Calibri" w:hAnsi="Calibri"/>
          <w:sz w:val="22"/>
          <w:szCs w:val="22"/>
          <w:lang w:val="cs-CZ"/>
        </w:rPr>
        <w:t xml:space="preserve">Specifikace předmětu </w:t>
      </w:r>
      <w:r w:rsidR="009149CB">
        <w:rPr>
          <w:rFonts w:ascii="Calibri" w:hAnsi="Calibri"/>
          <w:sz w:val="22"/>
          <w:szCs w:val="22"/>
          <w:lang w:val="cs-CZ"/>
        </w:rPr>
        <w:t>plnění</w:t>
      </w:r>
    </w:p>
    <w:p w14:paraId="0547897C" w14:textId="1DE66B99" w:rsidR="00FB7903" w:rsidRDefault="00FB7903" w:rsidP="001B596E">
      <w:pPr>
        <w:pStyle w:val="Zkladntext"/>
        <w:tabs>
          <w:tab w:val="left" w:pos="0"/>
          <w:tab w:val="left" w:pos="5954"/>
          <w:tab w:val="left" w:pos="7371"/>
        </w:tabs>
        <w:spacing w:before="1080"/>
        <w:ind w:left="709" w:hanging="709"/>
        <w:jc w:val="left"/>
        <w:rPr>
          <w:rFonts w:ascii="Calibri" w:hAnsi="Calibri"/>
          <w:b/>
          <w:sz w:val="22"/>
          <w:szCs w:val="22"/>
        </w:rPr>
      </w:pPr>
      <w:r w:rsidRPr="0065316C">
        <w:rPr>
          <w:rFonts w:ascii="Calibri" w:hAnsi="Calibri"/>
          <w:sz w:val="22"/>
          <w:szCs w:val="22"/>
        </w:rPr>
        <w:t>V Novém Jičíně</w:t>
      </w:r>
      <w:r w:rsidRPr="0065316C">
        <w:rPr>
          <w:rFonts w:ascii="Calibri" w:hAnsi="Calibri"/>
          <w:sz w:val="22"/>
          <w:szCs w:val="22"/>
          <w:lang w:val="cs-CZ"/>
        </w:rPr>
        <w:t xml:space="preserve"> dne </w:t>
      </w:r>
      <w:r w:rsidRPr="0065316C">
        <w:rPr>
          <w:rFonts w:ascii="Calibri" w:hAnsi="Calibri"/>
          <w:sz w:val="22"/>
          <w:szCs w:val="22"/>
        </w:rPr>
        <w:t xml:space="preserve"> </w:t>
      </w:r>
      <w:r w:rsidR="00865C2C" w:rsidRPr="0065316C">
        <w:rPr>
          <w:rFonts w:ascii="Calibri" w:hAnsi="Calibri"/>
          <w:sz w:val="22"/>
          <w:szCs w:val="22"/>
          <w:lang w:val="cs-CZ"/>
        </w:rPr>
        <w:tab/>
      </w:r>
      <w:r w:rsidR="00865C2C" w:rsidRPr="00FD4C95">
        <w:rPr>
          <w:rFonts w:ascii="Calibri" w:hAnsi="Calibri"/>
          <w:sz w:val="22"/>
          <w:szCs w:val="22"/>
          <w:highlight w:val="yellow"/>
          <w:lang w:val="cs-CZ"/>
        </w:rPr>
        <w:t>V</w:t>
      </w:r>
      <w:r w:rsidR="001B596E" w:rsidRPr="00FD4C95">
        <w:rPr>
          <w:rFonts w:ascii="Calibri" w:hAnsi="Calibri"/>
          <w:sz w:val="22"/>
          <w:szCs w:val="22"/>
          <w:highlight w:val="yellow"/>
          <w:lang w:val="cs-CZ"/>
        </w:rPr>
        <w:t xml:space="preserve">                            </w:t>
      </w:r>
      <w:r w:rsidRPr="00FD4C95">
        <w:rPr>
          <w:rFonts w:ascii="Calibri" w:hAnsi="Calibri"/>
          <w:sz w:val="22"/>
          <w:szCs w:val="22"/>
          <w:highlight w:val="yellow"/>
          <w:lang w:val="cs-CZ"/>
        </w:rPr>
        <w:t>dn</w:t>
      </w:r>
      <w:r w:rsidR="001B596E" w:rsidRPr="00FD4C95">
        <w:rPr>
          <w:rFonts w:ascii="Calibri" w:hAnsi="Calibri"/>
          <w:sz w:val="22"/>
          <w:szCs w:val="22"/>
          <w:highlight w:val="yellow"/>
          <w:lang w:val="cs-CZ"/>
        </w:rPr>
        <w:t>e                   20</w:t>
      </w:r>
      <w:r w:rsidR="000819B7" w:rsidRPr="000C3F01">
        <w:rPr>
          <w:rFonts w:ascii="Calibri" w:hAnsi="Calibri"/>
          <w:sz w:val="22"/>
          <w:szCs w:val="22"/>
          <w:highlight w:val="yellow"/>
          <w:lang w:val="cs-CZ"/>
        </w:rPr>
        <w:t>21</w:t>
      </w:r>
    </w:p>
    <w:p w14:paraId="0944CECC" w14:textId="77777777" w:rsidR="00FB7903" w:rsidRDefault="00FB7903" w:rsidP="001B596E">
      <w:pPr>
        <w:pStyle w:val="Zkladntext"/>
        <w:tabs>
          <w:tab w:val="center" w:pos="993"/>
          <w:tab w:val="center" w:pos="7371"/>
        </w:tabs>
        <w:spacing w:before="1320"/>
        <w:rPr>
          <w:rFonts w:ascii="Calibri" w:hAnsi="Calibri"/>
          <w:sz w:val="22"/>
          <w:szCs w:val="22"/>
        </w:rPr>
      </w:pPr>
      <w:r>
        <w:rPr>
          <w:rFonts w:ascii="Calibri" w:hAnsi="Calibri"/>
          <w:sz w:val="22"/>
          <w:szCs w:val="22"/>
        </w:rPr>
        <w:tab/>
        <w:t>…………………………………….</w:t>
      </w:r>
      <w:r>
        <w:rPr>
          <w:rFonts w:ascii="Calibri" w:hAnsi="Calibri"/>
          <w:sz w:val="22"/>
          <w:szCs w:val="22"/>
        </w:rPr>
        <w:tab/>
        <w:t>……………………………………………</w:t>
      </w:r>
    </w:p>
    <w:p w14:paraId="2FBE1E49" w14:textId="77777777" w:rsidR="00FB7903" w:rsidRDefault="00FB7903" w:rsidP="001B596E">
      <w:pPr>
        <w:pStyle w:val="Zkladntext"/>
        <w:tabs>
          <w:tab w:val="center" w:pos="993"/>
          <w:tab w:val="center" w:pos="7371"/>
        </w:tabs>
        <w:ind w:left="142" w:hanging="142"/>
        <w:rPr>
          <w:rFonts w:ascii="Calibri" w:hAnsi="Calibri"/>
          <w:sz w:val="22"/>
          <w:szCs w:val="22"/>
        </w:rPr>
      </w:pPr>
      <w:r>
        <w:rPr>
          <w:rFonts w:ascii="Calibri" w:hAnsi="Calibri"/>
          <w:sz w:val="22"/>
          <w:szCs w:val="22"/>
        </w:rPr>
        <w:tab/>
      </w:r>
      <w:r>
        <w:rPr>
          <w:rFonts w:ascii="Calibri" w:hAnsi="Calibri"/>
          <w:sz w:val="22"/>
          <w:szCs w:val="22"/>
        </w:rPr>
        <w:tab/>
        <w:t xml:space="preserve">za </w:t>
      </w:r>
      <w:r w:rsidR="00DB0DC6">
        <w:rPr>
          <w:rFonts w:ascii="Calibri" w:hAnsi="Calibri"/>
          <w:sz w:val="22"/>
          <w:szCs w:val="22"/>
        </w:rPr>
        <w:t>objednatel</w:t>
      </w:r>
      <w:r w:rsidR="00DB0DC6">
        <w:rPr>
          <w:rFonts w:ascii="Calibri" w:hAnsi="Calibri"/>
          <w:sz w:val="22"/>
          <w:szCs w:val="22"/>
          <w:lang w:val="cs-CZ"/>
        </w:rPr>
        <w:t>e</w:t>
      </w:r>
      <w:r>
        <w:rPr>
          <w:rFonts w:ascii="Calibri" w:hAnsi="Calibri"/>
          <w:sz w:val="22"/>
          <w:szCs w:val="22"/>
        </w:rPr>
        <w:tab/>
      </w:r>
      <w:r w:rsidRPr="001D74B3">
        <w:rPr>
          <w:rFonts w:ascii="Calibri" w:hAnsi="Calibri"/>
          <w:sz w:val="22"/>
          <w:szCs w:val="22"/>
          <w:highlight w:val="yellow"/>
        </w:rPr>
        <w:t>za dodavatele</w:t>
      </w:r>
    </w:p>
    <w:p w14:paraId="2B9C9683" w14:textId="602F9072" w:rsidR="00FB7903" w:rsidRPr="00FD4C95" w:rsidRDefault="00FB7903" w:rsidP="001B596E">
      <w:pPr>
        <w:pStyle w:val="Zkladntext"/>
        <w:tabs>
          <w:tab w:val="center" w:pos="993"/>
          <w:tab w:val="center" w:pos="7371"/>
        </w:tabs>
        <w:ind w:left="142" w:hanging="142"/>
        <w:rPr>
          <w:rFonts w:ascii="Calibri" w:hAnsi="Calibri"/>
          <w:sz w:val="22"/>
          <w:szCs w:val="22"/>
          <w:lang w:val="cs-CZ"/>
        </w:rPr>
      </w:pPr>
      <w:r>
        <w:rPr>
          <w:rFonts w:ascii="Calibri" w:hAnsi="Calibri"/>
          <w:sz w:val="22"/>
          <w:szCs w:val="22"/>
        </w:rPr>
        <w:tab/>
        <w:t>PaedDr. Petr Habrnál</w:t>
      </w:r>
      <w:r>
        <w:rPr>
          <w:rFonts w:ascii="Calibri" w:hAnsi="Calibri"/>
          <w:sz w:val="22"/>
          <w:szCs w:val="22"/>
        </w:rPr>
        <w:tab/>
      </w:r>
      <w:r w:rsidR="00FD4C95" w:rsidRPr="006F25D9">
        <w:rPr>
          <w:rFonts w:ascii="Calibri" w:hAnsi="Calibri"/>
          <w:sz w:val="22"/>
          <w:szCs w:val="22"/>
          <w:highlight w:val="yellow"/>
          <w:lang w:val="cs-CZ"/>
        </w:rPr>
        <w:t>xxxxxxxxxxxxxxxxx</w:t>
      </w:r>
    </w:p>
    <w:p w14:paraId="38F0DA2D" w14:textId="3DD3E58F" w:rsidR="002A10B9" w:rsidRDefault="00937529" w:rsidP="001B596E">
      <w:pPr>
        <w:pStyle w:val="Zkladntext"/>
        <w:tabs>
          <w:tab w:val="center" w:pos="1134"/>
          <w:tab w:val="center" w:pos="7371"/>
        </w:tabs>
        <w:ind w:left="142" w:hanging="142"/>
        <w:rPr>
          <w:rFonts w:ascii="Calibri" w:hAnsi="Calibri"/>
          <w:sz w:val="22"/>
          <w:szCs w:val="22"/>
          <w:lang w:val="cs-CZ"/>
        </w:rPr>
      </w:pPr>
      <w:r>
        <w:rPr>
          <w:rFonts w:ascii="Calibri" w:hAnsi="Calibri"/>
          <w:sz w:val="22"/>
          <w:szCs w:val="22"/>
        </w:rPr>
        <w:tab/>
      </w:r>
      <w:r w:rsidR="001B596E">
        <w:rPr>
          <w:rFonts w:ascii="Calibri" w:hAnsi="Calibri"/>
          <w:sz w:val="22"/>
          <w:szCs w:val="22"/>
          <w:lang w:val="cs-CZ"/>
        </w:rPr>
        <w:t xml:space="preserve">  </w:t>
      </w:r>
      <w:r>
        <w:rPr>
          <w:rFonts w:ascii="Calibri" w:hAnsi="Calibri"/>
          <w:sz w:val="22"/>
          <w:szCs w:val="22"/>
        </w:rPr>
        <w:t>ředitel organiza</w:t>
      </w:r>
      <w:r>
        <w:rPr>
          <w:rFonts w:ascii="Calibri" w:hAnsi="Calibri"/>
          <w:sz w:val="22"/>
          <w:szCs w:val="22"/>
          <w:lang w:val="cs-CZ"/>
        </w:rPr>
        <w:t>ce</w:t>
      </w:r>
      <w:r w:rsidR="00FD4C95">
        <w:rPr>
          <w:rFonts w:ascii="Calibri" w:hAnsi="Calibri"/>
          <w:sz w:val="22"/>
          <w:szCs w:val="22"/>
          <w:lang w:val="cs-CZ"/>
        </w:rPr>
        <w:tab/>
      </w:r>
      <w:r w:rsidR="00FD4C95" w:rsidRPr="006F25D9">
        <w:rPr>
          <w:rFonts w:ascii="Calibri" w:hAnsi="Calibri"/>
          <w:sz w:val="22"/>
          <w:szCs w:val="22"/>
          <w:highlight w:val="yellow"/>
          <w:lang w:val="cs-CZ"/>
        </w:rPr>
        <w:t>xxxxxxxxxxxxxxxxx</w:t>
      </w:r>
    </w:p>
    <w:p w14:paraId="2B1EEE3E" w14:textId="444645B3" w:rsidR="009667D4" w:rsidRDefault="009667D4" w:rsidP="009667D4">
      <w:pPr>
        <w:pStyle w:val="Zkladntext"/>
        <w:tabs>
          <w:tab w:val="center" w:pos="1701"/>
          <w:tab w:val="center" w:pos="7371"/>
        </w:tabs>
        <w:rPr>
          <w:rFonts w:ascii="Calibri" w:hAnsi="Calibri"/>
          <w:sz w:val="22"/>
          <w:szCs w:val="22"/>
          <w:lang w:val="cs-CZ"/>
        </w:rPr>
      </w:pPr>
    </w:p>
    <w:p w14:paraId="7C7DB652" w14:textId="76147030" w:rsidR="00355332" w:rsidRDefault="00355332" w:rsidP="009667D4">
      <w:pPr>
        <w:tabs>
          <w:tab w:val="center" w:pos="1701"/>
          <w:tab w:val="center" w:pos="7371"/>
        </w:tabs>
        <w:suppressAutoHyphens w:val="0"/>
        <w:spacing w:after="160" w:line="259" w:lineRule="auto"/>
        <w:rPr>
          <w:rFonts w:ascii="Calibri" w:hAnsi="Calibri"/>
          <w:sz w:val="22"/>
          <w:szCs w:val="22"/>
        </w:rPr>
      </w:pPr>
    </w:p>
    <w:p w14:paraId="0920CCF7" w14:textId="4A63C605" w:rsidR="0091772D" w:rsidRDefault="0091772D" w:rsidP="009667D4">
      <w:pPr>
        <w:tabs>
          <w:tab w:val="center" w:pos="1701"/>
          <w:tab w:val="center" w:pos="7371"/>
        </w:tabs>
        <w:suppressAutoHyphens w:val="0"/>
        <w:spacing w:after="160" w:line="259" w:lineRule="auto"/>
        <w:rPr>
          <w:rFonts w:ascii="Calibri" w:hAnsi="Calibri"/>
          <w:sz w:val="22"/>
          <w:szCs w:val="22"/>
        </w:rPr>
      </w:pPr>
    </w:p>
    <w:p w14:paraId="70B080AF" w14:textId="3E45B5BB" w:rsidR="0091772D" w:rsidRDefault="0091772D" w:rsidP="009667D4">
      <w:pPr>
        <w:tabs>
          <w:tab w:val="center" w:pos="1701"/>
          <w:tab w:val="center" w:pos="7371"/>
        </w:tabs>
        <w:suppressAutoHyphens w:val="0"/>
        <w:spacing w:after="160" w:line="259" w:lineRule="auto"/>
        <w:rPr>
          <w:rFonts w:ascii="Calibri" w:hAnsi="Calibri"/>
          <w:sz w:val="22"/>
          <w:szCs w:val="22"/>
        </w:rPr>
      </w:pPr>
    </w:p>
    <w:p w14:paraId="1359A007" w14:textId="705CDEE4" w:rsidR="0091772D" w:rsidRDefault="0091772D" w:rsidP="009667D4">
      <w:pPr>
        <w:tabs>
          <w:tab w:val="center" w:pos="1701"/>
          <w:tab w:val="center" w:pos="7371"/>
        </w:tabs>
        <w:suppressAutoHyphens w:val="0"/>
        <w:spacing w:after="160" w:line="259" w:lineRule="auto"/>
        <w:rPr>
          <w:rFonts w:ascii="Calibri" w:hAnsi="Calibri"/>
          <w:sz w:val="22"/>
          <w:szCs w:val="22"/>
        </w:rPr>
      </w:pPr>
    </w:p>
    <w:p w14:paraId="35DFD36E" w14:textId="66BEED83" w:rsidR="0091772D" w:rsidRDefault="0091772D" w:rsidP="009667D4">
      <w:pPr>
        <w:tabs>
          <w:tab w:val="center" w:pos="1701"/>
          <w:tab w:val="center" w:pos="7371"/>
        </w:tabs>
        <w:suppressAutoHyphens w:val="0"/>
        <w:spacing w:after="160" w:line="259" w:lineRule="auto"/>
        <w:rPr>
          <w:rFonts w:ascii="Calibri" w:hAnsi="Calibri"/>
          <w:sz w:val="22"/>
          <w:szCs w:val="22"/>
        </w:rPr>
      </w:pPr>
    </w:p>
    <w:p w14:paraId="45AAB087" w14:textId="40430123" w:rsidR="0091772D" w:rsidRDefault="0091772D" w:rsidP="009667D4">
      <w:pPr>
        <w:tabs>
          <w:tab w:val="center" w:pos="1701"/>
          <w:tab w:val="center" w:pos="7371"/>
        </w:tabs>
        <w:suppressAutoHyphens w:val="0"/>
        <w:spacing w:after="160" w:line="259" w:lineRule="auto"/>
        <w:rPr>
          <w:rFonts w:ascii="Calibri" w:hAnsi="Calibri"/>
          <w:sz w:val="22"/>
          <w:szCs w:val="22"/>
        </w:rPr>
      </w:pPr>
    </w:p>
    <w:p w14:paraId="658F6A3D" w14:textId="49EB8DC9" w:rsidR="0091772D" w:rsidRDefault="0091772D" w:rsidP="009667D4">
      <w:pPr>
        <w:tabs>
          <w:tab w:val="center" w:pos="1701"/>
          <w:tab w:val="center" w:pos="7371"/>
        </w:tabs>
        <w:suppressAutoHyphens w:val="0"/>
        <w:spacing w:after="160" w:line="259" w:lineRule="auto"/>
        <w:rPr>
          <w:rFonts w:ascii="Calibri" w:hAnsi="Calibri"/>
          <w:sz w:val="22"/>
          <w:szCs w:val="22"/>
        </w:rPr>
      </w:pPr>
    </w:p>
    <w:p w14:paraId="6CAB39E0" w14:textId="7FD828C1" w:rsidR="0091772D" w:rsidRDefault="0091772D" w:rsidP="009667D4">
      <w:pPr>
        <w:tabs>
          <w:tab w:val="center" w:pos="1701"/>
          <w:tab w:val="center" w:pos="7371"/>
        </w:tabs>
        <w:suppressAutoHyphens w:val="0"/>
        <w:spacing w:after="160" w:line="259" w:lineRule="auto"/>
        <w:rPr>
          <w:rFonts w:ascii="Calibri" w:hAnsi="Calibri"/>
          <w:sz w:val="22"/>
          <w:szCs w:val="22"/>
        </w:rPr>
      </w:pPr>
    </w:p>
    <w:p w14:paraId="397848C4" w14:textId="77777777" w:rsidR="0091772D" w:rsidRDefault="0091772D" w:rsidP="009667D4">
      <w:pPr>
        <w:tabs>
          <w:tab w:val="center" w:pos="1701"/>
          <w:tab w:val="center" w:pos="7371"/>
        </w:tabs>
        <w:suppressAutoHyphens w:val="0"/>
        <w:spacing w:after="160" w:line="259" w:lineRule="auto"/>
        <w:rPr>
          <w:rFonts w:ascii="Calibri" w:hAnsi="Calibri"/>
          <w:sz w:val="22"/>
          <w:szCs w:val="22"/>
        </w:rPr>
        <w:sectPr w:rsidR="0091772D" w:rsidSect="00CD6163">
          <w:headerReference w:type="default" r:id="rId12"/>
          <w:footerReference w:type="default" r:id="rId13"/>
          <w:headerReference w:type="first" r:id="rId14"/>
          <w:footerReference w:type="first" r:id="rId15"/>
          <w:pgSz w:w="11906" w:h="16838"/>
          <w:pgMar w:top="1869" w:right="1416" w:bottom="1418" w:left="1134" w:header="284" w:footer="0" w:gutter="0"/>
          <w:pgNumType w:start="1"/>
          <w:cols w:space="708"/>
          <w:docGrid w:linePitch="360"/>
        </w:sectPr>
      </w:pPr>
    </w:p>
    <w:p w14:paraId="05FB7FC6" w14:textId="28E983F8" w:rsidR="0091772D" w:rsidRPr="0091772D" w:rsidRDefault="0091772D" w:rsidP="00BB3E94">
      <w:pPr>
        <w:keepNext/>
        <w:suppressAutoHyphens w:val="0"/>
        <w:spacing w:after="360" w:line="259" w:lineRule="auto"/>
        <w:outlineLvl w:val="0"/>
        <w:rPr>
          <w:rFonts w:asciiTheme="minorHAnsi" w:hAnsiTheme="minorHAnsi" w:cstheme="minorHAnsi"/>
          <w:b/>
          <w:sz w:val="22"/>
          <w:szCs w:val="22"/>
        </w:rPr>
      </w:pPr>
      <w:r w:rsidRPr="0091772D">
        <w:rPr>
          <w:rFonts w:asciiTheme="minorHAnsi" w:hAnsiTheme="minorHAnsi" w:cstheme="minorHAnsi"/>
          <w:b/>
          <w:iCs/>
          <w:sz w:val="22"/>
          <w:szCs w:val="22"/>
        </w:rPr>
        <w:lastRenderedPageBreak/>
        <w:t>Příloha č. 1</w:t>
      </w:r>
      <w:r w:rsidRPr="0091772D">
        <w:rPr>
          <w:rFonts w:asciiTheme="minorHAnsi" w:hAnsiTheme="minorHAnsi" w:cstheme="minorHAnsi"/>
          <w:b/>
          <w:sz w:val="22"/>
          <w:szCs w:val="22"/>
          <w:lang w:val="x-none"/>
        </w:rPr>
        <w:t xml:space="preserve"> SMLOUVY </w:t>
      </w:r>
      <w:r w:rsidRPr="0091772D">
        <w:rPr>
          <w:rFonts w:asciiTheme="minorHAnsi" w:hAnsiTheme="minorHAnsi" w:cstheme="minorHAnsi"/>
          <w:b/>
          <w:sz w:val="22"/>
          <w:szCs w:val="22"/>
        </w:rPr>
        <w:t>O POSKYTOVÁNÍ SLUŽEB</w:t>
      </w:r>
      <w:r w:rsidRPr="0091772D">
        <w:rPr>
          <w:rFonts w:asciiTheme="minorHAnsi" w:hAnsiTheme="minorHAnsi" w:cstheme="minorHAnsi"/>
          <w:b/>
          <w:sz w:val="22"/>
          <w:szCs w:val="22"/>
          <w:lang w:val="x-none"/>
        </w:rPr>
        <w:t xml:space="preserve"> </w:t>
      </w:r>
      <w:r w:rsidRPr="0091772D">
        <w:rPr>
          <w:rFonts w:asciiTheme="minorHAnsi" w:hAnsiTheme="minorHAnsi" w:cstheme="minorHAnsi"/>
          <w:b/>
          <w:sz w:val="22"/>
          <w:szCs w:val="22"/>
        </w:rPr>
        <w:t>č. j. KVIC/XXXXX/20</w:t>
      </w:r>
      <w:r w:rsidR="000819B7">
        <w:rPr>
          <w:rFonts w:asciiTheme="minorHAnsi" w:hAnsiTheme="minorHAnsi" w:cstheme="minorHAnsi"/>
          <w:b/>
          <w:sz w:val="22"/>
          <w:szCs w:val="22"/>
        </w:rPr>
        <w:t>21</w:t>
      </w:r>
      <w:r w:rsidRPr="0091772D">
        <w:rPr>
          <w:rFonts w:asciiTheme="minorHAnsi" w:hAnsiTheme="minorHAnsi" w:cstheme="minorHAnsi"/>
          <w:b/>
          <w:sz w:val="22"/>
          <w:szCs w:val="22"/>
        </w:rPr>
        <w:t>/NJ</w:t>
      </w:r>
    </w:p>
    <w:p w14:paraId="3B923F04" w14:textId="1B8F930B" w:rsidR="0091772D" w:rsidRDefault="00304560" w:rsidP="0091772D">
      <w:pPr>
        <w:suppressAutoHyphens w:val="0"/>
        <w:spacing w:after="60" w:line="276" w:lineRule="auto"/>
        <w:jc w:val="center"/>
        <w:rPr>
          <w:rFonts w:asciiTheme="minorHAnsi" w:eastAsia="Calibri" w:hAnsiTheme="minorHAnsi" w:cstheme="minorHAnsi"/>
          <w:b/>
          <w:iCs/>
          <w:color w:val="000000"/>
          <w:sz w:val="26"/>
          <w:szCs w:val="26"/>
          <w:lang w:eastAsia="en-US"/>
        </w:rPr>
      </w:pPr>
      <w:r w:rsidRPr="0091772D">
        <w:rPr>
          <w:rFonts w:asciiTheme="minorHAnsi" w:eastAsia="Calibri" w:hAnsiTheme="minorHAnsi" w:cstheme="minorHAnsi"/>
          <w:b/>
          <w:iCs/>
          <w:color w:val="000000"/>
          <w:sz w:val="26"/>
          <w:szCs w:val="26"/>
          <w:lang w:eastAsia="en-US"/>
        </w:rPr>
        <w:t>SPECIFIKACE PŘEDMĚTU PLNĚNÍ</w:t>
      </w:r>
    </w:p>
    <w:p w14:paraId="5A26A14B" w14:textId="06665958" w:rsidR="00E8571A" w:rsidRPr="003C251B" w:rsidRDefault="00E8571A" w:rsidP="00BB3E94">
      <w:pPr>
        <w:spacing w:before="240" w:after="60"/>
        <w:jc w:val="both"/>
        <w:rPr>
          <w:rFonts w:ascii="Calibri" w:hAnsi="Calibri"/>
          <w:b/>
          <w:bCs/>
          <w:sz w:val="24"/>
          <w:szCs w:val="24"/>
        </w:rPr>
      </w:pPr>
      <w:r w:rsidRPr="003C251B">
        <w:rPr>
          <w:rFonts w:ascii="Calibri" w:hAnsi="Calibri"/>
          <w:b/>
          <w:bCs/>
          <w:sz w:val="24"/>
          <w:szCs w:val="24"/>
        </w:rPr>
        <w:t>VÝCHODISK</w:t>
      </w:r>
      <w:r w:rsidR="00621B25">
        <w:rPr>
          <w:rFonts w:ascii="Calibri" w:hAnsi="Calibri"/>
          <w:b/>
          <w:bCs/>
          <w:sz w:val="24"/>
          <w:szCs w:val="24"/>
        </w:rPr>
        <w:t>A</w:t>
      </w:r>
      <w:r>
        <w:rPr>
          <w:rFonts w:ascii="Calibri" w:hAnsi="Calibri"/>
          <w:b/>
          <w:bCs/>
          <w:sz w:val="24"/>
          <w:szCs w:val="24"/>
        </w:rPr>
        <w:t xml:space="preserve"> PRO PLNĚNÍ ZAKÁZKY</w:t>
      </w:r>
      <w:r w:rsidRPr="003C251B">
        <w:rPr>
          <w:rFonts w:ascii="Calibri" w:hAnsi="Calibri"/>
          <w:b/>
          <w:bCs/>
          <w:sz w:val="24"/>
          <w:szCs w:val="24"/>
        </w:rPr>
        <w:t xml:space="preserve"> </w:t>
      </w:r>
    </w:p>
    <w:p w14:paraId="483FDCB9" w14:textId="5534BC76" w:rsidR="001738B9" w:rsidRPr="00247782" w:rsidRDefault="00E8571A" w:rsidP="006C42F5">
      <w:pPr>
        <w:spacing w:before="120" w:after="60"/>
        <w:jc w:val="both"/>
        <w:rPr>
          <w:rFonts w:asciiTheme="minorHAnsi" w:hAnsiTheme="minorHAnsi" w:cstheme="minorHAnsi"/>
          <w:sz w:val="21"/>
          <w:szCs w:val="21"/>
        </w:rPr>
      </w:pPr>
      <w:r w:rsidRPr="00247782">
        <w:rPr>
          <w:rFonts w:ascii="Calibri" w:hAnsi="Calibri"/>
          <w:sz w:val="21"/>
          <w:szCs w:val="21"/>
        </w:rPr>
        <w:t>Objednatel je v rámci projektu</w:t>
      </w:r>
      <w:r w:rsidR="00184E8F" w:rsidRPr="00247782">
        <w:rPr>
          <w:rFonts w:ascii="Calibri" w:hAnsi="Calibri"/>
          <w:sz w:val="21"/>
          <w:szCs w:val="21"/>
        </w:rPr>
        <w:t xml:space="preserve"> </w:t>
      </w:r>
      <w:r w:rsidRPr="00247782">
        <w:rPr>
          <w:rFonts w:ascii="Calibri" w:hAnsi="Calibri"/>
          <w:sz w:val="21"/>
          <w:szCs w:val="21"/>
        </w:rPr>
        <w:t xml:space="preserve">Odborné, kariérové a polytechnické vzdělávání v MSK II, </w:t>
      </w:r>
      <w:r w:rsidR="00184E8F" w:rsidRPr="00247782">
        <w:rPr>
          <w:rFonts w:ascii="Calibri" w:hAnsi="Calibri"/>
          <w:sz w:val="21"/>
          <w:szCs w:val="21"/>
        </w:rPr>
        <w:t xml:space="preserve">registrační číslo CZ.02.3.68/0.0/0.0/19_078/0019613, </w:t>
      </w:r>
      <w:r w:rsidRPr="00247782">
        <w:rPr>
          <w:rFonts w:ascii="Calibri" w:hAnsi="Calibri"/>
          <w:sz w:val="21"/>
          <w:szCs w:val="21"/>
        </w:rPr>
        <w:t xml:space="preserve">realizátorem </w:t>
      </w:r>
      <w:r w:rsidR="006C42F5" w:rsidRPr="00247782">
        <w:rPr>
          <w:rFonts w:ascii="Calibri" w:hAnsi="Calibri"/>
          <w:sz w:val="21"/>
          <w:szCs w:val="21"/>
        </w:rPr>
        <w:t>aktivity</w:t>
      </w:r>
      <w:r w:rsidRPr="00247782">
        <w:rPr>
          <w:rFonts w:ascii="Calibri" w:hAnsi="Calibri"/>
          <w:sz w:val="21"/>
          <w:szCs w:val="21"/>
        </w:rPr>
        <w:t xml:space="preserve"> J5 Rozvoj odborné angličtiny na SŠ.</w:t>
      </w:r>
      <w:r w:rsidRPr="00247782">
        <w:rPr>
          <w:rFonts w:ascii="Calibri" w:hAnsi="Calibri"/>
          <w:b/>
          <w:sz w:val="21"/>
          <w:szCs w:val="21"/>
        </w:rPr>
        <w:t xml:space="preserve"> </w:t>
      </w:r>
      <w:r w:rsidRPr="00247782">
        <w:rPr>
          <w:rFonts w:ascii="Calibri" w:hAnsi="Calibri"/>
          <w:sz w:val="21"/>
          <w:szCs w:val="21"/>
        </w:rPr>
        <w:t xml:space="preserve">Cílem této části projektu je </w:t>
      </w:r>
      <w:r w:rsidR="00074BC5" w:rsidRPr="00247782">
        <w:rPr>
          <w:rFonts w:ascii="Calibri" w:hAnsi="Calibri"/>
          <w:sz w:val="21"/>
          <w:szCs w:val="21"/>
        </w:rPr>
        <w:t xml:space="preserve">podpořit rozvoj komunikativních dovedností </w:t>
      </w:r>
      <w:r w:rsidR="001738B9" w:rsidRPr="00247782">
        <w:rPr>
          <w:rFonts w:ascii="Calibri" w:hAnsi="Calibri"/>
          <w:sz w:val="21"/>
          <w:szCs w:val="21"/>
        </w:rPr>
        <w:t xml:space="preserve">a znalostí </w:t>
      </w:r>
      <w:r w:rsidR="00074BC5" w:rsidRPr="00247782">
        <w:rPr>
          <w:rFonts w:ascii="Calibri" w:hAnsi="Calibri"/>
          <w:sz w:val="21"/>
          <w:szCs w:val="21"/>
        </w:rPr>
        <w:t>žáků v odborné angličtině</w:t>
      </w:r>
      <w:r w:rsidR="001738B9" w:rsidRPr="00247782">
        <w:rPr>
          <w:rFonts w:ascii="Calibri" w:hAnsi="Calibri"/>
          <w:sz w:val="21"/>
          <w:szCs w:val="21"/>
        </w:rPr>
        <w:t>. Stěžejní roli při naplňování tohoto cíle sehrávají pedagogičtí pracovníci, proto je aktivita prioritně zacílena na jejich všeobecnou i odbornou jazykovou průpravu, na</w:t>
      </w:r>
      <w:r w:rsidR="001738B9" w:rsidRPr="00247782">
        <w:rPr>
          <w:rFonts w:asciiTheme="minorHAnsi" w:hAnsiTheme="minorHAnsi" w:cstheme="minorHAnsi"/>
          <w:sz w:val="21"/>
          <w:szCs w:val="21"/>
        </w:rPr>
        <w:t xml:space="preserve"> metodickou podporu efektivní výuky odborné angličtiny, na zlepšení a</w:t>
      </w:r>
      <w:r w:rsidR="0098224F">
        <w:rPr>
          <w:rFonts w:asciiTheme="minorHAnsi" w:hAnsiTheme="minorHAnsi" w:cstheme="minorHAnsi"/>
          <w:sz w:val="21"/>
          <w:szCs w:val="21"/>
        </w:rPr>
        <w:t> </w:t>
      </w:r>
      <w:r w:rsidR="001738B9" w:rsidRPr="00247782">
        <w:rPr>
          <w:rFonts w:asciiTheme="minorHAnsi" w:hAnsiTheme="minorHAnsi" w:cstheme="minorHAnsi"/>
          <w:sz w:val="21"/>
          <w:szCs w:val="21"/>
        </w:rPr>
        <w:t>systematické hodnocení kvality výuky cizích jazyků</w:t>
      </w:r>
      <w:r w:rsidR="001738B9" w:rsidRPr="00247782">
        <w:rPr>
          <w:rFonts w:ascii="Calibri" w:hAnsi="Calibri"/>
          <w:sz w:val="21"/>
          <w:szCs w:val="21"/>
        </w:rPr>
        <w:t xml:space="preserve"> ve školách a v kraji na vytvoření sítě škol, které se učí od</w:t>
      </w:r>
      <w:r w:rsidR="0098224F">
        <w:rPr>
          <w:rFonts w:ascii="Calibri" w:hAnsi="Calibri"/>
          <w:sz w:val="21"/>
          <w:szCs w:val="21"/>
        </w:rPr>
        <w:t> </w:t>
      </w:r>
      <w:r w:rsidR="001738B9" w:rsidRPr="00247782">
        <w:rPr>
          <w:rFonts w:ascii="Calibri" w:hAnsi="Calibri"/>
          <w:sz w:val="21"/>
          <w:szCs w:val="21"/>
        </w:rPr>
        <w:t>sebe navzájem a sdílejí příklady dobré praxe.</w:t>
      </w:r>
    </w:p>
    <w:p w14:paraId="6EB5AFC9" w14:textId="7359E6E2" w:rsidR="00FE1F0F" w:rsidRPr="00247782" w:rsidRDefault="00FE1F0F" w:rsidP="00FE1F0F">
      <w:pPr>
        <w:spacing w:before="120" w:after="60"/>
        <w:jc w:val="both"/>
        <w:rPr>
          <w:rFonts w:ascii="Calibri" w:hAnsi="Calibri"/>
          <w:sz w:val="21"/>
          <w:szCs w:val="21"/>
        </w:rPr>
      </w:pPr>
      <w:r w:rsidRPr="00247782">
        <w:rPr>
          <w:rFonts w:ascii="Calibri" w:hAnsi="Calibri"/>
          <w:sz w:val="21"/>
          <w:szCs w:val="21"/>
        </w:rPr>
        <w:t>V rámci projektu bude podpořeno 7 středních škol</w:t>
      </w:r>
      <w:r>
        <w:rPr>
          <w:rFonts w:ascii="Calibri" w:hAnsi="Calibri"/>
          <w:sz w:val="21"/>
          <w:szCs w:val="21"/>
        </w:rPr>
        <w:t xml:space="preserve"> na území Moravskoslezského kraje (dále jen MSK)</w:t>
      </w:r>
      <w:r w:rsidRPr="00247782">
        <w:rPr>
          <w:rFonts w:ascii="Calibri" w:hAnsi="Calibri"/>
          <w:sz w:val="21"/>
          <w:szCs w:val="21"/>
        </w:rPr>
        <w:t>, v každé z nich se do</w:t>
      </w:r>
      <w:r>
        <w:rPr>
          <w:rFonts w:ascii="Calibri" w:hAnsi="Calibri"/>
          <w:sz w:val="21"/>
          <w:szCs w:val="21"/>
        </w:rPr>
        <w:t> </w:t>
      </w:r>
      <w:r w:rsidRPr="00247782">
        <w:rPr>
          <w:rFonts w:ascii="Calibri" w:hAnsi="Calibri"/>
          <w:sz w:val="21"/>
          <w:szCs w:val="21"/>
        </w:rPr>
        <w:t>projektu zapojí v závislosti na kapacitních možnostech 2 až 6 tandemů učitelů (učitelů angličtiny a</w:t>
      </w:r>
      <w:r>
        <w:rPr>
          <w:rFonts w:ascii="Calibri" w:hAnsi="Calibri"/>
          <w:sz w:val="21"/>
          <w:szCs w:val="21"/>
        </w:rPr>
        <w:t> </w:t>
      </w:r>
      <w:r w:rsidRPr="00247782">
        <w:rPr>
          <w:rFonts w:ascii="Calibri" w:hAnsi="Calibri"/>
          <w:sz w:val="21"/>
          <w:szCs w:val="21"/>
        </w:rPr>
        <w:t>učitelů odborných předmětů) a v průměru 5 skupin žáků. V každé škole bude zainteresované učitele metodicky vést a</w:t>
      </w:r>
      <w:r>
        <w:rPr>
          <w:rFonts w:ascii="Calibri" w:hAnsi="Calibri"/>
          <w:sz w:val="21"/>
          <w:szCs w:val="21"/>
        </w:rPr>
        <w:t> </w:t>
      </w:r>
      <w:r w:rsidRPr="00247782">
        <w:rPr>
          <w:rFonts w:ascii="Calibri" w:hAnsi="Calibri"/>
          <w:sz w:val="21"/>
          <w:szCs w:val="21"/>
        </w:rPr>
        <w:t xml:space="preserve">aktivity projektu řídit odborný garant realizace aktivity (vždy jeden ze zapojených učitelů angličtiny) v úzké spolupráci s ředitelem školy, </w:t>
      </w:r>
      <w:r w:rsidRPr="00C16945">
        <w:rPr>
          <w:rFonts w:ascii="Calibri" w:hAnsi="Calibri"/>
          <w:b/>
          <w:bCs/>
          <w:sz w:val="21"/>
          <w:szCs w:val="21"/>
        </w:rPr>
        <w:t>garantem metodické podpory výuky odborné angličtiny</w:t>
      </w:r>
      <w:r w:rsidRPr="00C16945">
        <w:rPr>
          <w:rFonts w:ascii="Calibri" w:hAnsi="Calibri"/>
          <w:sz w:val="21"/>
          <w:szCs w:val="21"/>
        </w:rPr>
        <w:t xml:space="preserve"> a</w:t>
      </w:r>
      <w:r>
        <w:rPr>
          <w:rFonts w:ascii="Calibri" w:hAnsi="Calibri"/>
          <w:sz w:val="21"/>
          <w:szCs w:val="21"/>
        </w:rPr>
        <w:t> </w:t>
      </w:r>
      <w:r w:rsidRPr="00C16945">
        <w:rPr>
          <w:rFonts w:ascii="Calibri" w:hAnsi="Calibri"/>
          <w:sz w:val="21"/>
          <w:szCs w:val="21"/>
        </w:rPr>
        <w:t>koordinátorem aktivity.</w:t>
      </w:r>
    </w:p>
    <w:p w14:paraId="3281004D" w14:textId="21C0D3C0" w:rsidR="008B279E" w:rsidRPr="00247782" w:rsidRDefault="008B279E" w:rsidP="008B279E">
      <w:pPr>
        <w:spacing w:before="120" w:after="60"/>
        <w:jc w:val="both"/>
        <w:rPr>
          <w:rFonts w:asciiTheme="minorHAnsi" w:hAnsiTheme="minorHAnsi" w:cstheme="minorHAnsi"/>
          <w:sz w:val="21"/>
          <w:szCs w:val="21"/>
        </w:rPr>
      </w:pPr>
      <w:r w:rsidRPr="00247782">
        <w:rPr>
          <w:rFonts w:asciiTheme="minorHAnsi" w:hAnsiTheme="minorHAnsi" w:cstheme="minorHAnsi"/>
          <w:sz w:val="21"/>
          <w:szCs w:val="21"/>
        </w:rPr>
        <w:t xml:space="preserve">Podaktivity jsou založeny na konceptu </w:t>
      </w:r>
      <w:r w:rsidRPr="00247782">
        <w:rPr>
          <w:rFonts w:asciiTheme="minorHAnsi" w:hAnsiTheme="minorHAnsi" w:cstheme="minorHAnsi"/>
          <w:b/>
          <w:bCs/>
          <w:sz w:val="21"/>
          <w:szCs w:val="21"/>
        </w:rPr>
        <w:t>modulárního vzdělávání</w:t>
      </w:r>
      <w:r w:rsidRPr="00247782">
        <w:rPr>
          <w:rFonts w:asciiTheme="minorHAnsi" w:hAnsiTheme="minorHAnsi" w:cstheme="minorHAnsi"/>
          <w:sz w:val="21"/>
          <w:szCs w:val="21"/>
        </w:rPr>
        <w:t xml:space="preserve"> učitelů angličtiny a učitelů odborných předmětů, na jejich společné přípravě na výuku odborného cizího jazyka a na zavádění integrovaného učení (CLIL), na vzájemném sdílení příkladů dobré praxe a kolegiální podpoře a na důsledném využití digitálních technologií (blended learning). Obsah jednotlivých modulů a výukové materiály vedou učitele k</w:t>
      </w:r>
      <w:r w:rsidR="0098224F">
        <w:rPr>
          <w:rFonts w:asciiTheme="minorHAnsi" w:hAnsiTheme="minorHAnsi" w:cstheme="minorHAnsi"/>
          <w:sz w:val="21"/>
          <w:szCs w:val="21"/>
        </w:rPr>
        <w:t> </w:t>
      </w:r>
      <w:r w:rsidRPr="00247782">
        <w:rPr>
          <w:rFonts w:asciiTheme="minorHAnsi" w:hAnsiTheme="minorHAnsi" w:cstheme="minorHAnsi"/>
          <w:sz w:val="21"/>
          <w:szCs w:val="21"/>
        </w:rPr>
        <w:t>promyšlené jazykové výuce a přijímání nových přístupů a metod ve výuce obecně. Zapojení učitelé se naučí efektivně využívat vlastní metody integrace ICT do výuky, získají sebejistotu při využívání ICT, své zkušenosti a</w:t>
      </w:r>
      <w:r w:rsidR="0098224F">
        <w:rPr>
          <w:rFonts w:asciiTheme="minorHAnsi" w:hAnsiTheme="minorHAnsi" w:cstheme="minorHAnsi"/>
          <w:sz w:val="21"/>
          <w:szCs w:val="21"/>
        </w:rPr>
        <w:t> </w:t>
      </w:r>
      <w:r w:rsidRPr="00247782">
        <w:rPr>
          <w:rFonts w:asciiTheme="minorHAnsi" w:hAnsiTheme="minorHAnsi" w:cstheme="minorHAnsi"/>
          <w:sz w:val="21"/>
          <w:szCs w:val="21"/>
        </w:rPr>
        <w:t xml:space="preserve">inovativní postupy inovativně sdílejí s kolegy ve vlastní škole i mimo ni. </w:t>
      </w:r>
    </w:p>
    <w:p w14:paraId="781D0A77" w14:textId="77777777" w:rsidR="00FE1F0F" w:rsidRDefault="00DB4A04" w:rsidP="008B2780">
      <w:pPr>
        <w:suppressAutoHyphens w:val="0"/>
        <w:spacing w:before="60"/>
        <w:jc w:val="both"/>
        <w:rPr>
          <w:rFonts w:asciiTheme="minorHAnsi" w:eastAsia="MS Mincho" w:hAnsiTheme="minorHAnsi" w:cstheme="minorHAnsi"/>
          <w:sz w:val="21"/>
          <w:szCs w:val="21"/>
          <w:lang w:eastAsia="en-US"/>
        </w:rPr>
      </w:pPr>
      <w:r w:rsidRPr="00247782">
        <w:rPr>
          <w:rFonts w:asciiTheme="minorHAnsi" w:eastAsia="MS Mincho" w:hAnsiTheme="minorHAnsi" w:cstheme="minorHAnsi"/>
          <w:b/>
          <w:bCs/>
          <w:sz w:val="21"/>
          <w:szCs w:val="21"/>
          <w:lang w:eastAsia="en-US"/>
        </w:rPr>
        <w:t>Modul A</w:t>
      </w:r>
      <w:r w:rsidR="00247782" w:rsidRPr="00247782">
        <w:rPr>
          <w:rFonts w:asciiTheme="minorHAnsi" w:eastAsia="MS Mincho" w:hAnsiTheme="minorHAnsi" w:cstheme="minorHAnsi"/>
          <w:b/>
          <w:bCs/>
          <w:sz w:val="21"/>
          <w:szCs w:val="21"/>
          <w:lang w:eastAsia="en-US"/>
        </w:rPr>
        <w:t> – Konverzační kurzy anglického jazyka</w:t>
      </w:r>
      <w:r w:rsidR="00247782" w:rsidRPr="00247782">
        <w:rPr>
          <w:rFonts w:asciiTheme="minorHAnsi" w:eastAsia="MS Mincho" w:hAnsiTheme="minorHAnsi" w:cstheme="minorHAnsi"/>
          <w:sz w:val="21"/>
          <w:szCs w:val="21"/>
          <w:lang w:eastAsia="en-US"/>
        </w:rPr>
        <w:t xml:space="preserve"> </w:t>
      </w:r>
    </w:p>
    <w:p w14:paraId="73B7B84B" w14:textId="3D4BD896" w:rsidR="001C5604" w:rsidRPr="00247782" w:rsidRDefault="00FE1F0F" w:rsidP="00FE1F0F">
      <w:pPr>
        <w:suppressAutoHyphens w:val="0"/>
        <w:spacing w:after="60"/>
        <w:jc w:val="both"/>
        <w:rPr>
          <w:rFonts w:asciiTheme="minorHAnsi" w:eastAsia="MS Mincho" w:hAnsiTheme="minorHAnsi" w:cstheme="minorHAnsi"/>
          <w:sz w:val="21"/>
          <w:szCs w:val="21"/>
          <w:lang w:eastAsia="en-US"/>
        </w:rPr>
      </w:pPr>
      <w:r>
        <w:rPr>
          <w:rFonts w:asciiTheme="minorHAnsi" w:eastAsia="MS Mincho" w:hAnsiTheme="minorHAnsi" w:cstheme="minorHAnsi"/>
          <w:sz w:val="21"/>
          <w:szCs w:val="21"/>
          <w:lang w:eastAsia="en-US"/>
        </w:rPr>
        <w:t>Ř</w:t>
      </w:r>
      <w:r w:rsidR="001C5604" w:rsidRPr="00247782">
        <w:rPr>
          <w:rFonts w:asciiTheme="minorHAnsi" w:eastAsia="MS Mincho" w:hAnsiTheme="minorHAnsi" w:cstheme="minorHAnsi"/>
          <w:sz w:val="21"/>
          <w:szCs w:val="21"/>
          <w:lang w:eastAsia="en-US"/>
        </w:rPr>
        <w:t xml:space="preserve">eší nezbytnou jazykovou přípravu učitelů oborných předmětů vedoucí ke zvýšení jejich jazykových kompetencí </w:t>
      </w:r>
      <w:bookmarkStart w:id="3" w:name="_Hlk60916451"/>
      <w:r w:rsidR="001C5604" w:rsidRPr="00247782">
        <w:rPr>
          <w:rFonts w:asciiTheme="minorHAnsi" w:eastAsia="MS Mincho" w:hAnsiTheme="minorHAnsi" w:cstheme="minorHAnsi"/>
          <w:sz w:val="21"/>
          <w:szCs w:val="21"/>
          <w:lang w:eastAsia="en-US"/>
        </w:rPr>
        <w:t>pro využití angličtiny ve výuce odborných předmětů</w:t>
      </w:r>
      <w:bookmarkEnd w:id="3"/>
      <w:r w:rsidR="001C5604" w:rsidRPr="00247782">
        <w:rPr>
          <w:rFonts w:asciiTheme="minorHAnsi" w:eastAsia="MS Mincho" w:hAnsiTheme="minorHAnsi" w:cstheme="minorHAnsi"/>
          <w:sz w:val="21"/>
          <w:szCs w:val="21"/>
          <w:lang w:eastAsia="en-US"/>
        </w:rPr>
        <w:t xml:space="preserve">. Obsahem kurzu je rozvoj aktivních komunikativních dovedností v anglickém jazyce pomocí interaktivních metod a forem práce v 10 konverzačních tématech individualizovaných dle jejich jazykové úrovně. Aktivity se mohou účastnit i učitelé přírodovědných předmětů, kteří sice nebudou zapojeni </w:t>
      </w:r>
      <w:r w:rsidR="001C5604" w:rsidRPr="00247782">
        <w:rPr>
          <w:rFonts w:asciiTheme="minorHAnsi" w:eastAsia="MS Mincho" w:hAnsiTheme="minorHAnsi" w:cstheme="minorHAnsi"/>
          <w:sz w:val="21"/>
          <w:szCs w:val="21"/>
        </w:rPr>
        <w:t>v</w:t>
      </w:r>
      <w:r w:rsidR="00247782" w:rsidRPr="00247782">
        <w:rPr>
          <w:rFonts w:asciiTheme="minorHAnsi" w:eastAsia="MS Mincho" w:hAnsiTheme="minorHAnsi" w:cstheme="minorHAnsi"/>
          <w:sz w:val="21"/>
          <w:szCs w:val="21"/>
        </w:rPr>
        <w:t> </w:t>
      </w:r>
      <w:r w:rsidR="001C5604" w:rsidRPr="00247782">
        <w:rPr>
          <w:rFonts w:asciiTheme="minorHAnsi" w:eastAsia="MS Mincho" w:hAnsiTheme="minorHAnsi" w:cstheme="minorHAnsi"/>
          <w:sz w:val="21"/>
          <w:szCs w:val="21"/>
        </w:rPr>
        <w:t>dalších</w:t>
      </w:r>
      <w:r w:rsidR="001C5604" w:rsidRPr="00247782">
        <w:rPr>
          <w:rFonts w:asciiTheme="minorHAnsi" w:eastAsia="MS Mincho" w:hAnsiTheme="minorHAnsi" w:cstheme="minorHAnsi"/>
          <w:sz w:val="21"/>
          <w:szCs w:val="21"/>
          <w:lang w:eastAsia="en-US"/>
        </w:rPr>
        <w:t xml:space="preserve"> modulech, ale chtějí si zvýšit své jazykové dovednosti k využití CLIL ve výuce svých přírodovědných předmětů. </w:t>
      </w:r>
    </w:p>
    <w:p w14:paraId="664E8B3C" w14:textId="6C5FB2AE" w:rsidR="00247782" w:rsidRPr="00247782" w:rsidRDefault="00247782" w:rsidP="00247782">
      <w:pPr>
        <w:rPr>
          <w:rFonts w:asciiTheme="minorHAnsi" w:hAnsiTheme="minorHAnsi" w:cstheme="minorHAnsi"/>
          <w:b/>
          <w:sz w:val="21"/>
          <w:szCs w:val="21"/>
        </w:rPr>
      </w:pPr>
      <w:bookmarkStart w:id="4" w:name="_Hlk60976054"/>
      <w:r w:rsidRPr="00247782">
        <w:rPr>
          <w:rFonts w:asciiTheme="minorHAnsi" w:hAnsiTheme="minorHAnsi" w:cstheme="minorHAnsi"/>
          <w:b/>
          <w:sz w:val="21"/>
          <w:szCs w:val="21"/>
        </w:rPr>
        <w:t>Modul B – Kurzy odborné angličtiny</w:t>
      </w:r>
    </w:p>
    <w:bookmarkEnd w:id="4"/>
    <w:p w14:paraId="4BF61392" w14:textId="03E9C9C6" w:rsidR="00247782" w:rsidRPr="00247782" w:rsidRDefault="00247782" w:rsidP="0098224F">
      <w:pPr>
        <w:spacing w:after="60"/>
        <w:jc w:val="both"/>
        <w:rPr>
          <w:rFonts w:asciiTheme="minorHAnsi" w:hAnsiTheme="minorHAnsi" w:cstheme="minorHAnsi"/>
          <w:sz w:val="21"/>
          <w:szCs w:val="21"/>
        </w:rPr>
      </w:pPr>
      <w:r w:rsidRPr="00247782">
        <w:rPr>
          <w:rFonts w:asciiTheme="minorHAnsi" w:hAnsiTheme="minorHAnsi" w:cstheme="minorHAnsi"/>
          <w:sz w:val="21"/>
          <w:szCs w:val="21"/>
        </w:rPr>
        <w:t xml:space="preserve">Podaktivita je cílena na společnou odbornou průpravu učitelů angličtiny a odborného předmětu. Kurzy budou společnou přípravou na tandemovou výuku odborného cizího jazyka a výuku CLIL. Jejich zaměření je voleno dle </w:t>
      </w:r>
      <w:bookmarkStart w:id="5" w:name="_Hlk60977002"/>
      <w:r w:rsidRPr="00247782">
        <w:rPr>
          <w:rFonts w:asciiTheme="minorHAnsi" w:hAnsiTheme="minorHAnsi" w:cstheme="minorHAnsi"/>
          <w:sz w:val="21"/>
          <w:szCs w:val="21"/>
        </w:rPr>
        <w:t xml:space="preserve">oborů vzdělávání a dle výběru zapojených škol </w:t>
      </w:r>
      <w:bookmarkEnd w:id="5"/>
      <w:r w:rsidRPr="00247782">
        <w:rPr>
          <w:rFonts w:asciiTheme="minorHAnsi" w:hAnsiTheme="minorHAnsi" w:cstheme="minorHAnsi"/>
          <w:sz w:val="21"/>
          <w:szCs w:val="21"/>
        </w:rPr>
        <w:t xml:space="preserve">vzhledem k jejich personálním možnostem či projevenému zájmu žáků. Účastníci ovládnou základní odbornou problematiku v cizím jazyce a rozšíří si své jazykové dovednosti opřené o anglickou terminologii v jednom nebo více obsahově různých kurzů. </w:t>
      </w:r>
    </w:p>
    <w:p w14:paraId="7BAE9AC1" w14:textId="23B14D76" w:rsidR="00247782" w:rsidRPr="0098224F" w:rsidRDefault="00247782" w:rsidP="00247782">
      <w:pPr>
        <w:rPr>
          <w:rFonts w:asciiTheme="minorHAnsi" w:hAnsiTheme="minorHAnsi" w:cstheme="minorHAnsi"/>
          <w:b/>
          <w:bCs/>
          <w:sz w:val="21"/>
          <w:szCs w:val="21"/>
        </w:rPr>
      </w:pPr>
      <w:r w:rsidRPr="0098224F">
        <w:rPr>
          <w:rFonts w:asciiTheme="minorHAnsi" w:hAnsiTheme="minorHAnsi" w:cstheme="minorHAnsi"/>
          <w:b/>
          <w:bCs/>
          <w:sz w:val="21"/>
          <w:szCs w:val="21"/>
        </w:rPr>
        <w:t>Modul C – Tandemová výuka odborné angličtiny</w:t>
      </w:r>
    </w:p>
    <w:p w14:paraId="1C8CDC94" w14:textId="77777777" w:rsidR="0098224F" w:rsidRDefault="00247782" w:rsidP="0098224F">
      <w:pPr>
        <w:jc w:val="both"/>
        <w:rPr>
          <w:rFonts w:asciiTheme="minorHAnsi" w:hAnsiTheme="minorHAnsi" w:cstheme="minorHAnsi"/>
          <w:sz w:val="21"/>
          <w:szCs w:val="21"/>
        </w:rPr>
      </w:pPr>
      <w:r w:rsidRPr="00247782">
        <w:rPr>
          <w:rFonts w:asciiTheme="minorHAnsi" w:hAnsiTheme="minorHAnsi" w:cstheme="minorHAnsi"/>
          <w:sz w:val="21"/>
          <w:szCs w:val="21"/>
        </w:rPr>
        <w:t>Výuka v tandemu (učitel anglického jazyka a učitel odborného předmětu, tzv. pedagog realizátor) bude probíhat mimo vyučování (jako kroužek-kurz) ve skupinách 6-12 vybraných žáků. Učitelé se učí vlastní praxí, zavádí CLIL, využívají blended learning a navzájem se kolegiálně podporují, zvyšují tak své interaktivní jazykové dovednosti i schopnost aktivně využívat odborný cizí jazyk a spolupracovat při plánování a vedení tandemové výuky. U žáků pak dochází ke zvýšení receptivních i produktivních jazykových dovedností v cizím jazyce. Žáci se naučí základní odbornou anglickou terminologii se zaměřením dle oborů vzdělávání a výběru školy</w:t>
      </w:r>
      <w:r w:rsidR="0098224F">
        <w:rPr>
          <w:rFonts w:asciiTheme="minorHAnsi" w:hAnsiTheme="minorHAnsi" w:cstheme="minorHAnsi"/>
          <w:sz w:val="21"/>
          <w:szCs w:val="21"/>
        </w:rPr>
        <w:t>.</w:t>
      </w:r>
    </w:p>
    <w:p w14:paraId="01E8C1D7" w14:textId="7C143C78" w:rsidR="0098224F" w:rsidRPr="0098224F" w:rsidRDefault="0098224F" w:rsidP="00FE1F0F">
      <w:pPr>
        <w:spacing w:before="60"/>
        <w:jc w:val="both"/>
        <w:rPr>
          <w:rFonts w:asciiTheme="minorHAnsi" w:hAnsiTheme="minorHAnsi" w:cstheme="minorHAnsi"/>
          <w:b/>
          <w:bCs/>
          <w:sz w:val="21"/>
          <w:szCs w:val="21"/>
        </w:rPr>
      </w:pPr>
      <w:r w:rsidRPr="0098224F">
        <w:rPr>
          <w:rFonts w:asciiTheme="minorHAnsi" w:hAnsiTheme="minorHAnsi" w:cstheme="minorHAnsi"/>
          <w:b/>
          <w:bCs/>
          <w:sz w:val="21"/>
          <w:szCs w:val="21"/>
        </w:rPr>
        <w:t>Modul D – Vzájemné návštěvy škol</w:t>
      </w:r>
    </w:p>
    <w:p w14:paraId="209FAF34" w14:textId="65519CB3" w:rsidR="00DB4A04" w:rsidRDefault="0098224F" w:rsidP="0098224F">
      <w:pPr>
        <w:spacing w:after="60"/>
        <w:jc w:val="both"/>
        <w:rPr>
          <w:rFonts w:asciiTheme="minorHAnsi" w:hAnsiTheme="minorHAnsi" w:cstheme="minorHAnsi"/>
          <w:sz w:val="21"/>
          <w:szCs w:val="21"/>
        </w:rPr>
      </w:pPr>
      <w:r w:rsidRPr="0098224F">
        <w:rPr>
          <w:rFonts w:asciiTheme="minorHAnsi" w:hAnsiTheme="minorHAnsi" w:cstheme="minorHAnsi"/>
          <w:sz w:val="21"/>
          <w:szCs w:val="21"/>
        </w:rPr>
        <w:t xml:space="preserve">Modul </w:t>
      </w:r>
      <w:r w:rsidR="00C16945">
        <w:rPr>
          <w:rFonts w:asciiTheme="minorHAnsi" w:hAnsiTheme="minorHAnsi" w:cstheme="minorHAnsi"/>
          <w:sz w:val="21"/>
          <w:szCs w:val="21"/>
        </w:rPr>
        <w:t>je</w:t>
      </w:r>
      <w:r w:rsidRPr="0098224F">
        <w:rPr>
          <w:rFonts w:asciiTheme="minorHAnsi" w:hAnsiTheme="minorHAnsi" w:cstheme="minorHAnsi"/>
          <w:sz w:val="21"/>
          <w:szCs w:val="21"/>
        </w:rPr>
        <w:t xml:space="preserve"> zaměřen na rozšíření sítě středních odborných škol v MSK vyučujících odbornou angličtinu pro vzájemné učení se a sdílení příkladů dobré praxe. Celkově je plánováno minimálně 8 návštěv, kdy každá škola vyšle zapojené učitele na 1 až 2 návštěvy do hostitelské školy (max. 5 učitelů ve výuce, kde probíhá Modul C) a</w:t>
      </w:r>
      <w:r w:rsidR="00C16945">
        <w:rPr>
          <w:rFonts w:asciiTheme="minorHAnsi" w:hAnsiTheme="minorHAnsi" w:cstheme="minorHAnsi"/>
          <w:sz w:val="21"/>
          <w:szCs w:val="21"/>
        </w:rPr>
        <w:t> </w:t>
      </w:r>
      <w:r w:rsidRPr="0098224F">
        <w:rPr>
          <w:rFonts w:asciiTheme="minorHAnsi" w:hAnsiTheme="minorHAnsi" w:cstheme="minorHAnsi"/>
          <w:sz w:val="21"/>
          <w:szCs w:val="21"/>
        </w:rPr>
        <w:t>přijme 1 návštěvu z partnerské školy. V průběhu diskusí se zvyšuje motivace učitelů přijímat a poskytovat</w:t>
      </w:r>
      <w:r w:rsidR="00FE1F0F">
        <w:rPr>
          <w:rFonts w:asciiTheme="minorHAnsi" w:hAnsiTheme="minorHAnsi" w:cstheme="minorHAnsi"/>
          <w:sz w:val="21"/>
          <w:szCs w:val="21"/>
        </w:rPr>
        <w:t xml:space="preserve"> </w:t>
      </w:r>
      <w:r w:rsidRPr="0098224F">
        <w:rPr>
          <w:rFonts w:asciiTheme="minorHAnsi" w:hAnsiTheme="minorHAnsi" w:cstheme="minorHAnsi"/>
          <w:sz w:val="21"/>
          <w:szCs w:val="21"/>
        </w:rPr>
        <w:lastRenderedPageBreak/>
        <w:t xml:space="preserve">zpětnou vazbu, diagnostikovat výuku a navrhovat opatření ke zlepšení zpětné vazby v průběhu výuky ve třídě. Učitelé získají zkušenosti s efektivním plánování výuky s využitím digitálních technologií. Harmonogram vzájemných návštěv si určí školy podle možností, koordinuje je odborný garant hostitelské školy pod supervizí </w:t>
      </w:r>
      <w:r w:rsidR="00FE1F0F">
        <w:rPr>
          <w:rFonts w:asciiTheme="minorHAnsi" w:hAnsiTheme="minorHAnsi" w:cstheme="minorHAnsi"/>
          <w:sz w:val="21"/>
          <w:szCs w:val="21"/>
        </w:rPr>
        <w:t>garanta metodické podpory výuky</w:t>
      </w:r>
      <w:r w:rsidRPr="0098224F">
        <w:rPr>
          <w:rFonts w:asciiTheme="minorHAnsi" w:hAnsiTheme="minorHAnsi" w:cstheme="minorHAnsi"/>
          <w:sz w:val="21"/>
          <w:szCs w:val="21"/>
        </w:rPr>
        <w:t>. Každý učitel vypracuje záznam z návštěvy, který povede k sebehodnocení a</w:t>
      </w:r>
      <w:r w:rsidR="00FE1F0F">
        <w:rPr>
          <w:rFonts w:asciiTheme="minorHAnsi" w:hAnsiTheme="minorHAnsi" w:cstheme="minorHAnsi"/>
          <w:sz w:val="21"/>
          <w:szCs w:val="21"/>
        </w:rPr>
        <w:t> </w:t>
      </w:r>
      <w:r w:rsidRPr="0098224F">
        <w:rPr>
          <w:rFonts w:asciiTheme="minorHAnsi" w:hAnsiTheme="minorHAnsi" w:cstheme="minorHAnsi"/>
          <w:sz w:val="21"/>
          <w:szCs w:val="21"/>
        </w:rPr>
        <w:t>sebereflexi a současně slouží jako inspirace pro ostatní učitele.</w:t>
      </w:r>
    </w:p>
    <w:p w14:paraId="10B328E0" w14:textId="232FF5F9" w:rsidR="00FE1F0F" w:rsidRPr="00FE1F0F" w:rsidRDefault="00FE1F0F" w:rsidP="00FE1F0F">
      <w:pPr>
        <w:jc w:val="both"/>
        <w:rPr>
          <w:rFonts w:asciiTheme="minorHAnsi" w:hAnsiTheme="minorHAnsi" w:cstheme="minorHAnsi"/>
          <w:b/>
          <w:bCs/>
          <w:sz w:val="21"/>
          <w:szCs w:val="21"/>
        </w:rPr>
      </w:pPr>
      <w:r w:rsidRPr="00FE1F0F">
        <w:rPr>
          <w:rFonts w:asciiTheme="minorHAnsi" w:hAnsiTheme="minorHAnsi" w:cstheme="minorHAnsi"/>
          <w:b/>
          <w:bCs/>
          <w:sz w:val="21"/>
          <w:szCs w:val="21"/>
        </w:rPr>
        <w:t>Modul E – Workshopy k trendům v jazykovém vzdělávání, evaluace a činnost odborného garanta realizace aktivity na škole</w:t>
      </w:r>
    </w:p>
    <w:p w14:paraId="06F57EA2" w14:textId="78FC597A" w:rsidR="00FE1F0F" w:rsidRPr="00FE1F0F" w:rsidRDefault="00FE1F0F" w:rsidP="00FE1F0F">
      <w:pPr>
        <w:spacing w:after="60"/>
        <w:jc w:val="both"/>
        <w:rPr>
          <w:rFonts w:asciiTheme="minorHAnsi" w:hAnsiTheme="minorHAnsi" w:cstheme="minorHAnsi"/>
          <w:sz w:val="21"/>
          <w:szCs w:val="21"/>
        </w:rPr>
      </w:pPr>
      <w:r w:rsidRPr="00FE1F0F">
        <w:rPr>
          <w:rFonts w:asciiTheme="minorHAnsi" w:hAnsiTheme="minorHAnsi" w:cstheme="minorHAnsi"/>
          <w:sz w:val="21"/>
          <w:szCs w:val="21"/>
        </w:rPr>
        <w:t>Modul podporuje setkávání a metodickou podporu v rámci jedné školy a společné sdílení a spolupráci ředitelů a odborných garantů všech zapojených škol. Pro ředitele a odborné garanty zapojených škol jsou naplánovány tři workshopy v rozsahu 6 h (iniciační, průběžný a závěrečný evaluační), kdy získají základní informace k</w:t>
      </w:r>
      <w:r>
        <w:rPr>
          <w:rFonts w:asciiTheme="minorHAnsi" w:hAnsiTheme="minorHAnsi" w:cstheme="minorHAnsi"/>
          <w:sz w:val="21"/>
          <w:szCs w:val="21"/>
        </w:rPr>
        <w:t> </w:t>
      </w:r>
      <w:r w:rsidRPr="00FE1F0F">
        <w:rPr>
          <w:rFonts w:asciiTheme="minorHAnsi" w:hAnsiTheme="minorHAnsi" w:cstheme="minorHAnsi"/>
          <w:sz w:val="21"/>
          <w:szCs w:val="21"/>
        </w:rPr>
        <w:t>trendům v jazykovém vzdělávání, ke CLILu a možnostem blended learningu, ke zpracování zprávy o kvalitě a</w:t>
      </w:r>
      <w:r>
        <w:rPr>
          <w:rFonts w:asciiTheme="minorHAnsi" w:hAnsiTheme="minorHAnsi" w:cstheme="minorHAnsi"/>
          <w:sz w:val="21"/>
          <w:szCs w:val="21"/>
        </w:rPr>
        <w:t> </w:t>
      </w:r>
      <w:r w:rsidRPr="00FE1F0F">
        <w:rPr>
          <w:rFonts w:asciiTheme="minorHAnsi" w:hAnsiTheme="minorHAnsi" w:cstheme="minorHAnsi"/>
          <w:sz w:val="21"/>
          <w:szCs w:val="21"/>
        </w:rPr>
        <w:t>k</w:t>
      </w:r>
      <w:r>
        <w:rPr>
          <w:rFonts w:asciiTheme="minorHAnsi" w:hAnsiTheme="minorHAnsi" w:cstheme="minorHAnsi"/>
          <w:sz w:val="21"/>
          <w:szCs w:val="21"/>
        </w:rPr>
        <w:t> </w:t>
      </w:r>
      <w:r w:rsidRPr="00FE1F0F">
        <w:rPr>
          <w:rFonts w:asciiTheme="minorHAnsi" w:hAnsiTheme="minorHAnsi" w:cstheme="minorHAnsi"/>
          <w:sz w:val="21"/>
          <w:szCs w:val="21"/>
        </w:rPr>
        <w:t>návrhu opatření ke zlepšení jazykového vzdělávání, úpravám ŠVP a k evaluaci aktivity. Současně budou sdílet zkušenosti a v diskusi plánovat další rozvoj a zlepšení cizojazyčné výuky ve své škole. Odborný garant realizace aktivity na škole poskytuje metodickou podporu zapojeným učitelům a zajišťuje realizaci aktivity ve</w:t>
      </w:r>
      <w:r w:rsidR="008B2780">
        <w:rPr>
          <w:rFonts w:asciiTheme="minorHAnsi" w:hAnsiTheme="minorHAnsi" w:cstheme="minorHAnsi"/>
          <w:sz w:val="21"/>
          <w:szCs w:val="21"/>
        </w:rPr>
        <w:t> </w:t>
      </w:r>
      <w:r w:rsidRPr="00FE1F0F">
        <w:rPr>
          <w:rFonts w:asciiTheme="minorHAnsi" w:hAnsiTheme="minorHAnsi" w:cstheme="minorHAnsi"/>
          <w:sz w:val="21"/>
          <w:szCs w:val="21"/>
        </w:rPr>
        <w:t>škole,</w:t>
      </w:r>
      <w:r>
        <w:rPr>
          <w:rFonts w:asciiTheme="minorHAnsi" w:hAnsiTheme="minorHAnsi" w:cstheme="minorHAnsi"/>
          <w:sz w:val="21"/>
          <w:szCs w:val="21"/>
        </w:rPr>
        <w:t xml:space="preserve"> o</w:t>
      </w:r>
      <w:r w:rsidRPr="00FE1F0F">
        <w:rPr>
          <w:rFonts w:asciiTheme="minorHAnsi" w:hAnsiTheme="minorHAnsi" w:cstheme="minorHAnsi"/>
          <w:sz w:val="21"/>
          <w:szCs w:val="21"/>
        </w:rPr>
        <w:t xml:space="preserve">rganizuje vzájemné návštěvy tandemové výuky v rámci školy a návštěvy mezi školami. Superviduje tandemovou výuku žáků, koordinuje jazykovou přípravu učitelů, vede své pedagogy k reflexi, sdílení zkušeností, navrhuje opatření ke zlepšení kvality výuky, iniciuje spolupráci učitelů a jejich kolegiální podporu, provádí evaluaci průběhu a výsledků aktivity. </w:t>
      </w:r>
      <w:r>
        <w:rPr>
          <w:rFonts w:asciiTheme="minorHAnsi" w:hAnsiTheme="minorHAnsi" w:cstheme="minorHAnsi"/>
          <w:sz w:val="21"/>
          <w:szCs w:val="21"/>
        </w:rPr>
        <w:t>Odborní garanti realizace aktivity na škole</w:t>
      </w:r>
      <w:r w:rsidRPr="00FE1F0F">
        <w:rPr>
          <w:rFonts w:asciiTheme="minorHAnsi" w:hAnsiTheme="minorHAnsi" w:cstheme="minorHAnsi"/>
          <w:sz w:val="21"/>
          <w:szCs w:val="21"/>
        </w:rPr>
        <w:t xml:space="preserve"> se účastní 2 x dvoudenního výjezdního pracovního setkání (2 x 10 h) s programem: Classroom management, Lesson Plans, Before a after class activities, Leadership, plánování pro další školní rok, rámec pro evaluaci kvality jazykového vzdělávání ve</w:t>
      </w:r>
      <w:r w:rsidR="007F619F">
        <w:rPr>
          <w:rFonts w:asciiTheme="minorHAnsi" w:hAnsiTheme="minorHAnsi" w:cstheme="minorHAnsi"/>
          <w:sz w:val="21"/>
          <w:szCs w:val="21"/>
        </w:rPr>
        <w:t> </w:t>
      </w:r>
      <w:r w:rsidRPr="00FE1F0F">
        <w:rPr>
          <w:rFonts w:asciiTheme="minorHAnsi" w:hAnsiTheme="minorHAnsi" w:cstheme="minorHAnsi"/>
          <w:sz w:val="21"/>
          <w:szCs w:val="21"/>
        </w:rPr>
        <w:t xml:space="preserve">škole, zpracování zprávy o kvalitě a návrhu opatření ke zlepšení jazykového vzdělávání.  </w:t>
      </w:r>
    </w:p>
    <w:p w14:paraId="4D607A16" w14:textId="54B24249" w:rsidR="008B2780" w:rsidRPr="00621B25" w:rsidRDefault="00E8571A" w:rsidP="007F619F">
      <w:pPr>
        <w:spacing w:before="240" w:after="60"/>
        <w:jc w:val="both"/>
        <w:rPr>
          <w:rFonts w:asciiTheme="minorHAnsi" w:hAnsiTheme="minorHAnsi" w:cstheme="minorHAnsi"/>
          <w:b/>
          <w:bCs/>
          <w:sz w:val="21"/>
          <w:szCs w:val="21"/>
        </w:rPr>
      </w:pPr>
      <w:r w:rsidRPr="00621B25">
        <w:rPr>
          <w:rFonts w:asciiTheme="minorHAnsi" w:hAnsiTheme="minorHAnsi" w:cstheme="minorHAnsi"/>
          <w:b/>
          <w:bCs/>
          <w:sz w:val="21"/>
          <w:szCs w:val="21"/>
        </w:rPr>
        <w:t xml:space="preserve">Předmětem </w:t>
      </w:r>
      <w:r w:rsidR="00621B25" w:rsidRPr="00621B25">
        <w:rPr>
          <w:rFonts w:asciiTheme="minorHAnsi" w:hAnsiTheme="minorHAnsi" w:cstheme="minorHAnsi"/>
          <w:b/>
          <w:bCs/>
          <w:sz w:val="21"/>
          <w:szCs w:val="21"/>
        </w:rPr>
        <w:t xml:space="preserve">plnění </w:t>
      </w:r>
      <w:r w:rsidR="008B2780" w:rsidRPr="00621B25">
        <w:rPr>
          <w:rFonts w:asciiTheme="minorHAnsi" w:hAnsiTheme="minorHAnsi" w:cstheme="minorHAnsi"/>
          <w:b/>
          <w:bCs/>
          <w:sz w:val="21"/>
          <w:szCs w:val="21"/>
        </w:rPr>
        <w:t xml:space="preserve">zakázky </w:t>
      </w:r>
      <w:r w:rsidRPr="00621B25">
        <w:rPr>
          <w:rFonts w:asciiTheme="minorHAnsi" w:hAnsiTheme="minorHAnsi" w:cstheme="minorHAnsi"/>
          <w:b/>
          <w:bCs/>
          <w:sz w:val="21"/>
          <w:szCs w:val="21"/>
        </w:rPr>
        <w:t xml:space="preserve">je </w:t>
      </w:r>
      <w:r w:rsidR="008B2780" w:rsidRPr="00621B25">
        <w:rPr>
          <w:rFonts w:asciiTheme="minorHAnsi" w:hAnsiTheme="minorHAnsi" w:cstheme="minorHAnsi"/>
          <w:b/>
          <w:bCs/>
          <w:sz w:val="21"/>
          <w:szCs w:val="21"/>
        </w:rPr>
        <w:t xml:space="preserve">dle </w:t>
      </w:r>
      <w:r w:rsidR="00621B25" w:rsidRPr="00621B25">
        <w:rPr>
          <w:rFonts w:asciiTheme="minorHAnsi" w:hAnsiTheme="minorHAnsi" w:cstheme="minorHAnsi"/>
          <w:b/>
          <w:bCs/>
          <w:sz w:val="21"/>
          <w:szCs w:val="21"/>
        </w:rPr>
        <w:t>dále</w:t>
      </w:r>
      <w:r w:rsidR="008B2780" w:rsidRPr="00621B25">
        <w:rPr>
          <w:rFonts w:asciiTheme="minorHAnsi" w:hAnsiTheme="minorHAnsi" w:cstheme="minorHAnsi"/>
          <w:b/>
          <w:bCs/>
          <w:sz w:val="21"/>
          <w:szCs w:val="21"/>
        </w:rPr>
        <w:t xml:space="preserve"> </w:t>
      </w:r>
      <w:r w:rsidR="00BB3E94">
        <w:rPr>
          <w:rFonts w:asciiTheme="minorHAnsi" w:hAnsiTheme="minorHAnsi" w:cstheme="minorHAnsi"/>
          <w:b/>
          <w:bCs/>
          <w:sz w:val="21"/>
          <w:szCs w:val="21"/>
        </w:rPr>
        <w:t>konkretizace</w:t>
      </w:r>
      <w:r w:rsidR="008B2780" w:rsidRPr="00621B25">
        <w:rPr>
          <w:rFonts w:asciiTheme="minorHAnsi" w:hAnsiTheme="minorHAnsi" w:cstheme="minorHAnsi"/>
          <w:b/>
          <w:bCs/>
          <w:sz w:val="21"/>
          <w:szCs w:val="21"/>
        </w:rPr>
        <w:t xml:space="preserve"> specifikace</w:t>
      </w:r>
      <w:r w:rsidR="00873212">
        <w:rPr>
          <w:rFonts w:asciiTheme="minorHAnsi" w:hAnsiTheme="minorHAnsi" w:cstheme="minorHAnsi"/>
          <w:b/>
          <w:bCs/>
          <w:sz w:val="21"/>
          <w:szCs w:val="21"/>
        </w:rPr>
        <w:t xml:space="preserve"> A), B a C)</w:t>
      </w:r>
      <w:r w:rsidR="008B2780" w:rsidRPr="00621B25">
        <w:rPr>
          <w:rFonts w:asciiTheme="minorHAnsi" w:hAnsiTheme="minorHAnsi" w:cstheme="minorHAnsi"/>
          <w:b/>
          <w:bCs/>
          <w:sz w:val="21"/>
          <w:szCs w:val="21"/>
        </w:rPr>
        <w:t>:</w:t>
      </w:r>
    </w:p>
    <w:p w14:paraId="355A770A" w14:textId="21EB6050" w:rsidR="008B2780" w:rsidRPr="00621B25" w:rsidRDefault="008B2780" w:rsidP="002479C1">
      <w:pPr>
        <w:pStyle w:val="Odstavecseseznamem"/>
        <w:numPr>
          <w:ilvl w:val="0"/>
          <w:numId w:val="29"/>
        </w:numPr>
        <w:spacing w:after="60"/>
        <w:ind w:left="568" w:hanging="284"/>
        <w:jc w:val="both"/>
        <w:rPr>
          <w:rFonts w:asciiTheme="minorHAnsi" w:hAnsiTheme="minorHAnsi" w:cstheme="minorHAnsi"/>
          <w:iCs/>
          <w:sz w:val="21"/>
          <w:szCs w:val="21"/>
          <w:lang w:val="x-none"/>
        </w:rPr>
      </w:pPr>
      <w:r w:rsidRPr="00621B25">
        <w:rPr>
          <w:rFonts w:asciiTheme="minorHAnsi" w:hAnsiTheme="minorHAnsi" w:cstheme="minorHAnsi"/>
          <w:iCs/>
          <w:sz w:val="21"/>
          <w:szCs w:val="21"/>
        </w:rPr>
        <w:t xml:space="preserve">komplexní zajištění a realizace </w:t>
      </w:r>
      <w:r w:rsidRPr="00621B25">
        <w:rPr>
          <w:rFonts w:asciiTheme="minorHAnsi" w:hAnsiTheme="minorHAnsi" w:cstheme="minorHAnsi"/>
          <w:iCs/>
          <w:sz w:val="21"/>
          <w:szCs w:val="21"/>
          <w:lang w:val="x-none"/>
        </w:rPr>
        <w:t>pět</w:t>
      </w:r>
      <w:r w:rsidRPr="00621B25">
        <w:rPr>
          <w:rFonts w:asciiTheme="minorHAnsi" w:hAnsiTheme="minorHAnsi" w:cstheme="minorHAnsi"/>
          <w:iCs/>
          <w:sz w:val="21"/>
          <w:szCs w:val="21"/>
        </w:rPr>
        <w:t>i</w:t>
      </w:r>
      <w:r w:rsidRPr="00621B25">
        <w:rPr>
          <w:rFonts w:asciiTheme="minorHAnsi" w:hAnsiTheme="minorHAnsi" w:cstheme="minorHAnsi"/>
          <w:iCs/>
          <w:sz w:val="21"/>
          <w:szCs w:val="21"/>
          <w:lang w:val="x-none"/>
        </w:rPr>
        <w:t xml:space="preserve"> akreditovaných vzdělávacích programů odborné angličtiny</w:t>
      </w:r>
      <w:r w:rsidRPr="00621B25">
        <w:rPr>
          <w:rFonts w:asciiTheme="minorHAnsi" w:hAnsiTheme="minorHAnsi" w:cstheme="minorHAnsi"/>
          <w:iCs/>
          <w:sz w:val="21"/>
          <w:szCs w:val="21"/>
        </w:rPr>
        <w:t xml:space="preserve"> pro učitele</w:t>
      </w:r>
      <w:r w:rsidR="00621B25" w:rsidRPr="00621B25">
        <w:rPr>
          <w:rFonts w:asciiTheme="minorHAnsi" w:hAnsiTheme="minorHAnsi" w:cstheme="minorHAnsi"/>
          <w:iCs/>
          <w:sz w:val="21"/>
          <w:szCs w:val="21"/>
        </w:rPr>
        <w:t xml:space="preserve"> v modulu B</w:t>
      </w:r>
      <w:r w:rsidRPr="00621B25">
        <w:rPr>
          <w:rFonts w:asciiTheme="minorHAnsi" w:hAnsiTheme="minorHAnsi" w:cstheme="minorHAnsi"/>
          <w:iCs/>
          <w:sz w:val="21"/>
          <w:szCs w:val="21"/>
          <w:lang w:val="x-none"/>
        </w:rPr>
        <w:t xml:space="preserve"> (z</w:t>
      </w:r>
      <w:r w:rsidRPr="00621B25">
        <w:rPr>
          <w:rFonts w:asciiTheme="minorHAnsi" w:hAnsiTheme="minorHAnsi" w:cstheme="minorHAnsi"/>
          <w:iCs/>
          <w:sz w:val="21"/>
          <w:szCs w:val="21"/>
        </w:rPr>
        <w:t> </w:t>
      </w:r>
      <w:r w:rsidRPr="00621B25">
        <w:rPr>
          <w:rFonts w:asciiTheme="minorHAnsi" w:hAnsiTheme="minorHAnsi" w:cstheme="minorHAnsi"/>
          <w:iCs/>
          <w:sz w:val="21"/>
          <w:szCs w:val="21"/>
          <w:lang w:val="x-none"/>
        </w:rPr>
        <w:t xml:space="preserve">toho </w:t>
      </w:r>
      <w:r w:rsidRPr="00621B25">
        <w:rPr>
          <w:rFonts w:asciiTheme="minorHAnsi" w:hAnsiTheme="minorHAnsi" w:cstheme="minorHAnsi"/>
          <w:iCs/>
          <w:sz w:val="21"/>
          <w:szCs w:val="21"/>
        </w:rPr>
        <w:t>tři</w:t>
      </w:r>
      <w:r w:rsidRPr="00621B25">
        <w:rPr>
          <w:rFonts w:asciiTheme="minorHAnsi" w:hAnsiTheme="minorHAnsi" w:cstheme="minorHAnsi"/>
          <w:iCs/>
          <w:sz w:val="21"/>
          <w:szCs w:val="21"/>
          <w:lang w:val="x-none"/>
        </w:rPr>
        <w:t xml:space="preserve"> pro obory</w:t>
      </w:r>
      <w:r w:rsidRPr="00621B25">
        <w:rPr>
          <w:rFonts w:asciiTheme="minorHAnsi" w:hAnsiTheme="minorHAnsi" w:cstheme="minorHAnsi"/>
          <w:iCs/>
          <w:sz w:val="21"/>
          <w:szCs w:val="21"/>
        </w:rPr>
        <w:t xml:space="preserve"> </w:t>
      </w:r>
      <w:r w:rsidRPr="00621B25">
        <w:rPr>
          <w:rFonts w:asciiTheme="minorHAnsi" w:hAnsiTheme="minorHAnsi" w:cstheme="minorHAnsi"/>
          <w:iCs/>
          <w:sz w:val="21"/>
          <w:szCs w:val="21"/>
          <w:lang w:val="x-none"/>
        </w:rPr>
        <w:t xml:space="preserve">Strojírenství a strojírenská výroba a </w:t>
      </w:r>
      <w:r w:rsidRPr="00621B25">
        <w:rPr>
          <w:rFonts w:asciiTheme="minorHAnsi" w:hAnsiTheme="minorHAnsi" w:cstheme="minorHAnsi"/>
          <w:iCs/>
          <w:sz w:val="21"/>
          <w:szCs w:val="21"/>
        </w:rPr>
        <w:t>dva</w:t>
      </w:r>
      <w:r w:rsidRPr="00621B25">
        <w:rPr>
          <w:rFonts w:asciiTheme="minorHAnsi" w:hAnsiTheme="minorHAnsi" w:cstheme="minorHAnsi"/>
          <w:iCs/>
          <w:sz w:val="21"/>
          <w:szCs w:val="21"/>
          <w:lang w:val="x-none"/>
        </w:rPr>
        <w:t xml:space="preserve"> pro obory Gastronomie, hotelnictví a</w:t>
      </w:r>
      <w:r w:rsidRPr="00621B25">
        <w:rPr>
          <w:rFonts w:asciiTheme="minorHAnsi" w:hAnsiTheme="minorHAnsi" w:cstheme="minorHAnsi"/>
          <w:iCs/>
          <w:sz w:val="21"/>
          <w:szCs w:val="21"/>
        </w:rPr>
        <w:t> </w:t>
      </w:r>
      <w:r w:rsidRPr="00621B25">
        <w:rPr>
          <w:rFonts w:asciiTheme="minorHAnsi" w:hAnsiTheme="minorHAnsi" w:cstheme="minorHAnsi"/>
          <w:iCs/>
          <w:sz w:val="21"/>
          <w:szCs w:val="21"/>
          <w:lang w:val="x-none"/>
        </w:rPr>
        <w:t>turismus)</w:t>
      </w:r>
      <w:r w:rsidRPr="00621B25">
        <w:rPr>
          <w:rFonts w:asciiTheme="minorHAnsi" w:hAnsiTheme="minorHAnsi" w:cstheme="minorHAnsi"/>
          <w:iCs/>
          <w:sz w:val="21"/>
          <w:szCs w:val="21"/>
        </w:rPr>
        <w:t xml:space="preserve"> v celkem 10 realizovaných kurzech (1 kurz</w:t>
      </w:r>
      <w:r w:rsidR="00621B25" w:rsidRPr="00621B25">
        <w:rPr>
          <w:rFonts w:asciiTheme="minorHAnsi" w:hAnsiTheme="minorHAnsi" w:cstheme="minorHAnsi"/>
          <w:iCs/>
          <w:sz w:val="21"/>
          <w:szCs w:val="21"/>
        </w:rPr>
        <w:t> </w:t>
      </w:r>
      <w:r w:rsidRPr="00621B25">
        <w:rPr>
          <w:rFonts w:asciiTheme="minorHAnsi" w:hAnsiTheme="minorHAnsi" w:cstheme="minorHAnsi"/>
          <w:iCs/>
          <w:sz w:val="21"/>
          <w:szCs w:val="21"/>
        </w:rPr>
        <w:t>=</w:t>
      </w:r>
      <w:r w:rsidR="00621B25" w:rsidRPr="00621B25">
        <w:rPr>
          <w:rFonts w:asciiTheme="minorHAnsi" w:hAnsiTheme="minorHAnsi" w:cstheme="minorHAnsi"/>
          <w:iCs/>
          <w:sz w:val="21"/>
          <w:szCs w:val="21"/>
        </w:rPr>
        <w:t> </w:t>
      </w:r>
      <w:r w:rsidRPr="00621B25">
        <w:rPr>
          <w:rFonts w:asciiTheme="minorHAnsi" w:hAnsiTheme="minorHAnsi" w:cstheme="minorHAnsi"/>
          <w:sz w:val="21"/>
          <w:szCs w:val="21"/>
        </w:rPr>
        <w:t>1</w:t>
      </w:r>
      <w:r w:rsidR="00873212">
        <w:rPr>
          <w:rFonts w:asciiTheme="minorHAnsi" w:hAnsiTheme="minorHAnsi" w:cstheme="minorHAnsi"/>
          <w:sz w:val="21"/>
          <w:szCs w:val="21"/>
        </w:rPr>
        <w:t> </w:t>
      </w:r>
      <w:r w:rsidRPr="00621B25">
        <w:rPr>
          <w:rFonts w:asciiTheme="minorHAnsi" w:hAnsiTheme="minorHAnsi" w:cstheme="minorHAnsi"/>
          <w:sz w:val="21"/>
          <w:szCs w:val="21"/>
        </w:rPr>
        <w:t>opakování</w:t>
      </w:r>
      <w:r w:rsidRPr="00621B25">
        <w:rPr>
          <w:rFonts w:asciiTheme="minorHAnsi" w:hAnsiTheme="minorHAnsi" w:cstheme="minorHAnsi"/>
          <w:iCs/>
          <w:sz w:val="21"/>
          <w:szCs w:val="21"/>
        </w:rPr>
        <w:t xml:space="preserve"> vzdělávacího programu),</w:t>
      </w:r>
    </w:p>
    <w:p w14:paraId="26E63612" w14:textId="16FE30B3" w:rsidR="008B2780" w:rsidRPr="00621B25" w:rsidRDefault="008B2780" w:rsidP="002479C1">
      <w:pPr>
        <w:pStyle w:val="Odstavecseseznamem"/>
        <w:numPr>
          <w:ilvl w:val="0"/>
          <w:numId w:val="29"/>
        </w:numPr>
        <w:spacing w:after="60"/>
        <w:ind w:left="568" w:hanging="284"/>
        <w:jc w:val="both"/>
        <w:rPr>
          <w:rFonts w:asciiTheme="minorHAnsi" w:hAnsiTheme="minorHAnsi" w:cstheme="minorHAnsi"/>
          <w:iCs/>
          <w:sz w:val="21"/>
          <w:szCs w:val="21"/>
          <w:lang w:val="x-none"/>
        </w:rPr>
      </w:pPr>
      <w:r w:rsidRPr="00621B25">
        <w:rPr>
          <w:rFonts w:asciiTheme="minorHAnsi" w:hAnsiTheme="minorHAnsi" w:cstheme="minorHAnsi"/>
          <w:iCs/>
          <w:sz w:val="21"/>
          <w:szCs w:val="21"/>
        </w:rPr>
        <w:t xml:space="preserve">poskytnutí </w:t>
      </w:r>
      <w:r w:rsidRPr="00621B25">
        <w:rPr>
          <w:rFonts w:asciiTheme="minorHAnsi" w:hAnsiTheme="minorHAnsi" w:cstheme="minorHAnsi"/>
          <w:iCs/>
          <w:sz w:val="21"/>
          <w:szCs w:val="21"/>
          <w:lang w:val="x-none"/>
        </w:rPr>
        <w:t>metodick</w:t>
      </w:r>
      <w:r w:rsidRPr="00621B25">
        <w:rPr>
          <w:rFonts w:asciiTheme="minorHAnsi" w:hAnsiTheme="minorHAnsi" w:cstheme="minorHAnsi"/>
          <w:iCs/>
          <w:sz w:val="21"/>
          <w:szCs w:val="21"/>
        </w:rPr>
        <w:t>é</w:t>
      </w:r>
      <w:r w:rsidRPr="00621B25">
        <w:rPr>
          <w:rFonts w:asciiTheme="minorHAnsi" w:hAnsiTheme="minorHAnsi" w:cstheme="minorHAnsi"/>
          <w:iCs/>
          <w:sz w:val="21"/>
          <w:szCs w:val="21"/>
          <w:lang w:val="x-none"/>
        </w:rPr>
        <w:t xml:space="preserve"> podpor</w:t>
      </w:r>
      <w:r w:rsidRPr="00621B25">
        <w:rPr>
          <w:rFonts w:asciiTheme="minorHAnsi" w:hAnsiTheme="minorHAnsi" w:cstheme="minorHAnsi"/>
          <w:iCs/>
          <w:sz w:val="21"/>
          <w:szCs w:val="21"/>
        </w:rPr>
        <w:t>y</w:t>
      </w:r>
      <w:r w:rsidRPr="00621B25">
        <w:rPr>
          <w:rFonts w:asciiTheme="minorHAnsi" w:hAnsiTheme="minorHAnsi" w:cstheme="minorHAnsi"/>
          <w:iCs/>
          <w:sz w:val="21"/>
          <w:szCs w:val="21"/>
          <w:lang w:val="x-none"/>
        </w:rPr>
        <w:t xml:space="preserve"> výuky odborné angličtiny v sedmi do projektu zapojených školách</w:t>
      </w:r>
      <w:r w:rsidRPr="00621B25">
        <w:rPr>
          <w:rFonts w:asciiTheme="minorHAnsi" w:hAnsiTheme="minorHAnsi" w:cstheme="minorHAnsi"/>
          <w:iCs/>
          <w:sz w:val="21"/>
          <w:szCs w:val="21"/>
        </w:rPr>
        <w:t xml:space="preserve"> </w:t>
      </w:r>
      <w:r w:rsidRPr="00621B25">
        <w:rPr>
          <w:rFonts w:asciiTheme="minorHAnsi" w:hAnsiTheme="minorHAnsi" w:cstheme="minorHAnsi"/>
          <w:iCs/>
          <w:sz w:val="21"/>
          <w:szCs w:val="21"/>
          <w:lang w:val="x-none"/>
        </w:rPr>
        <w:t>prostřednictvím činnosti garanta metodické podpory</w:t>
      </w:r>
      <w:r w:rsidR="00621B25" w:rsidRPr="00621B25">
        <w:rPr>
          <w:rFonts w:asciiTheme="minorHAnsi" w:hAnsiTheme="minorHAnsi" w:cstheme="minorHAnsi"/>
          <w:iCs/>
          <w:sz w:val="21"/>
          <w:szCs w:val="21"/>
        </w:rPr>
        <w:t xml:space="preserve"> ve všech modulech aktivity</w:t>
      </w:r>
      <w:r w:rsidRPr="00621B25">
        <w:rPr>
          <w:rFonts w:asciiTheme="minorHAnsi" w:hAnsiTheme="minorHAnsi" w:cstheme="minorHAnsi"/>
          <w:iCs/>
          <w:sz w:val="21"/>
          <w:szCs w:val="21"/>
        </w:rPr>
        <w:t>,</w:t>
      </w:r>
    </w:p>
    <w:p w14:paraId="066A3C78" w14:textId="77777777" w:rsidR="008B2780" w:rsidRPr="00621B25" w:rsidRDefault="008B2780" w:rsidP="002479C1">
      <w:pPr>
        <w:pStyle w:val="Odstavecseseznamem"/>
        <w:numPr>
          <w:ilvl w:val="0"/>
          <w:numId w:val="29"/>
        </w:numPr>
        <w:spacing w:after="60"/>
        <w:ind w:left="568" w:hanging="284"/>
        <w:jc w:val="both"/>
        <w:rPr>
          <w:rFonts w:asciiTheme="minorHAnsi" w:hAnsiTheme="minorHAnsi" w:cstheme="minorHAnsi"/>
          <w:iCs/>
          <w:sz w:val="21"/>
          <w:szCs w:val="21"/>
          <w:lang w:val="x-none"/>
        </w:rPr>
      </w:pPr>
      <w:r w:rsidRPr="00621B25">
        <w:rPr>
          <w:rFonts w:asciiTheme="minorHAnsi" w:hAnsiTheme="minorHAnsi" w:cstheme="minorHAnsi"/>
          <w:iCs/>
          <w:sz w:val="21"/>
          <w:szCs w:val="21"/>
        </w:rPr>
        <w:t xml:space="preserve">dodávka </w:t>
      </w:r>
      <w:r w:rsidRPr="00621B25">
        <w:rPr>
          <w:rFonts w:asciiTheme="minorHAnsi" w:hAnsiTheme="minorHAnsi" w:cstheme="minorHAnsi"/>
          <w:iCs/>
          <w:sz w:val="21"/>
          <w:szCs w:val="21"/>
          <w:lang w:val="x-none"/>
        </w:rPr>
        <w:t xml:space="preserve">učebních materiálů pro žáky zapojených škol (učebnice s online podporou) pro výuku odborné angličtiny </w:t>
      </w:r>
      <w:r w:rsidRPr="00621B25">
        <w:rPr>
          <w:rFonts w:asciiTheme="minorHAnsi" w:hAnsiTheme="minorHAnsi" w:cstheme="minorHAnsi"/>
          <w:iCs/>
          <w:sz w:val="21"/>
          <w:szCs w:val="21"/>
        </w:rPr>
        <w:t xml:space="preserve">pro </w:t>
      </w:r>
      <w:r w:rsidRPr="00621B25">
        <w:rPr>
          <w:rFonts w:asciiTheme="minorHAnsi" w:hAnsiTheme="minorHAnsi" w:cstheme="minorHAnsi"/>
          <w:iCs/>
          <w:sz w:val="21"/>
          <w:szCs w:val="21"/>
          <w:lang w:val="x-none"/>
        </w:rPr>
        <w:t>obor</w:t>
      </w:r>
      <w:r w:rsidRPr="00621B25">
        <w:rPr>
          <w:rFonts w:asciiTheme="minorHAnsi" w:hAnsiTheme="minorHAnsi" w:cstheme="minorHAnsi"/>
          <w:iCs/>
          <w:sz w:val="21"/>
          <w:szCs w:val="21"/>
        </w:rPr>
        <w:t>y</w:t>
      </w:r>
      <w:r w:rsidRPr="00621B25">
        <w:rPr>
          <w:rFonts w:asciiTheme="minorHAnsi" w:hAnsiTheme="minorHAnsi" w:cstheme="minorHAnsi"/>
          <w:iCs/>
          <w:sz w:val="21"/>
          <w:szCs w:val="21"/>
          <w:lang w:val="x-none"/>
        </w:rPr>
        <w:t xml:space="preserve"> vzdělávání dle bodu 1. </w:t>
      </w:r>
      <w:r w:rsidRPr="00621B25">
        <w:rPr>
          <w:rFonts w:asciiTheme="minorHAnsi" w:hAnsiTheme="minorHAnsi" w:cstheme="minorHAnsi"/>
          <w:iCs/>
          <w:sz w:val="21"/>
          <w:szCs w:val="21"/>
        </w:rPr>
        <w:t>a</w:t>
      </w:r>
      <w:r w:rsidRPr="00621B25">
        <w:rPr>
          <w:rFonts w:asciiTheme="minorHAnsi" w:hAnsiTheme="minorHAnsi" w:cstheme="minorHAnsi"/>
          <w:iCs/>
          <w:sz w:val="21"/>
          <w:szCs w:val="21"/>
          <w:lang w:val="x-none"/>
        </w:rPr>
        <w:t>)</w:t>
      </w:r>
      <w:r w:rsidRPr="00621B25">
        <w:rPr>
          <w:rFonts w:asciiTheme="minorHAnsi" w:hAnsiTheme="minorHAnsi" w:cstheme="minorHAnsi"/>
          <w:iCs/>
          <w:sz w:val="21"/>
          <w:szCs w:val="21"/>
        </w:rPr>
        <w:t xml:space="preserve"> tohoto odstavce</w:t>
      </w:r>
    </w:p>
    <w:p w14:paraId="4BD889A6" w14:textId="55A5C51B" w:rsidR="00E8571A" w:rsidRDefault="007F619F" w:rsidP="008B2780">
      <w:pPr>
        <w:spacing w:before="60" w:after="60"/>
        <w:jc w:val="both"/>
        <w:rPr>
          <w:rFonts w:asciiTheme="minorHAnsi" w:hAnsiTheme="minorHAnsi" w:cstheme="minorHAnsi"/>
          <w:sz w:val="21"/>
          <w:szCs w:val="21"/>
        </w:rPr>
      </w:pPr>
      <w:r w:rsidRPr="007F619F">
        <w:rPr>
          <w:rFonts w:asciiTheme="minorHAnsi" w:hAnsiTheme="minorHAnsi" w:cstheme="minorHAnsi"/>
          <w:sz w:val="21"/>
          <w:szCs w:val="21"/>
        </w:rPr>
        <w:t xml:space="preserve">Seznam škol zapojených do projektu včetně kontaktů </w:t>
      </w:r>
      <w:r w:rsidR="00621B25">
        <w:rPr>
          <w:rFonts w:asciiTheme="minorHAnsi" w:hAnsiTheme="minorHAnsi" w:cstheme="minorHAnsi"/>
          <w:sz w:val="21"/>
          <w:szCs w:val="21"/>
        </w:rPr>
        <w:t xml:space="preserve">a potřebných počtů žáků </w:t>
      </w:r>
      <w:r w:rsidRPr="007F619F">
        <w:rPr>
          <w:rFonts w:asciiTheme="minorHAnsi" w:hAnsiTheme="minorHAnsi" w:cstheme="minorHAnsi"/>
          <w:sz w:val="21"/>
          <w:szCs w:val="21"/>
        </w:rPr>
        <w:t>bude dodavateli předán po podpisu smlouvy</w:t>
      </w:r>
      <w:r w:rsidR="00621B25">
        <w:rPr>
          <w:rFonts w:asciiTheme="minorHAnsi" w:hAnsiTheme="minorHAnsi" w:cstheme="minorHAnsi"/>
          <w:sz w:val="21"/>
          <w:szCs w:val="21"/>
        </w:rPr>
        <w:t>.</w:t>
      </w:r>
    </w:p>
    <w:p w14:paraId="53878DCD" w14:textId="1257C805" w:rsidR="00BB3E94" w:rsidRDefault="00BB3E94">
      <w:pPr>
        <w:suppressAutoHyphens w:val="0"/>
        <w:rPr>
          <w:rFonts w:asciiTheme="minorHAnsi" w:hAnsiTheme="minorHAnsi" w:cstheme="minorHAnsi"/>
          <w:sz w:val="21"/>
          <w:szCs w:val="21"/>
        </w:rPr>
      </w:pPr>
      <w:r>
        <w:rPr>
          <w:rFonts w:asciiTheme="minorHAnsi" w:hAnsiTheme="minorHAnsi" w:cstheme="minorHAnsi"/>
          <w:sz w:val="21"/>
          <w:szCs w:val="21"/>
        </w:rPr>
        <w:br w:type="page"/>
      </w:r>
    </w:p>
    <w:p w14:paraId="4D258E21" w14:textId="77777777" w:rsidR="00E8571A" w:rsidRPr="0091772D" w:rsidRDefault="00E8571A" w:rsidP="00BB3E94">
      <w:pPr>
        <w:keepNext/>
        <w:suppressAutoHyphens w:val="0"/>
        <w:spacing w:after="120"/>
        <w:ind w:left="-142"/>
        <w:outlineLvl w:val="0"/>
        <w:rPr>
          <w:rFonts w:asciiTheme="minorHAnsi" w:hAnsiTheme="minorHAnsi" w:cstheme="minorHAnsi"/>
          <w:sz w:val="24"/>
          <w:szCs w:val="24"/>
          <w:lang w:eastAsia="cs-CZ"/>
        </w:rPr>
      </w:pPr>
      <w:r w:rsidRPr="0091772D">
        <w:rPr>
          <w:rFonts w:asciiTheme="minorHAnsi" w:hAnsiTheme="minorHAnsi" w:cstheme="minorHAnsi"/>
          <w:b/>
          <w:sz w:val="24"/>
          <w:szCs w:val="24"/>
          <w:lang w:eastAsia="cs-CZ"/>
        </w:rPr>
        <w:lastRenderedPageBreak/>
        <w:t>A) SPECIFIKACE</w:t>
      </w:r>
      <w:r w:rsidRPr="0091772D">
        <w:rPr>
          <w:rFonts w:asciiTheme="minorHAnsi" w:hAnsiTheme="minorHAnsi" w:cstheme="minorHAnsi"/>
        </w:rPr>
        <w:t xml:space="preserve"> </w:t>
      </w:r>
      <w:r w:rsidRPr="0091772D">
        <w:rPr>
          <w:rFonts w:asciiTheme="minorHAnsi" w:hAnsiTheme="minorHAnsi" w:cstheme="minorHAnsi"/>
          <w:b/>
          <w:sz w:val="24"/>
          <w:szCs w:val="24"/>
          <w:lang w:eastAsia="cs-CZ"/>
        </w:rPr>
        <w:t>VZDĚLÁVACÍCH PROGRAMŮ ODBORNÉ ANGLIČTINY</w:t>
      </w:r>
    </w:p>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371"/>
      </w:tblGrid>
      <w:tr w:rsidR="00E8571A" w:rsidRPr="00304560" w14:paraId="3E5B47E0" w14:textId="77777777" w:rsidTr="00105907">
        <w:trPr>
          <w:trHeight w:val="364"/>
        </w:trPr>
        <w:tc>
          <w:tcPr>
            <w:tcW w:w="9923" w:type="dxa"/>
            <w:gridSpan w:val="2"/>
            <w:tcBorders>
              <w:top w:val="single" w:sz="12" w:space="0" w:color="auto"/>
              <w:left w:val="single" w:sz="12" w:space="0" w:color="auto"/>
              <w:right w:val="single" w:sz="12" w:space="0" w:color="auto"/>
            </w:tcBorders>
            <w:shd w:val="clear" w:color="auto" w:fill="auto"/>
            <w:tcMar>
              <w:top w:w="57" w:type="dxa"/>
              <w:left w:w="85" w:type="dxa"/>
              <w:bottom w:w="57" w:type="dxa"/>
              <w:right w:w="85" w:type="dxa"/>
            </w:tcMar>
          </w:tcPr>
          <w:p w14:paraId="34CA6640" w14:textId="77777777" w:rsidR="00E8571A" w:rsidRDefault="00E8571A" w:rsidP="00105907">
            <w:pPr>
              <w:suppressAutoHyphens w:val="0"/>
              <w:jc w:val="both"/>
              <w:rPr>
                <w:rFonts w:asciiTheme="minorHAnsi" w:hAnsiTheme="minorHAnsi" w:cstheme="minorHAnsi"/>
                <w:b/>
                <w:sz w:val="22"/>
                <w:szCs w:val="22"/>
                <w:lang w:eastAsia="cs-CZ"/>
              </w:rPr>
            </w:pPr>
            <w:r w:rsidRPr="00304560">
              <w:rPr>
                <w:rFonts w:asciiTheme="minorHAnsi" w:hAnsiTheme="minorHAnsi" w:cstheme="minorHAnsi"/>
                <w:b/>
                <w:sz w:val="22"/>
                <w:szCs w:val="22"/>
                <w:lang w:eastAsia="cs-CZ"/>
              </w:rPr>
              <w:t xml:space="preserve">A1) </w:t>
            </w:r>
            <w:r>
              <w:rPr>
                <w:rFonts w:asciiTheme="minorHAnsi" w:hAnsiTheme="minorHAnsi" w:cstheme="minorHAnsi"/>
                <w:b/>
                <w:sz w:val="22"/>
                <w:szCs w:val="22"/>
                <w:lang w:eastAsia="cs-CZ"/>
              </w:rPr>
              <w:t xml:space="preserve">Společný rámec všech vzdělávacích programů </w:t>
            </w:r>
          </w:p>
          <w:p w14:paraId="53C16C0E" w14:textId="77777777" w:rsidR="00E8571A" w:rsidRPr="0091772D" w:rsidRDefault="00E8571A" w:rsidP="00105907">
            <w:pPr>
              <w:suppressAutoHyphens w:val="0"/>
              <w:jc w:val="both"/>
              <w:rPr>
                <w:rFonts w:asciiTheme="minorHAnsi" w:hAnsiTheme="minorHAnsi" w:cstheme="minorHAnsi"/>
                <w:b/>
                <w:sz w:val="22"/>
                <w:szCs w:val="22"/>
                <w:lang w:eastAsia="cs-CZ"/>
              </w:rPr>
            </w:pPr>
            <w:r w:rsidRPr="003C251B">
              <w:rPr>
                <w:rFonts w:asciiTheme="minorHAnsi" w:hAnsiTheme="minorHAnsi" w:cstheme="minorHAnsi"/>
                <w:bCs/>
                <w:sz w:val="22"/>
                <w:szCs w:val="22"/>
                <w:lang w:eastAsia="cs-CZ"/>
              </w:rPr>
              <w:t xml:space="preserve">(společné požadavky </w:t>
            </w:r>
            <w:r>
              <w:rPr>
                <w:rFonts w:asciiTheme="minorHAnsi" w:hAnsiTheme="minorHAnsi" w:cstheme="minorHAnsi"/>
                <w:bCs/>
                <w:sz w:val="22"/>
                <w:szCs w:val="22"/>
                <w:lang w:eastAsia="cs-CZ"/>
              </w:rPr>
              <w:t xml:space="preserve">objednatele </w:t>
            </w:r>
            <w:r w:rsidRPr="003C251B">
              <w:rPr>
                <w:rFonts w:asciiTheme="minorHAnsi" w:hAnsiTheme="minorHAnsi" w:cstheme="minorHAnsi"/>
                <w:bCs/>
                <w:sz w:val="22"/>
                <w:szCs w:val="22"/>
                <w:lang w:eastAsia="cs-CZ"/>
              </w:rPr>
              <w:t>na obsahové a organizační zajištění</w:t>
            </w:r>
            <w:r>
              <w:rPr>
                <w:rFonts w:asciiTheme="minorHAnsi" w:hAnsiTheme="minorHAnsi" w:cstheme="minorHAnsi"/>
                <w:bCs/>
                <w:sz w:val="22"/>
                <w:szCs w:val="22"/>
                <w:lang w:eastAsia="cs-CZ"/>
              </w:rPr>
              <w:t xml:space="preserve"> všech vzdělávacích programů</w:t>
            </w:r>
            <w:r w:rsidRPr="003C251B">
              <w:rPr>
                <w:rFonts w:asciiTheme="minorHAnsi" w:hAnsiTheme="minorHAnsi" w:cstheme="minorHAnsi"/>
                <w:bCs/>
                <w:sz w:val="22"/>
                <w:szCs w:val="22"/>
                <w:lang w:eastAsia="cs-CZ"/>
              </w:rPr>
              <w:t>)</w:t>
            </w:r>
          </w:p>
        </w:tc>
      </w:tr>
      <w:tr w:rsidR="00E8571A" w:rsidRPr="0091772D" w14:paraId="43174817" w14:textId="77777777" w:rsidTr="00105907">
        <w:trPr>
          <w:trHeight w:val="1607"/>
        </w:trPr>
        <w:tc>
          <w:tcPr>
            <w:tcW w:w="2552" w:type="dxa"/>
            <w:tcBorders>
              <w:top w:val="single" w:sz="12" w:space="0" w:color="auto"/>
              <w:left w:val="single" w:sz="12" w:space="0" w:color="auto"/>
              <w:bottom w:val="single" w:sz="4" w:space="0" w:color="auto"/>
              <w:right w:val="single" w:sz="4" w:space="0" w:color="auto"/>
            </w:tcBorders>
            <w:shd w:val="clear" w:color="auto" w:fill="F2F2F2" w:themeFill="background1" w:themeFillShade="F2"/>
            <w:tcMar>
              <w:top w:w="57" w:type="dxa"/>
              <w:left w:w="85" w:type="dxa"/>
              <w:bottom w:w="57" w:type="dxa"/>
              <w:right w:w="85" w:type="dxa"/>
            </w:tcMar>
          </w:tcPr>
          <w:p w14:paraId="4EE140B4" w14:textId="77777777" w:rsidR="00E8571A" w:rsidRPr="00E864F0" w:rsidRDefault="00E8571A" w:rsidP="00105907">
            <w:pPr>
              <w:suppressAutoHyphens w:val="0"/>
              <w:rPr>
                <w:rFonts w:asciiTheme="minorHAnsi" w:hAnsiTheme="minorHAnsi" w:cstheme="minorHAnsi"/>
                <w:b/>
                <w:lang w:eastAsia="cs-CZ"/>
              </w:rPr>
            </w:pPr>
            <w:r w:rsidRPr="00E864F0">
              <w:rPr>
                <w:rFonts w:asciiTheme="minorHAnsi" w:hAnsiTheme="minorHAnsi" w:cstheme="minorHAnsi"/>
                <w:b/>
                <w:lang w:eastAsia="cs-CZ"/>
              </w:rPr>
              <w:t xml:space="preserve">1. Pracovní názvy </w:t>
            </w:r>
            <w:r>
              <w:rPr>
                <w:rFonts w:asciiTheme="minorHAnsi" w:hAnsiTheme="minorHAnsi" w:cstheme="minorHAnsi"/>
                <w:b/>
                <w:lang w:eastAsia="cs-CZ"/>
              </w:rPr>
              <w:t xml:space="preserve">a základní zaměření </w:t>
            </w:r>
            <w:r w:rsidRPr="00E864F0">
              <w:rPr>
                <w:rFonts w:asciiTheme="minorHAnsi" w:hAnsiTheme="minorHAnsi" w:cstheme="minorHAnsi"/>
                <w:b/>
                <w:lang w:eastAsia="cs-CZ"/>
              </w:rPr>
              <w:t xml:space="preserve">požadovaných </w:t>
            </w:r>
          </w:p>
          <w:p w14:paraId="327C1B8C" w14:textId="77777777" w:rsidR="00E8571A" w:rsidRPr="00E864F0" w:rsidRDefault="00E8571A" w:rsidP="00105907">
            <w:pPr>
              <w:suppressAutoHyphens w:val="0"/>
              <w:rPr>
                <w:rFonts w:asciiTheme="minorHAnsi" w:hAnsiTheme="minorHAnsi" w:cstheme="minorHAnsi"/>
                <w:b/>
                <w:lang w:eastAsia="cs-CZ"/>
              </w:rPr>
            </w:pPr>
            <w:r w:rsidRPr="00E864F0">
              <w:rPr>
                <w:rFonts w:asciiTheme="minorHAnsi" w:hAnsiTheme="minorHAnsi" w:cstheme="minorHAnsi"/>
                <w:b/>
                <w:lang w:eastAsia="cs-CZ"/>
              </w:rPr>
              <w:t>vzdělávacích programů</w:t>
            </w:r>
          </w:p>
        </w:tc>
        <w:tc>
          <w:tcPr>
            <w:tcW w:w="7371" w:type="dxa"/>
            <w:tcBorders>
              <w:top w:val="single" w:sz="12" w:space="0" w:color="auto"/>
              <w:left w:val="single" w:sz="4" w:space="0" w:color="auto"/>
              <w:bottom w:val="single" w:sz="4" w:space="0" w:color="auto"/>
              <w:right w:val="single" w:sz="12" w:space="0" w:color="auto"/>
            </w:tcBorders>
            <w:shd w:val="clear" w:color="auto" w:fill="auto"/>
            <w:tcMar>
              <w:top w:w="57" w:type="dxa"/>
              <w:left w:w="85" w:type="dxa"/>
              <w:bottom w:w="57" w:type="dxa"/>
              <w:right w:w="85" w:type="dxa"/>
            </w:tcMar>
          </w:tcPr>
          <w:p w14:paraId="5E39A1C0" w14:textId="77777777" w:rsidR="00E8571A" w:rsidRPr="0061108A" w:rsidRDefault="00E8571A" w:rsidP="00105907">
            <w:pPr>
              <w:suppressAutoHyphens w:val="0"/>
              <w:jc w:val="both"/>
              <w:rPr>
                <w:rFonts w:asciiTheme="minorHAnsi" w:hAnsiTheme="minorHAnsi" w:cstheme="minorHAnsi"/>
                <w:b/>
                <w:lang w:eastAsia="cs-CZ"/>
              </w:rPr>
            </w:pPr>
            <w:r w:rsidRPr="0061108A">
              <w:rPr>
                <w:rFonts w:asciiTheme="minorHAnsi" w:hAnsiTheme="minorHAnsi" w:cstheme="minorHAnsi"/>
                <w:b/>
                <w:lang w:eastAsia="cs-CZ"/>
              </w:rPr>
              <w:t>A. Vzdělávací programy pro školy vyučující obory Strojírenství a strojírenská výroba</w:t>
            </w:r>
          </w:p>
          <w:p w14:paraId="63FF1F0F" w14:textId="77777777" w:rsidR="00E8571A" w:rsidRDefault="00E8571A" w:rsidP="002479C1">
            <w:pPr>
              <w:pStyle w:val="Odstavecseseznamem"/>
              <w:numPr>
                <w:ilvl w:val="0"/>
                <w:numId w:val="23"/>
              </w:numPr>
              <w:suppressAutoHyphens w:val="0"/>
              <w:ind w:left="227" w:hanging="227"/>
              <w:jc w:val="both"/>
              <w:rPr>
                <w:rFonts w:asciiTheme="minorHAnsi" w:hAnsiTheme="minorHAnsi" w:cstheme="minorHAnsi"/>
                <w:bCs/>
                <w:lang w:eastAsia="cs-CZ"/>
              </w:rPr>
            </w:pPr>
            <w:r w:rsidRPr="00E864F0">
              <w:rPr>
                <w:rFonts w:asciiTheme="minorHAnsi" w:hAnsiTheme="minorHAnsi" w:cstheme="minorHAnsi"/>
                <w:bCs/>
                <w:lang w:eastAsia="cs-CZ"/>
              </w:rPr>
              <w:t>Odborná angličtina</w:t>
            </w:r>
            <w:r>
              <w:rPr>
                <w:rFonts w:asciiTheme="minorHAnsi" w:hAnsiTheme="minorHAnsi" w:cstheme="minorHAnsi"/>
                <w:bCs/>
                <w:lang w:eastAsia="cs-CZ"/>
              </w:rPr>
              <w:t xml:space="preserve"> </w:t>
            </w:r>
            <w:r w:rsidRPr="00E864F0">
              <w:rPr>
                <w:rFonts w:asciiTheme="minorHAnsi" w:hAnsiTheme="minorHAnsi" w:cstheme="minorHAnsi"/>
                <w:bCs/>
                <w:lang w:eastAsia="cs-CZ"/>
              </w:rPr>
              <w:t>– Strojírenská technologie</w:t>
            </w:r>
          </w:p>
          <w:p w14:paraId="4D577A42" w14:textId="77777777" w:rsidR="00E8571A" w:rsidRDefault="00E8571A" w:rsidP="002479C1">
            <w:pPr>
              <w:pStyle w:val="Odstavecseseznamem"/>
              <w:numPr>
                <w:ilvl w:val="0"/>
                <w:numId w:val="23"/>
              </w:numPr>
              <w:suppressAutoHyphens w:val="0"/>
              <w:ind w:left="227" w:hanging="227"/>
              <w:jc w:val="both"/>
              <w:rPr>
                <w:rFonts w:asciiTheme="minorHAnsi" w:hAnsiTheme="minorHAnsi" w:cstheme="minorHAnsi"/>
                <w:bCs/>
                <w:lang w:eastAsia="cs-CZ"/>
              </w:rPr>
            </w:pPr>
            <w:r w:rsidRPr="00E864F0">
              <w:rPr>
                <w:rFonts w:asciiTheme="minorHAnsi" w:hAnsiTheme="minorHAnsi" w:cstheme="minorHAnsi"/>
                <w:bCs/>
                <w:lang w:eastAsia="cs-CZ"/>
              </w:rPr>
              <w:t>Odborná angličtina – Stroje a zařízení</w:t>
            </w:r>
          </w:p>
          <w:p w14:paraId="2FFA20D3" w14:textId="77777777" w:rsidR="00E8571A" w:rsidRDefault="00E8571A" w:rsidP="002479C1">
            <w:pPr>
              <w:pStyle w:val="Odstavecseseznamem"/>
              <w:numPr>
                <w:ilvl w:val="0"/>
                <w:numId w:val="23"/>
              </w:numPr>
              <w:suppressAutoHyphens w:val="0"/>
              <w:ind w:left="227" w:hanging="227"/>
              <w:rPr>
                <w:rFonts w:asciiTheme="minorHAnsi" w:hAnsiTheme="minorHAnsi" w:cstheme="minorHAnsi"/>
                <w:bCs/>
                <w:lang w:eastAsia="cs-CZ"/>
              </w:rPr>
            </w:pPr>
            <w:r w:rsidRPr="007B6BCD">
              <w:rPr>
                <w:rFonts w:asciiTheme="minorHAnsi" w:hAnsiTheme="minorHAnsi" w:cstheme="minorHAnsi"/>
                <w:bCs/>
                <w:lang w:eastAsia="cs-CZ"/>
              </w:rPr>
              <w:t>Odborná angličtina – Kvalita a kontrola ve strojírenské výrobě</w:t>
            </w:r>
          </w:p>
          <w:p w14:paraId="29CA193E" w14:textId="77777777" w:rsidR="00E8571A" w:rsidRPr="0061108A" w:rsidRDefault="00E8571A" w:rsidP="00105907">
            <w:pPr>
              <w:pStyle w:val="Odstavecseseznamem"/>
              <w:suppressAutoHyphens w:val="0"/>
              <w:ind w:left="0"/>
              <w:rPr>
                <w:rFonts w:asciiTheme="minorHAnsi" w:hAnsiTheme="minorHAnsi" w:cstheme="minorHAnsi"/>
                <w:b/>
                <w:lang w:eastAsia="cs-CZ"/>
              </w:rPr>
            </w:pPr>
            <w:r w:rsidRPr="0061108A">
              <w:rPr>
                <w:rFonts w:asciiTheme="minorHAnsi" w:hAnsiTheme="minorHAnsi" w:cstheme="minorHAnsi"/>
                <w:b/>
                <w:lang w:eastAsia="cs-CZ"/>
              </w:rPr>
              <w:t>B. Vzdělávací programy pro školy vyučující obory Gastronomie, hotelnictví a turismus</w:t>
            </w:r>
          </w:p>
          <w:p w14:paraId="49372A27" w14:textId="77777777" w:rsidR="00E8571A" w:rsidRDefault="00E8571A" w:rsidP="002479C1">
            <w:pPr>
              <w:pStyle w:val="Odstavecseseznamem"/>
              <w:numPr>
                <w:ilvl w:val="0"/>
                <w:numId w:val="23"/>
              </w:numPr>
              <w:suppressAutoHyphens w:val="0"/>
              <w:ind w:left="227" w:hanging="227"/>
              <w:rPr>
                <w:rFonts w:asciiTheme="minorHAnsi" w:hAnsiTheme="minorHAnsi" w:cstheme="minorHAnsi"/>
                <w:bCs/>
                <w:lang w:eastAsia="cs-CZ"/>
              </w:rPr>
            </w:pPr>
            <w:r w:rsidRPr="00E864F0">
              <w:rPr>
                <w:rFonts w:asciiTheme="minorHAnsi" w:hAnsiTheme="minorHAnsi" w:cstheme="minorHAnsi"/>
                <w:bCs/>
                <w:lang w:eastAsia="cs-CZ"/>
              </w:rPr>
              <w:t>Odborná angličtina</w:t>
            </w:r>
            <w:r>
              <w:rPr>
                <w:rFonts w:asciiTheme="minorHAnsi" w:hAnsiTheme="minorHAnsi" w:cstheme="minorHAnsi"/>
                <w:bCs/>
                <w:lang w:eastAsia="cs-CZ"/>
              </w:rPr>
              <w:t xml:space="preserve"> </w:t>
            </w:r>
            <w:r w:rsidRPr="00E864F0">
              <w:rPr>
                <w:rFonts w:asciiTheme="minorHAnsi" w:hAnsiTheme="minorHAnsi" w:cstheme="minorHAnsi"/>
                <w:bCs/>
                <w:lang w:eastAsia="cs-CZ"/>
              </w:rPr>
              <w:t>– Služby v</w:t>
            </w:r>
            <w:r>
              <w:rPr>
                <w:rFonts w:asciiTheme="minorHAnsi" w:hAnsiTheme="minorHAnsi" w:cstheme="minorHAnsi"/>
                <w:bCs/>
                <w:lang w:eastAsia="cs-CZ"/>
              </w:rPr>
              <w:t> </w:t>
            </w:r>
            <w:r w:rsidRPr="00E864F0">
              <w:rPr>
                <w:rFonts w:asciiTheme="minorHAnsi" w:hAnsiTheme="minorHAnsi" w:cstheme="minorHAnsi"/>
                <w:bCs/>
                <w:lang w:eastAsia="cs-CZ"/>
              </w:rPr>
              <w:t>hotelnictví, gastronomii a cestovním ruchu</w:t>
            </w:r>
          </w:p>
          <w:p w14:paraId="6458F0B5" w14:textId="77777777" w:rsidR="00E8571A" w:rsidRPr="007B6BCD" w:rsidRDefault="00E8571A" w:rsidP="002479C1">
            <w:pPr>
              <w:pStyle w:val="Odstavecseseznamem"/>
              <w:numPr>
                <w:ilvl w:val="0"/>
                <w:numId w:val="23"/>
              </w:numPr>
              <w:suppressAutoHyphens w:val="0"/>
              <w:ind w:left="227" w:hanging="227"/>
              <w:rPr>
                <w:rFonts w:asciiTheme="minorHAnsi" w:hAnsiTheme="minorHAnsi" w:cstheme="minorHAnsi"/>
                <w:bCs/>
                <w:lang w:eastAsia="cs-CZ"/>
              </w:rPr>
            </w:pPr>
            <w:r w:rsidRPr="007B6BCD">
              <w:rPr>
                <w:rFonts w:asciiTheme="minorHAnsi" w:hAnsiTheme="minorHAnsi" w:cstheme="minorHAnsi"/>
                <w:bCs/>
                <w:lang w:eastAsia="cs-CZ"/>
              </w:rPr>
              <w:t>Odborná angličtina</w:t>
            </w:r>
            <w:r>
              <w:rPr>
                <w:rFonts w:asciiTheme="minorHAnsi" w:hAnsiTheme="minorHAnsi" w:cstheme="minorHAnsi"/>
                <w:bCs/>
                <w:lang w:eastAsia="cs-CZ"/>
              </w:rPr>
              <w:t xml:space="preserve"> </w:t>
            </w:r>
            <w:r w:rsidRPr="007B6BCD">
              <w:rPr>
                <w:rFonts w:asciiTheme="minorHAnsi" w:hAnsiTheme="minorHAnsi" w:cstheme="minorHAnsi"/>
                <w:bCs/>
                <w:lang w:eastAsia="cs-CZ"/>
              </w:rPr>
              <w:t>– Obchod v</w:t>
            </w:r>
            <w:r>
              <w:rPr>
                <w:rFonts w:asciiTheme="minorHAnsi" w:hAnsiTheme="minorHAnsi" w:cstheme="minorHAnsi"/>
                <w:bCs/>
                <w:lang w:eastAsia="cs-CZ"/>
              </w:rPr>
              <w:t> </w:t>
            </w:r>
            <w:r w:rsidRPr="007B6BCD">
              <w:rPr>
                <w:rFonts w:asciiTheme="minorHAnsi" w:hAnsiTheme="minorHAnsi" w:cstheme="minorHAnsi"/>
                <w:bCs/>
                <w:lang w:eastAsia="cs-CZ"/>
              </w:rPr>
              <w:t>hotelnictví a cestovním ruchu</w:t>
            </w:r>
          </w:p>
        </w:tc>
      </w:tr>
      <w:tr w:rsidR="00E8571A" w:rsidRPr="0091772D" w14:paraId="00AFD30D" w14:textId="77777777" w:rsidTr="00105907">
        <w:trPr>
          <w:trHeight w:val="282"/>
        </w:trPr>
        <w:tc>
          <w:tcPr>
            <w:tcW w:w="2552" w:type="dxa"/>
            <w:tcBorders>
              <w:top w:val="single" w:sz="4" w:space="0" w:color="auto"/>
              <w:left w:val="single" w:sz="12" w:space="0" w:color="auto"/>
              <w:bottom w:val="single" w:sz="12" w:space="0" w:color="auto"/>
              <w:right w:val="single" w:sz="4" w:space="0" w:color="auto"/>
            </w:tcBorders>
            <w:shd w:val="clear" w:color="auto" w:fill="F2F2F2" w:themeFill="background1" w:themeFillShade="F2"/>
            <w:tcMar>
              <w:top w:w="57" w:type="dxa"/>
              <w:left w:w="85" w:type="dxa"/>
              <w:bottom w:w="57" w:type="dxa"/>
              <w:right w:w="85" w:type="dxa"/>
            </w:tcMar>
          </w:tcPr>
          <w:p w14:paraId="6F356941" w14:textId="77777777" w:rsidR="00E8571A" w:rsidRPr="0091772D" w:rsidRDefault="00E8571A" w:rsidP="00105907">
            <w:pPr>
              <w:suppressAutoHyphens w:val="0"/>
              <w:rPr>
                <w:rFonts w:asciiTheme="minorHAnsi" w:hAnsiTheme="minorHAnsi" w:cstheme="minorHAnsi"/>
                <w:b/>
                <w:lang w:eastAsia="cs-CZ"/>
              </w:rPr>
            </w:pPr>
            <w:r w:rsidRPr="0091772D">
              <w:rPr>
                <w:rFonts w:asciiTheme="minorHAnsi" w:hAnsiTheme="minorHAnsi" w:cstheme="minorHAnsi"/>
                <w:b/>
                <w:lang w:eastAsia="cs-CZ"/>
              </w:rPr>
              <w:t>2. Akreditace MŠMT</w:t>
            </w:r>
          </w:p>
        </w:tc>
        <w:tc>
          <w:tcPr>
            <w:tcW w:w="7371" w:type="dxa"/>
            <w:tcBorders>
              <w:top w:val="single" w:sz="4" w:space="0" w:color="auto"/>
              <w:left w:val="single" w:sz="4" w:space="0" w:color="auto"/>
              <w:bottom w:val="single" w:sz="12" w:space="0" w:color="auto"/>
              <w:right w:val="single" w:sz="12" w:space="0" w:color="auto"/>
            </w:tcBorders>
            <w:shd w:val="clear" w:color="auto" w:fill="auto"/>
            <w:tcMar>
              <w:top w:w="57" w:type="dxa"/>
              <w:left w:w="85" w:type="dxa"/>
              <w:bottom w:w="57" w:type="dxa"/>
              <w:right w:w="85" w:type="dxa"/>
            </w:tcMar>
          </w:tcPr>
          <w:p w14:paraId="6F13C6B7" w14:textId="6870FD69" w:rsidR="00E8571A" w:rsidRPr="00E53551" w:rsidRDefault="00E8571A" w:rsidP="00105907">
            <w:pPr>
              <w:suppressAutoHyphens w:val="0"/>
              <w:spacing w:before="100" w:beforeAutospacing="1"/>
              <w:jc w:val="both"/>
            </w:pPr>
            <w:r w:rsidRPr="00E864F0">
              <w:rPr>
                <w:rFonts w:asciiTheme="minorHAnsi" w:hAnsiTheme="minorHAnsi" w:cstheme="minorHAnsi"/>
                <w:bCs/>
                <w:lang w:eastAsia="cs-CZ"/>
              </w:rPr>
              <w:t>Všechny vzdělávací programy musí být do doby jejich zahájení akreditovány MŠMT v</w:t>
            </w:r>
            <w:r w:rsidR="000C062A">
              <w:rPr>
                <w:rFonts w:asciiTheme="minorHAnsi" w:hAnsiTheme="minorHAnsi" w:cstheme="minorHAnsi"/>
                <w:bCs/>
                <w:lang w:eastAsia="cs-CZ"/>
              </w:rPr>
              <w:t> </w:t>
            </w:r>
            <w:r w:rsidRPr="00E864F0">
              <w:rPr>
                <w:rFonts w:asciiTheme="minorHAnsi" w:hAnsiTheme="minorHAnsi" w:cstheme="minorHAnsi"/>
                <w:bCs/>
                <w:lang w:eastAsia="cs-CZ"/>
              </w:rPr>
              <w:t>systému dalšího vzdělávání pedagogických pracovníků.</w:t>
            </w:r>
            <w:r>
              <w:t xml:space="preserve"> </w:t>
            </w:r>
            <w:r>
              <w:rPr>
                <w:rFonts w:asciiTheme="minorHAnsi" w:hAnsiTheme="minorHAnsi" w:cstheme="minorHAnsi"/>
              </w:rPr>
              <w:t xml:space="preserve">Dodavatel bude tuto skutečnost dokladovat předáním prosté kopie </w:t>
            </w:r>
            <w:r w:rsidRPr="009548C8">
              <w:rPr>
                <w:rFonts w:asciiTheme="minorHAnsi" w:hAnsiTheme="minorHAnsi" w:cstheme="minorHAnsi"/>
                <w:b/>
                <w:bCs/>
              </w:rPr>
              <w:t>Rozhodnutí Ministerstva školství, mládeže a</w:t>
            </w:r>
            <w:r w:rsidR="000C062A">
              <w:rPr>
                <w:rFonts w:asciiTheme="minorHAnsi" w:hAnsiTheme="minorHAnsi" w:cstheme="minorHAnsi"/>
                <w:b/>
                <w:bCs/>
              </w:rPr>
              <w:t> </w:t>
            </w:r>
            <w:r w:rsidRPr="009548C8">
              <w:rPr>
                <w:rFonts w:asciiTheme="minorHAnsi" w:hAnsiTheme="minorHAnsi" w:cstheme="minorHAnsi"/>
                <w:b/>
                <w:bCs/>
              </w:rPr>
              <w:t>tělovýchovy o udělení platné akreditace</w:t>
            </w:r>
            <w:r>
              <w:rPr>
                <w:rFonts w:asciiTheme="minorHAnsi" w:hAnsiTheme="minorHAnsi" w:cstheme="minorHAnsi"/>
              </w:rPr>
              <w:t xml:space="preserve"> vzdělávacího programu objednateli. </w:t>
            </w:r>
          </w:p>
          <w:p w14:paraId="64BB4E18" w14:textId="77777777" w:rsidR="00E8571A" w:rsidRPr="0039058D" w:rsidRDefault="00E8571A" w:rsidP="00105907">
            <w:pPr>
              <w:suppressAutoHyphens w:val="0"/>
              <w:spacing w:before="60"/>
              <w:jc w:val="both"/>
              <w:rPr>
                <w:rFonts w:asciiTheme="minorHAnsi" w:hAnsiTheme="minorHAnsi" w:cstheme="minorHAnsi"/>
                <w:bCs/>
                <w:lang w:eastAsia="cs-CZ"/>
              </w:rPr>
            </w:pPr>
            <w:r w:rsidRPr="0039058D">
              <w:rPr>
                <w:rFonts w:asciiTheme="minorHAnsi" w:hAnsiTheme="minorHAnsi" w:cstheme="minorHAnsi"/>
                <w:bCs/>
                <w:lang w:eastAsia="cs-CZ"/>
              </w:rPr>
              <w:t xml:space="preserve">Každému z účastníků kurzu bude dodavatelem vydáno </w:t>
            </w:r>
            <w:r w:rsidRPr="009548C8">
              <w:rPr>
                <w:rFonts w:asciiTheme="minorHAnsi" w:hAnsiTheme="minorHAnsi" w:cstheme="minorHAnsi"/>
                <w:b/>
                <w:lang w:eastAsia="cs-CZ"/>
              </w:rPr>
              <w:t>osvědčení</w:t>
            </w:r>
            <w:r w:rsidRPr="0039058D">
              <w:rPr>
                <w:rFonts w:asciiTheme="minorHAnsi" w:hAnsiTheme="minorHAnsi" w:cstheme="minorHAnsi"/>
                <w:bCs/>
                <w:lang w:eastAsia="cs-CZ"/>
              </w:rPr>
              <w:t xml:space="preserve"> o absolvování vzdělávacího programu</w:t>
            </w:r>
            <w:r>
              <w:rPr>
                <w:rFonts w:asciiTheme="minorHAnsi" w:hAnsiTheme="minorHAnsi" w:cstheme="minorHAnsi"/>
                <w:bCs/>
                <w:lang w:eastAsia="cs-CZ"/>
              </w:rPr>
              <w:t xml:space="preserve"> </w:t>
            </w:r>
            <w:r w:rsidRPr="0039058D">
              <w:rPr>
                <w:rFonts w:asciiTheme="minorHAnsi" w:hAnsiTheme="minorHAnsi" w:cstheme="minorHAnsi"/>
                <w:bCs/>
                <w:lang w:eastAsia="cs-CZ"/>
              </w:rPr>
              <w:t>v systému dalšího vzdělávání pedagogických pracovníků</w:t>
            </w:r>
            <w:r>
              <w:rPr>
                <w:rFonts w:asciiTheme="minorHAnsi" w:hAnsiTheme="minorHAnsi" w:cstheme="minorHAnsi"/>
                <w:bCs/>
                <w:lang w:eastAsia="cs-CZ"/>
              </w:rPr>
              <w:t>.</w:t>
            </w:r>
          </w:p>
        </w:tc>
      </w:tr>
      <w:tr w:rsidR="00E8571A" w:rsidRPr="0091772D" w14:paraId="7DE4C664" w14:textId="77777777" w:rsidTr="00105907">
        <w:trPr>
          <w:trHeight w:val="693"/>
        </w:trPr>
        <w:tc>
          <w:tcPr>
            <w:tcW w:w="2552" w:type="dxa"/>
            <w:tcBorders>
              <w:top w:val="single" w:sz="12" w:space="0" w:color="auto"/>
              <w:left w:val="single" w:sz="12" w:space="0" w:color="auto"/>
            </w:tcBorders>
            <w:shd w:val="clear" w:color="auto" w:fill="F2F2F2" w:themeFill="background1" w:themeFillShade="F2"/>
            <w:tcMar>
              <w:top w:w="57" w:type="dxa"/>
              <w:left w:w="85" w:type="dxa"/>
              <w:bottom w:w="57" w:type="dxa"/>
              <w:right w:w="85" w:type="dxa"/>
            </w:tcMar>
          </w:tcPr>
          <w:p w14:paraId="74405583" w14:textId="77777777" w:rsidR="00E8571A" w:rsidRPr="0091772D"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3</w:t>
            </w:r>
            <w:r w:rsidRPr="0091772D">
              <w:rPr>
                <w:rFonts w:asciiTheme="minorHAnsi" w:hAnsiTheme="minorHAnsi" w:cstheme="minorHAnsi"/>
                <w:b/>
                <w:lang w:eastAsia="cs-CZ"/>
              </w:rPr>
              <w:t>. Vzdělávací cíl</w:t>
            </w:r>
          </w:p>
        </w:tc>
        <w:tc>
          <w:tcPr>
            <w:tcW w:w="7371" w:type="dxa"/>
            <w:tcBorders>
              <w:top w:val="single" w:sz="12" w:space="0" w:color="auto"/>
              <w:right w:val="single" w:sz="12" w:space="0" w:color="auto"/>
            </w:tcBorders>
            <w:shd w:val="clear" w:color="auto" w:fill="auto"/>
            <w:tcMar>
              <w:top w:w="57" w:type="dxa"/>
              <w:left w:w="85" w:type="dxa"/>
              <w:bottom w:w="57" w:type="dxa"/>
              <w:right w:w="85" w:type="dxa"/>
            </w:tcMar>
          </w:tcPr>
          <w:p w14:paraId="631D80D8" w14:textId="77777777" w:rsidR="00E8571A" w:rsidRPr="0091772D" w:rsidRDefault="00E8571A" w:rsidP="00105907">
            <w:pPr>
              <w:suppressAutoHyphens w:val="0"/>
              <w:jc w:val="both"/>
              <w:rPr>
                <w:rFonts w:asciiTheme="minorHAnsi" w:hAnsiTheme="minorHAnsi" w:cstheme="minorHAnsi"/>
                <w:lang w:eastAsia="cs-CZ"/>
              </w:rPr>
            </w:pPr>
            <w:r w:rsidRPr="0091772D">
              <w:rPr>
                <w:rFonts w:asciiTheme="minorHAnsi" w:hAnsiTheme="minorHAnsi" w:cstheme="minorHAnsi"/>
                <w:lang w:eastAsia="cs-CZ"/>
              </w:rPr>
              <w:t xml:space="preserve">Účastníci </w:t>
            </w:r>
            <w:r>
              <w:rPr>
                <w:rFonts w:asciiTheme="minorHAnsi" w:hAnsiTheme="minorHAnsi" w:cstheme="minorHAnsi"/>
                <w:lang w:eastAsia="cs-CZ"/>
              </w:rPr>
              <w:t>vzdělávacího</w:t>
            </w:r>
            <w:r w:rsidRPr="0091772D">
              <w:rPr>
                <w:rFonts w:asciiTheme="minorHAnsi" w:hAnsiTheme="minorHAnsi" w:cstheme="minorHAnsi"/>
                <w:lang w:eastAsia="cs-CZ"/>
              </w:rPr>
              <w:t xml:space="preserve"> </w:t>
            </w:r>
            <w:r>
              <w:rPr>
                <w:rFonts w:asciiTheme="minorHAnsi" w:hAnsiTheme="minorHAnsi" w:cstheme="minorHAnsi"/>
                <w:lang w:eastAsia="cs-CZ"/>
              </w:rPr>
              <w:t xml:space="preserve">programu </w:t>
            </w:r>
            <w:r w:rsidRPr="0091772D">
              <w:rPr>
                <w:rFonts w:asciiTheme="minorHAnsi" w:hAnsiTheme="minorHAnsi" w:cstheme="minorHAnsi"/>
                <w:lang w:eastAsia="cs-CZ"/>
              </w:rPr>
              <w:t>ovládnou základní odbornou anglickou terminologii se</w:t>
            </w:r>
            <w:r>
              <w:rPr>
                <w:rFonts w:asciiTheme="minorHAnsi" w:hAnsiTheme="minorHAnsi" w:cstheme="minorHAnsi"/>
                <w:lang w:eastAsia="cs-CZ"/>
              </w:rPr>
              <w:t> </w:t>
            </w:r>
            <w:r w:rsidRPr="0091772D">
              <w:rPr>
                <w:rFonts w:asciiTheme="minorHAnsi" w:hAnsiTheme="minorHAnsi" w:cstheme="minorHAnsi"/>
                <w:lang w:eastAsia="cs-CZ"/>
              </w:rPr>
              <w:t xml:space="preserve">zaměřením na </w:t>
            </w:r>
            <w:r>
              <w:rPr>
                <w:rFonts w:asciiTheme="minorHAnsi" w:hAnsiTheme="minorHAnsi" w:cstheme="minorHAnsi"/>
                <w:lang w:eastAsia="cs-CZ"/>
              </w:rPr>
              <w:t xml:space="preserve">obor a aktuální </w:t>
            </w:r>
            <w:r w:rsidRPr="0091772D">
              <w:rPr>
                <w:rFonts w:asciiTheme="minorHAnsi" w:hAnsiTheme="minorHAnsi" w:cstheme="minorHAnsi"/>
                <w:lang w:eastAsia="cs-CZ"/>
              </w:rPr>
              <w:t>potřeby</w:t>
            </w:r>
            <w:r>
              <w:rPr>
                <w:rFonts w:asciiTheme="minorHAnsi" w:hAnsiTheme="minorHAnsi" w:cstheme="minorHAnsi"/>
                <w:lang w:eastAsia="cs-CZ"/>
              </w:rPr>
              <w:t xml:space="preserve"> praxe; </w:t>
            </w:r>
            <w:r w:rsidRPr="009274F2">
              <w:rPr>
                <w:rFonts w:asciiTheme="minorHAnsi" w:hAnsiTheme="minorHAnsi" w:cstheme="minorHAnsi"/>
                <w:lang w:eastAsia="cs-CZ"/>
              </w:rPr>
              <w:t>zlepší své jazykové dovednosti (mluvení, čtení, psaní a poslech)</w:t>
            </w:r>
            <w:r>
              <w:rPr>
                <w:rFonts w:asciiTheme="minorHAnsi" w:hAnsiTheme="minorHAnsi" w:cstheme="minorHAnsi"/>
                <w:lang w:eastAsia="cs-CZ"/>
              </w:rPr>
              <w:t xml:space="preserve"> a budou bez obav </w:t>
            </w:r>
            <w:r w:rsidRPr="00E00F36">
              <w:rPr>
                <w:rFonts w:asciiTheme="minorHAnsi" w:hAnsiTheme="minorHAnsi" w:cstheme="minorHAnsi"/>
                <w:lang w:eastAsia="cs-CZ"/>
              </w:rPr>
              <w:t>komunikovat o odborné problematice</w:t>
            </w:r>
            <w:r>
              <w:rPr>
                <w:rFonts w:asciiTheme="minorHAnsi" w:hAnsiTheme="minorHAnsi" w:cstheme="minorHAnsi"/>
                <w:lang w:eastAsia="cs-CZ"/>
              </w:rPr>
              <w:t>.</w:t>
            </w:r>
          </w:p>
        </w:tc>
      </w:tr>
      <w:tr w:rsidR="000C062A" w:rsidRPr="000C062A" w14:paraId="3DCF7AEF"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79FB265F" w14:textId="77777777" w:rsidR="000C062A" w:rsidRPr="000C062A" w:rsidRDefault="000C062A" w:rsidP="00105907">
            <w:pPr>
              <w:suppressAutoHyphens w:val="0"/>
              <w:rPr>
                <w:rFonts w:asciiTheme="minorHAnsi" w:hAnsiTheme="minorHAnsi" w:cstheme="minorHAnsi"/>
                <w:b/>
                <w:highlight w:val="yellow"/>
                <w:lang w:eastAsia="cs-CZ"/>
              </w:rPr>
            </w:pPr>
            <w:r w:rsidRPr="00F94D81">
              <w:rPr>
                <w:rFonts w:asciiTheme="minorHAnsi" w:hAnsiTheme="minorHAnsi" w:cstheme="minorHAnsi"/>
                <w:b/>
                <w:lang w:eastAsia="cs-CZ"/>
              </w:rPr>
              <w:t>4. Upřesnění cílové skupiny a počtu opakování vzdělávacích programů</w:t>
            </w:r>
          </w:p>
        </w:tc>
        <w:tc>
          <w:tcPr>
            <w:tcW w:w="7371" w:type="dxa"/>
            <w:tcBorders>
              <w:right w:val="single" w:sz="12" w:space="0" w:color="auto"/>
            </w:tcBorders>
            <w:shd w:val="clear" w:color="auto" w:fill="auto"/>
            <w:tcMar>
              <w:top w:w="57" w:type="dxa"/>
              <w:left w:w="85" w:type="dxa"/>
              <w:bottom w:w="57" w:type="dxa"/>
              <w:right w:w="85" w:type="dxa"/>
            </w:tcMar>
          </w:tcPr>
          <w:p w14:paraId="32FBFBCE" w14:textId="33139B4D" w:rsidR="000C062A" w:rsidRPr="00F94D81" w:rsidRDefault="000C062A" w:rsidP="00105907">
            <w:pPr>
              <w:suppressAutoHyphens w:val="0"/>
              <w:jc w:val="both"/>
              <w:rPr>
                <w:rFonts w:asciiTheme="minorHAnsi" w:hAnsiTheme="minorHAnsi" w:cstheme="minorHAnsi"/>
                <w:lang w:eastAsia="cs-CZ"/>
              </w:rPr>
            </w:pPr>
            <w:r w:rsidRPr="00F94D81">
              <w:rPr>
                <w:rFonts w:asciiTheme="minorHAnsi" w:hAnsiTheme="minorHAnsi" w:cstheme="minorHAnsi"/>
                <w:lang w:eastAsia="cs-CZ"/>
              </w:rPr>
              <w:t>Skupinu výuky tvoří vždy učitelé angličtiny + učitelé odborných předmětů škol zapojených do projektu. Celkem bude vytvořeno 10 skupin výuky (tj. 10 kurzů = 10 opakování vzdělávacích programů) rozdělených dle jednotlivých vzdělávacích programů:</w:t>
            </w:r>
          </w:p>
          <w:p w14:paraId="07F7D9E4" w14:textId="77777777" w:rsidR="000C062A" w:rsidRPr="00F94D81" w:rsidRDefault="000C062A" w:rsidP="002479C1">
            <w:pPr>
              <w:pStyle w:val="Odstavecseseznamem"/>
              <w:numPr>
                <w:ilvl w:val="0"/>
                <w:numId w:val="30"/>
              </w:numPr>
              <w:suppressAutoHyphens w:val="0"/>
              <w:spacing w:before="40"/>
              <w:ind w:left="227" w:hanging="227"/>
              <w:jc w:val="both"/>
              <w:rPr>
                <w:rFonts w:asciiTheme="minorHAnsi" w:hAnsiTheme="minorHAnsi" w:cstheme="minorHAnsi"/>
                <w:bCs/>
                <w:lang w:eastAsia="cs-CZ"/>
              </w:rPr>
            </w:pPr>
            <w:r w:rsidRPr="00F94D81">
              <w:rPr>
                <w:rFonts w:asciiTheme="minorHAnsi" w:hAnsiTheme="minorHAnsi" w:cstheme="minorHAnsi"/>
                <w:bCs/>
                <w:lang w:eastAsia="cs-CZ"/>
              </w:rPr>
              <w:t xml:space="preserve">Odborná angličtina – Strojírenská technologie </w:t>
            </w:r>
          </w:p>
          <w:p w14:paraId="4A6EC151" w14:textId="77777777" w:rsidR="000C062A" w:rsidRPr="00F94D81" w:rsidRDefault="000C062A" w:rsidP="00105907">
            <w:pPr>
              <w:pStyle w:val="Odstavecseseznamem"/>
              <w:suppressAutoHyphens w:val="0"/>
              <w:ind w:left="227"/>
              <w:jc w:val="both"/>
              <w:rPr>
                <w:rFonts w:asciiTheme="minorHAnsi" w:hAnsiTheme="minorHAnsi" w:cstheme="minorHAnsi"/>
                <w:bCs/>
                <w:lang w:eastAsia="cs-CZ"/>
              </w:rPr>
            </w:pPr>
            <w:r w:rsidRPr="00F94D81">
              <w:rPr>
                <w:rFonts w:asciiTheme="minorHAnsi" w:hAnsiTheme="minorHAnsi" w:cstheme="minorHAnsi"/>
                <w:bCs/>
                <w:lang w:eastAsia="cs-CZ"/>
              </w:rPr>
              <w:t xml:space="preserve">(2 kurzy ve škol. roce 2021/2022)  </w:t>
            </w:r>
          </w:p>
          <w:p w14:paraId="5BC144AB" w14:textId="77777777" w:rsidR="000C062A" w:rsidRPr="00F94D81" w:rsidRDefault="000C062A" w:rsidP="002479C1">
            <w:pPr>
              <w:pStyle w:val="Odstavecseseznamem"/>
              <w:numPr>
                <w:ilvl w:val="0"/>
                <w:numId w:val="30"/>
              </w:numPr>
              <w:suppressAutoHyphens w:val="0"/>
              <w:spacing w:before="40"/>
              <w:ind w:left="227" w:hanging="227"/>
              <w:jc w:val="both"/>
              <w:rPr>
                <w:rFonts w:asciiTheme="minorHAnsi" w:hAnsiTheme="minorHAnsi" w:cstheme="minorHAnsi"/>
                <w:bCs/>
                <w:lang w:eastAsia="cs-CZ"/>
              </w:rPr>
            </w:pPr>
            <w:r w:rsidRPr="00F94D81">
              <w:rPr>
                <w:rFonts w:asciiTheme="minorHAnsi" w:hAnsiTheme="minorHAnsi" w:cstheme="minorHAnsi"/>
                <w:bCs/>
                <w:lang w:eastAsia="cs-CZ"/>
              </w:rPr>
              <w:t xml:space="preserve">Odborná angličtina – Stroje a zařízení </w:t>
            </w:r>
          </w:p>
          <w:p w14:paraId="2074420B" w14:textId="77777777" w:rsidR="000C062A" w:rsidRPr="00F94D81" w:rsidRDefault="000C062A" w:rsidP="00105907">
            <w:pPr>
              <w:pStyle w:val="Odstavecseseznamem"/>
              <w:suppressAutoHyphens w:val="0"/>
              <w:ind w:left="227"/>
              <w:jc w:val="both"/>
              <w:rPr>
                <w:rFonts w:asciiTheme="minorHAnsi" w:hAnsiTheme="minorHAnsi" w:cstheme="minorHAnsi"/>
                <w:bCs/>
                <w:lang w:eastAsia="cs-CZ"/>
              </w:rPr>
            </w:pPr>
            <w:r w:rsidRPr="00F94D81">
              <w:rPr>
                <w:rFonts w:asciiTheme="minorHAnsi" w:hAnsiTheme="minorHAnsi" w:cstheme="minorHAnsi"/>
                <w:bCs/>
                <w:lang w:eastAsia="cs-CZ"/>
              </w:rPr>
              <w:t>(2 kurzy ve škol. roce 2022/2023)</w:t>
            </w:r>
          </w:p>
          <w:p w14:paraId="213C1BB9" w14:textId="77777777" w:rsidR="000C062A" w:rsidRPr="00F94D81" w:rsidRDefault="000C062A" w:rsidP="002479C1">
            <w:pPr>
              <w:pStyle w:val="Odstavecseseznamem"/>
              <w:numPr>
                <w:ilvl w:val="0"/>
                <w:numId w:val="30"/>
              </w:numPr>
              <w:suppressAutoHyphens w:val="0"/>
              <w:spacing w:before="4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Kvalita a kontrola ve strojírenské výrobě</w:t>
            </w:r>
          </w:p>
          <w:p w14:paraId="1A0047C0" w14:textId="77777777" w:rsidR="000C062A" w:rsidRPr="00F94D81" w:rsidRDefault="000C062A" w:rsidP="00105907">
            <w:pPr>
              <w:pStyle w:val="Odstavecseseznamem"/>
              <w:suppressAutoHyphens w:val="0"/>
              <w:ind w:left="227"/>
              <w:rPr>
                <w:rFonts w:asciiTheme="minorHAnsi" w:hAnsiTheme="minorHAnsi" w:cstheme="minorHAnsi"/>
                <w:bCs/>
                <w:lang w:eastAsia="cs-CZ"/>
              </w:rPr>
            </w:pPr>
            <w:r w:rsidRPr="00F94D81">
              <w:rPr>
                <w:rFonts w:asciiTheme="minorHAnsi" w:hAnsiTheme="minorHAnsi" w:cstheme="minorHAnsi"/>
                <w:bCs/>
                <w:lang w:eastAsia="cs-CZ"/>
              </w:rPr>
              <w:t xml:space="preserve">(1 kurz ve škol. roce 2021/2022)  </w:t>
            </w:r>
          </w:p>
          <w:p w14:paraId="38ED34AC" w14:textId="77777777" w:rsidR="000C062A" w:rsidRPr="00F94D81" w:rsidRDefault="000C062A" w:rsidP="002479C1">
            <w:pPr>
              <w:pStyle w:val="Odstavecseseznamem"/>
              <w:numPr>
                <w:ilvl w:val="0"/>
                <w:numId w:val="30"/>
              </w:numPr>
              <w:suppressAutoHyphens w:val="0"/>
              <w:spacing w:before="4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Služby v hotelnictví a cestovním ruchu</w:t>
            </w:r>
          </w:p>
          <w:p w14:paraId="7F0A8EA9" w14:textId="77777777" w:rsidR="000C062A" w:rsidRPr="00F94D81" w:rsidRDefault="000C062A" w:rsidP="00105907">
            <w:pPr>
              <w:pStyle w:val="Odstavecseseznamem"/>
              <w:suppressAutoHyphens w:val="0"/>
              <w:ind w:left="227"/>
              <w:rPr>
                <w:rFonts w:asciiTheme="minorHAnsi" w:hAnsiTheme="minorHAnsi" w:cstheme="minorHAnsi"/>
                <w:bCs/>
                <w:lang w:eastAsia="cs-CZ"/>
              </w:rPr>
            </w:pPr>
            <w:r w:rsidRPr="00F94D81">
              <w:rPr>
                <w:rFonts w:asciiTheme="minorHAnsi" w:hAnsiTheme="minorHAnsi" w:cstheme="minorHAnsi"/>
                <w:bCs/>
                <w:lang w:eastAsia="cs-CZ"/>
              </w:rPr>
              <w:t>(2 kurzy ve škol. roce 2021/2022, 1 kurzy ve škol. roce 2022/2023)</w:t>
            </w:r>
          </w:p>
          <w:p w14:paraId="23A9CDF5" w14:textId="77777777" w:rsidR="000C062A" w:rsidRPr="00F94D81" w:rsidRDefault="000C062A" w:rsidP="002479C1">
            <w:pPr>
              <w:pStyle w:val="Odstavecseseznamem"/>
              <w:numPr>
                <w:ilvl w:val="0"/>
                <w:numId w:val="30"/>
              </w:numPr>
              <w:suppressAutoHyphens w:val="0"/>
              <w:spacing w:before="4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Obchod v hotelnictví a cestovním ruchu</w:t>
            </w:r>
          </w:p>
          <w:p w14:paraId="21BBD462" w14:textId="08872522" w:rsidR="000C062A" w:rsidRPr="00F94D81" w:rsidRDefault="000C062A" w:rsidP="00105907">
            <w:pPr>
              <w:pStyle w:val="Odstavecseseznamem"/>
              <w:suppressAutoHyphens w:val="0"/>
              <w:ind w:left="227"/>
              <w:rPr>
                <w:rFonts w:asciiTheme="minorHAnsi" w:hAnsiTheme="minorHAnsi" w:cstheme="minorHAnsi"/>
                <w:bCs/>
                <w:lang w:eastAsia="cs-CZ"/>
              </w:rPr>
            </w:pPr>
            <w:r w:rsidRPr="00F94D81">
              <w:rPr>
                <w:rFonts w:asciiTheme="minorHAnsi" w:hAnsiTheme="minorHAnsi" w:cstheme="minorHAnsi"/>
                <w:bCs/>
                <w:lang w:eastAsia="cs-CZ"/>
              </w:rPr>
              <w:t xml:space="preserve">(1 kurz ve škol. roce 2021/2022, 1 kurz ve škol. roce 2022/2023)  </w:t>
            </w:r>
          </w:p>
        </w:tc>
      </w:tr>
      <w:tr w:rsidR="000C062A" w:rsidRPr="00F94D81" w14:paraId="7B873498" w14:textId="77777777" w:rsidTr="00105907">
        <w:trPr>
          <w:trHeight w:val="153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5BABF9AA" w14:textId="77777777" w:rsidR="000C062A" w:rsidRPr="00F94D81" w:rsidRDefault="000C062A" w:rsidP="00105907">
            <w:pPr>
              <w:suppressAutoHyphens w:val="0"/>
              <w:rPr>
                <w:rFonts w:asciiTheme="minorHAnsi" w:hAnsiTheme="minorHAnsi" w:cstheme="minorHAnsi"/>
                <w:b/>
                <w:lang w:eastAsia="cs-CZ"/>
              </w:rPr>
            </w:pPr>
            <w:bookmarkStart w:id="6" w:name="_Hlk78203624"/>
            <w:r w:rsidRPr="00F94D81">
              <w:rPr>
                <w:rFonts w:asciiTheme="minorHAnsi" w:hAnsiTheme="minorHAnsi" w:cstheme="minorHAnsi"/>
                <w:b/>
                <w:lang w:eastAsia="cs-CZ"/>
              </w:rPr>
              <w:t>5. Doba a místo plnění</w:t>
            </w:r>
          </w:p>
        </w:tc>
        <w:tc>
          <w:tcPr>
            <w:tcW w:w="7371" w:type="dxa"/>
            <w:tcBorders>
              <w:right w:val="single" w:sz="12" w:space="0" w:color="auto"/>
            </w:tcBorders>
            <w:shd w:val="clear" w:color="auto" w:fill="auto"/>
            <w:tcMar>
              <w:top w:w="57" w:type="dxa"/>
              <w:left w:w="85" w:type="dxa"/>
              <w:bottom w:w="57" w:type="dxa"/>
              <w:right w:w="85" w:type="dxa"/>
            </w:tcMar>
          </w:tcPr>
          <w:p w14:paraId="6F95DC9A" w14:textId="10D8B85A" w:rsidR="000C062A" w:rsidRPr="00F94D81" w:rsidRDefault="000C062A" w:rsidP="00105907">
            <w:pPr>
              <w:suppressAutoHyphens w:val="0"/>
              <w:jc w:val="both"/>
              <w:rPr>
                <w:rFonts w:asciiTheme="minorHAnsi" w:hAnsiTheme="minorHAnsi" w:cstheme="minorHAnsi"/>
                <w:lang w:eastAsia="cs-CZ"/>
              </w:rPr>
            </w:pPr>
            <w:r w:rsidRPr="00F94D81">
              <w:rPr>
                <w:rFonts w:asciiTheme="minorHAnsi" w:hAnsiTheme="minorHAnsi" w:cstheme="minorHAnsi"/>
                <w:lang w:eastAsia="cs-CZ"/>
              </w:rPr>
              <w:t xml:space="preserve">Doba vlastní realizace jednotlivých kurzů je stanovena od 1. 9. 2021 do 31. 8. 2023 a rámcově naplánována dle školních let (viz bod 4). </w:t>
            </w:r>
          </w:p>
          <w:p w14:paraId="633CE4B9" w14:textId="12D69BDE" w:rsidR="000C062A" w:rsidRPr="00F94D81" w:rsidRDefault="000C062A" w:rsidP="00105907">
            <w:pPr>
              <w:suppressAutoHyphens w:val="0"/>
              <w:spacing w:before="40"/>
              <w:jc w:val="both"/>
              <w:rPr>
                <w:rFonts w:asciiTheme="minorHAnsi" w:hAnsiTheme="minorHAnsi" w:cstheme="minorHAnsi"/>
                <w:lang w:eastAsia="cs-CZ"/>
              </w:rPr>
            </w:pPr>
            <w:r w:rsidRPr="00F94D81">
              <w:rPr>
                <w:rFonts w:asciiTheme="minorHAnsi" w:hAnsiTheme="minorHAnsi" w:cstheme="minorHAnsi"/>
                <w:lang w:eastAsia="cs-CZ"/>
              </w:rPr>
              <w:t>Výuka bude probíhat v učebnách škol</w:t>
            </w:r>
            <w:r w:rsidR="006A5CA1">
              <w:rPr>
                <w:rFonts w:asciiTheme="minorHAnsi" w:hAnsiTheme="minorHAnsi" w:cstheme="minorHAnsi"/>
                <w:lang w:eastAsia="cs-CZ"/>
              </w:rPr>
              <w:t xml:space="preserve"> </w:t>
            </w:r>
            <w:r w:rsidR="006A5CA1" w:rsidRPr="006A5CA1">
              <w:rPr>
                <w:rFonts w:asciiTheme="minorHAnsi" w:hAnsiTheme="minorHAnsi" w:cstheme="minorHAnsi"/>
                <w:lang w:eastAsia="cs-CZ"/>
              </w:rPr>
              <w:t>(Ostrava, Jablunkov, Šilheřovice, Třinec</w:t>
            </w:r>
            <w:r w:rsidR="006A5CA1">
              <w:rPr>
                <w:rFonts w:asciiTheme="minorHAnsi" w:hAnsiTheme="minorHAnsi" w:cstheme="minorHAnsi"/>
                <w:lang w:eastAsia="cs-CZ"/>
              </w:rPr>
              <w:t>)</w:t>
            </w:r>
            <w:r w:rsidRPr="00F94D81">
              <w:rPr>
                <w:rFonts w:asciiTheme="minorHAnsi" w:hAnsiTheme="minorHAnsi" w:cstheme="minorHAnsi"/>
                <w:lang w:eastAsia="cs-CZ"/>
              </w:rPr>
              <w:t>, které garantují i plnění minimální požadavky dodavatele na učebnu.</w:t>
            </w:r>
          </w:p>
          <w:p w14:paraId="321F72E3" w14:textId="1A3A1BA1" w:rsidR="000C062A" w:rsidRPr="00F94D81" w:rsidRDefault="000C062A" w:rsidP="00105907">
            <w:pPr>
              <w:suppressAutoHyphens w:val="0"/>
              <w:spacing w:before="40"/>
              <w:jc w:val="both"/>
              <w:rPr>
                <w:rFonts w:asciiTheme="minorHAnsi" w:hAnsiTheme="minorHAnsi" w:cstheme="minorHAnsi"/>
                <w:lang w:eastAsia="cs-CZ"/>
              </w:rPr>
            </w:pPr>
            <w:r w:rsidRPr="00F94D81">
              <w:rPr>
                <w:rFonts w:asciiTheme="minorHAnsi" w:hAnsiTheme="minorHAnsi" w:cstheme="minorHAnsi"/>
                <w:lang w:eastAsia="cs-CZ"/>
              </w:rPr>
              <w:t>Časový harmonogram jednotlivých kurzů dle skupin výuky a míst konání včetně požadavků na učebnu bude s dodavatelem upřesněn p</w:t>
            </w:r>
            <w:r w:rsidR="000414D3">
              <w:rPr>
                <w:rFonts w:asciiTheme="minorHAnsi" w:hAnsiTheme="minorHAnsi" w:cstheme="minorHAnsi"/>
                <w:lang w:eastAsia="cs-CZ"/>
              </w:rPr>
              <w:t>o</w:t>
            </w:r>
            <w:r w:rsidRPr="00F94D81">
              <w:rPr>
                <w:rFonts w:asciiTheme="minorHAnsi" w:hAnsiTheme="minorHAnsi" w:cstheme="minorHAnsi"/>
                <w:lang w:eastAsia="cs-CZ"/>
              </w:rPr>
              <w:t xml:space="preserve"> podpis</w:t>
            </w:r>
            <w:r w:rsidR="000414D3">
              <w:rPr>
                <w:rFonts w:asciiTheme="minorHAnsi" w:hAnsiTheme="minorHAnsi" w:cstheme="minorHAnsi"/>
                <w:lang w:eastAsia="cs-CZ"/>
              </w:rPr>
              <w:t>u</w:t>
            </w:r>
            <w:r w:rsidRPr="00F94D81">
              <w:rPr>
                <w:rFonts w:asciiTheme="minorHAnsi" w:hAnsiTheme="minorHAnsi" w:cstheme="minorHAnsi"/>
                <w:lang w:eastAsia="cs-CZ"/>
              </w:rPr>
              <w:t xml:space="preserve"> smlouvy.</w:t>
            </w:r>
          </w:p>
        </w:tc>
      </w:tr>
      <w:bookmarkEnd w:id="6"/>
      <w:tr w:rsidR="000C062A" w:rsidRPr="00B733ED" w14:paraId="7A3B4E64" w14:textId="77777777" w:rsidTr="00BB3E94">
        <w:trPr>
          <w:trHeight w:val="789"/>
        </w:trPr>
        <w:tc>
          <w:tcPr>
            <w:tcW w:w="2552" w:type="dxa"/>
            <w:tcBorders>
              <w:left w:val="single" w:sz="12" w:space="0" w:color="auto"/>
              <w:bottom w:val="single" w:sz="4" w:space="0" w:color="auto"/>
            </w:tcBorders>
            <w:shd w:val="clear" w:color="auto" w:fill="F2F2F2" w:themeFill="background1" w:themeFillShade="F2"/>
            <w:tcMar>
              <w:top w:w="57" w:type="dxa"/>
              <w:left w:w="85" w:type="dxa"/>
              <w:bottom w:w="57" w:type="dxa"/>
              <w:right w:w="85" w:type="dxa"/>
            </w:tcMar>
          </w:tcPr>
          <w:p w14:paraId="0CF9AC06" w14:textId="77777777" w:rsidR="000C062A" w:rsidRPr="00F94D81" w:rsidRDefault="000C062A" w:rsidP="00105907">
            <w:pPr>
              <w:suppressAutoHyphens w:val="0"/>
              <w:rPr>
                <w:rFonts w:asciiTheme="minorHAnsi" w:hAnsiTheme="minorHAnsi" w:cstheme="minorHAnsi"/>
                <w:b/>
                <w:lang w:eastAsia="cs-CZ"/>
              </w:rPr>
            </w:pPr>
            <w:r w:rsidRPr="00F94D81">
              <w:rPr>
                <w:rFonts w:asciiTheme="minorHAnsi" w:hAnsiTheme="minorHAnsi" w:cstheme="minorHAnsi"/>
                <w:b/>
                <w:lang w:eastAsia="cs-CZ"/>
              </w:rPr>
              <w:t>6. Organizace a rozsah výuky</w:t>
            </w:r>
          </w:p>
        </w:tc>
        <w:tc>
          <w:tcPr>
            <w:tcW w:w="7371" w:type="dxa"/>
            <w:tcBorders>
              <w:bottom w:val="single" w:sz="4" w:space="0" w:color="auto"/>
              <w:right w:val="single" w:sz="12" w:space="0" w:color="auto"/>
            </w:tcBorders>
            <w:shd w:val="clear" w:color="auto" w:fill="auto"/>
            <w:tcMar>
              <w:top w:w="57" w:type="dxa"/>
              <w:left w:w="85" w:type="dxa"/>
              <w:bottom w:w="57" w:type="dxa"/>
              <w:right w:w="85" w:type="dxa"/>
            </w:tcMar>
          </w:tcPr>
          <w:p w14:paraId="61491EF2" w14:textId="048C3152" w:rsidR="000C062A" w:rsidRPr="00F94D81" w:rsidRDefault="000C062A" w:rsidP="00105907">
            <w:pPr>
              <w:suppressAutoHyphens w:val="0"/>
              <w:jc w:val="both"/>
              <w:rPr>
                <w:rFonts w:asciiTheme="minorHAnsi" w:hAnsiTheme="minorHAnsi" w:cstheme="minorHAnsi"/>
                <w:lang w:eastAsia="cs-CZ"/>
              </w:rPr>
            </w:pPr>
            <w:r w:rsidRPr="00F94D81">
              <w:rPr>
                <w:rFonts w:asciiTheme="minorHAnsi" w:hAnsiTheme="minorHAnsi" w:cstheme="minorHAnsi"/>
                <w:lang w:eastAsia="cs-CZ"/>
              </w:rPr>
              <w:t>Každý vzdělávací program bude realizován v rozsahu 16 vyučovacích hodin v režimu 4 x 4 h výuky. Vyučovací hodin</w:t>
            </w:r>
            <w:r w:rsidR="00F94D81">
              <w:rPr>
                <w:rFonts w:asciiTheme="minorHAnsi" w:hAnsiTheme="minorHAnsi" w:cstheme="minorHAnsi"/>
                <w:lang w:eastAsia="cs-CZ"/>
              </w:rPr>
              <w:t>a trvá 45 minut v souladu s vyhláškou č. </w:t>
            </w:r>
            <w:r w:rsidR="00F94D81" w:rsidRPr="00F94D81">
              <w:rPr>
                <w:rFonts w:asciiTheme="minorHAnsi" w:hAnsiTheme="minorHAnsi" w:cstheme="minorHAnsi"/>
                <w:lang w:eastAsia="cs-CZ"/>
              </w:rPr>
              <w:t>317/2005 Sb., o</w:t>
            </w:r>
            <w:r w:rsidR="00F94D81">
              <w:rPr>
                <w:rFonts w:asciiTheme="minorHAnsi" w:hAnsiTheme="minorHAnsi" w:cstheme="minorHAnsi"/>
                <w:lang w:eastAsia="cs-CZ"/>
              </w:rPr>
              <w:t> </w:t>
            </w:r>
            <w:r w:rsidR="00F94D81" w:rsidRPr="00F94D81">
              <w:rPr>
                <w:rFonts w:asciiTheme="minorHAnsi" w:hAnsiTheme="minorHAnsi" w:cstheme="minorHAnsi"/>
                <w:lang w:eastAsia="cs-CZ"/>
              </w:rPr>
              <w:t>dalším vzdělávání</w:t>
            </w:r>
            <w:r w:rsidR="00F94D81">
              <w:rPr>
                <w:rFonts w:asciiTheme="minorHAnsi" w:hAnsiTheme="minorHAnsi" w:cstheme="minorHAnsi"/>
                <w:lang w:eastAsia="cs-CZ"/>
              </w:rPr>
              <w:t xml:space="preserve"> </w:t>
            </w:r>
            <w:r w:rsidR="00F94D81" w:rsidRPr="00F94D81">
              <w:rPr>
                <w:rFonts w:asciiTheme="minorHAnsi" w:hAnsiTheme="minorHAnsi" w:cstheme="minorHAnsi"/>
                <w:lang w:eastAsia="cs-CZ"/>
              </w:rPr>
              <w:t>pedagogických pracovníků, akreditační</w:t>
            </w:r>
            <w:r w:rsidR="00F94D81">
              <w:rPr>
                <w:rFonts w:asciiTheme="minorHAnsi" w:hAnsiTheme="minorHAnsi" w:cstheme="minorHAnsi"/>
                <w:lang w:eastAsia="cs-CZ"/>
              </w:rPr>
              <w:t xml:space="preserve"> </w:t>
            </w:r>
            <w:r w:rsidR="00F94D81" w:rsidRPr="00F94D81">
              <w:rPr>
                <w:rFonts w:asciiTheme="minorHAnsi" w:hAnsiTheme="minorHAnsi" w:cstheme="minorHAnsi"/>
                <w:lang w:eastAsia="cs-CZ"/>
              </w:rPr>
              <w:t>komisi a kariérním systému pedagogických</w:t>
            </w:r>
            <w:r w:rsidR="00F94D81">
              <w:rPr>
                <w:rFonts w:asciiTheme="minorHAnsi" w:hAnsiTheme="minorHAnsi" w:cstheme="minorHAnsi"/>
                <w:lang w:eastAsia="cs-CZ"/>
              </w:rPr>
              <w:t xml:space="preserve"> pracovníků</w:t>
            </w:r>
            <w:r w:rsidRPr="00F94D81">
              <w:rPr>
                <w:rFonts w:asciiTheme="minorHAnsi" w:hAnsiTheme="minorHAnsi" w:cstheme="minorHAnsi"/>
                <w:lang w:eastAsia="cs-CZ"/>
              </w:rPr>
              <w:t>.</w:t>
            </w:r>
          </w:p>
          <w:p w14:paraId="4BE3B8F4" w14:textId="54E779DC" w:rsidR="000C062A" w:rsidRPr="00B733ED" w:rsidRDefault="000C062A" w:rsidP="00105907">
            <w:pPr>
              <w:suppressAutoHyphens w:val="0"/>
              <w:spacing w:before="40"/>
              <w:jc w:val="both"/>
              <w:rPr>
                <w:rFonts w:asciiTheme="minorHAnsi" w:hAnsiTheme="minorHAnsi" w:cstheme="minorHAnsi"/>
                <w:lang w:eastAsia="cs-CZ"/>
              </w:rPr>
            </w:pPr>
            <w:r w:rsidRPr="00F94D81">
              <w:rPr>
                <w:rFonts w:asciiTheme="minorHAnsi" w:hAnsiTheme="minorHAnsi" w:cstheme="minorHAnsi"/>
                <w:lang w:eastAsia="cs-CZ"/>
              </w:rPr>
              <w:t>Výuka bude probíhat jako prezenční jazykový kurz ve skupinách do počtu 6 účastníků.</w:t>
            </w:r>
          </w:p>
        </w:tc>
      </w:tr>
      <w:tr w:rsidR="00F94D81" w:rsidRPr="00B733ED" w14:paraId="1621B76C" w14:textId="77777777" w:rsidTr="00BB3E94">
        <w:trPr>
          <w:trHeight w:val="693"/>
        </w:trPr>
        <w:tc>
          <w:tcPr>
            <w:tcW w:w="2552" w:type="dxa"/>
            <w:tcBorders>
              <w:left w:val="single" w:sz="12" w:space="0" w:color="auto"/>
              <w:bottom w:val="single" w:sz="4" w:space="0" w:color="auto"/>
            </w:tcBorders>
            <w:shd w:val="clear" w:color="auto" w:fill="F2F2F2" w:themeFill="background1" w:themeFillShade="F2"/>
            <w:tcMar>
              <w:top w:w="57" w:type="dxa"/>
              <w:left w:w="85" w:type="dxa"/>
              <w:bottom w:w="57" w:type="dxa"/>
              <w:right w:w="85" w:type="dxa"/>
            </w:tcMar>
          </w:tcPr>
          <w:p w14:paraId="5CAE8791" w14:textId="77777777" w:rsidR="00F94D81" w:rsidRPr="00B733ED" w:rsidRDefault="00F94D81" w:rsidP="00105907">
            <w:pPr>
              <w:suppressAutoHyphens w:val="0"/>
              <w:rPr>
                <w:rFonts w:asciiTheme="minorHAnsi" w:hAnsiTheme="minorHAnsi" w:cstheme="minorHAnsi"/>
                <w:b/>
                <w:lang w:eastAsia="cs-CZ"/>
              </w:rPr>
            </w:pPr>
            <w:r w:rsidRPr="00B733ED">
              <w:rPr>
                <w:rFonts w:asciiTheme="minorHAnsi" w:hAnsiTheme="minorHAnsi" w:cstheme="minorHAnsi"/>
                <w:b/>
                <w:lang w:eastAsia="cs-CZ"/>
              </w:rPr>
              <w:t xml:space="preserve">7. Vedení povinné dokumentace </w:t>
            </w:r>
          </w:p>
        </w:tc>
        <w:tc>
          <w:tcPr>
            <w:tcW w:w="7371" w:type="dxa"/>
            <w:tcBorders>
              <w:bottom w:val="single" w:sz="4" w:space="0" w:color="auto"/>
              <w:right w:val="single" w:sz="12" w:space="0" w:color="auto"/>
            </w:tcBorders>
            <w:shd w:val="clear" w:color="auto" w:fill="auto"/>
            <w:tcMar>
              <w:top w:w="57" w:type="dxa"/>
              <w:left w:w="85" w:type="dxa"/>
              <w:bottom w:w="57" w:type="dxa"/>
              <w:right w:w="85" w:type="dxa"/>
            </w:tcMar>
          </w:tcPr>
          <w:p w14:paraId="4A34780A" w14:textId="5B51CF0C" w:rsidR="009A490B" w:rsidRPr="009A490B" w:rsidRDefault="00F94D81" w:rsidP="00105907">
            <w:pPr>
              <w:suppressAutoHyphens w:val="0"/>
              <w:jc w:val="both"/>
              <w:rPr>
                <w:rFonts w:asciiTheme="minorHAnsi" w:hAnsiTheme="minorHAnsi" w:cstheme="minorHAnsi"/>
                <w:lang w:eastAsia="cs-CZ"/>
              </w:rPr>
            </w:pPr>
            <w:r w:rsidRPr="00B733ED">
              <w:rPr>
                <w:rFonts w:asciiTheme="minorHAnsi" w:hAnsiTheme="minorHAnsi" w:cstheme="minorHAnsi"/>
                <w:lang w:eastAsia="cs-CZ"/>
              </w:rPr>
              <w:t>Dodavatel je povinen o realizaci každého kurzu vést min. níže uvedenou dokumentaci:</w:t>
            </w:r>
          </w:p>
          <w:p w14:paraId="1B1D60DF" w14:textId="77777777" w:rsidR="009A490B" w:rsidRPr="009A490B" w:rsidRDefault="009A490B" w:rsidP="002479C1">
            <w:pPr>
              <w:pStyle w:val="Odstavecseseznamem"/>
              <w:numPr>
                <w:ilvl w:val="0"/>
                <w:numId w:val="31"/>
              </w:numPr>
              <w:suppressAutoHyphens w:val="0"/>
              <w:spacing w:before="40"/>
              <w:ind w:left="227" w:hanging="227"/>
              <w:jc w:val="both"/>
              <w:rPr>
                <w:rFonts w:asciiTheme="minorHAnsi" w:hAnsiTheme="minorHAnsi" w:cstheme="minorHAnsi"/>
                <w:bCs/>
                <w:lang w:eastAsia="cs-CZ"/>
              </w:rPr>
            </w:pPr>
            <w:r w:rsidRPr="009A490B">
              <w:rPr>
                <w:rFonts w:asciiTheme="minorHAnsi" w:hAnsiTheme="minorHAnsi" w:cstheme="minorHAnsi"/>
                <w:bCs/>
                <w:lang w:eastAsia="cs-CZ"/>
              </w:rPr>
              <w:t>originály prezenčních listin (s uvedením názvu vzdělávacího programu, místa a termínů konání, probíraných témat a podpisy účastníků i lektora),</w:t>
            </w:r>
          </w:p>
          <w:p w14:paraId="511A1DA8" w14:textId="77777777" w:rsidR="009A490B" w:rsidRPr="009A490B" w:rsidRDefault="009A490B" w:rsidP="002479C1">
            <w:pPr>
              <w:pStyle w:val="Odstavecseseznamem"/>
              <w:numPr>
                <w:ilvl w:val="0"/>
                <w:numId w:val="31"/>
              </w:numPr>
              <w:suppressAutoHyphens w:val="0"/>
              <w:spacing w:before="40"/>
              <w:ind w:left="227" w:hanging="227"/>
              <w:jc w:val="both"/>
              <w:rPr>
                <w:rFonts w:asciiTheme="minorHAnsi" w:hAnsiTheme="minorHAnsi" w:cstheme="minorHAnsi"/>
                <w:bCs/>
                <w:lang w:eastAsia="cs-CZ"/>
              </w:rPr>
            </w:pPr>
            <w:r w:rsidRPr="009A490B">
              <w:rPr>
                <w:rFonts w:asciiTheme="minorHAnsi" w:hAnsiTheme="minorHAnsi" w:cstheme="minorHAnsi"/>
                <w:bCs/>
                <w:lang w:eastAsia="cs-CZ"/>
              </w:rPr>
              <w:t>originál dokladu o předání výukového materiálu jednotlivým účastníkům (např. protokol o předání),</w:t>
            </w:r>
          </w:p>
          <w:p w14:paraId="71F09D48" w14:textId="6C80F5F8" w:rsidR="009A490B" w:rsidRPr="009A490B" w:rsidRDefault="009A490B" w:rsidP="002479C1">
            <w:pPr>
              <w:pStyle w:val="Odstavecseseznamem"/>
              <w:numPr>
                <w:ilvl w:val="0"/>
                <w:numId w:val="31"/>
              </w:numPr>
              <w:suppressAutoHyphens w:val="0"/>
              <w:spacing w:before="40"/>
              <w:ind w:left="227" w:hanging="227"/>
              <w:jc w:val="both"/>
              <w:rPr>
                <w:rFonts w:asciiTheme="minorHAnsi" w:hAnsiTheme="minorHAnsi" w:cstheme="minorHAnsi"/>
                <w:bCs/>
                <w:lang w:eastAsia="cs-CZ"/>
              </w:rPr>
            </w:pPr>
            <w:r w:rsidRPr="009A490B">
              <w:rPr>
                <w:rFonts w:asciiTheme="minorHAnsi" w:hAnsiTheme="minorHAnsi" w:cstheme="minorHAnsi"/>
                <w:bCs/>
                <w:lang w:eastAsia="cs-CZ"/>
              </w:rPr>
              <w:lastRenderedPageBreak/>
              <w:t>dokumentaci o ukončení vzdělávacího programu jednotlivými účastníky (např. výsledky testů, příp. vyhodnocení plnění každé z lekcí)</w:t>
            </w:r>
            <w:r>
              <w:rPr>
                <w:rFonts w:asciiTheme="minorHAnsi" w:hAnsiTheme="minorHAnsi" w:cstheme="minorHAnsi"/>
                <w:bCs/>
                <w:lang w:eastAsia="cs-CZ"/>
              </w:rPr>
              <w:t>,</w:t>
            </w:r>
          </w:p>
          <w:p w14:paraId="36CEB889" w14:textId="77777777" w:rsidR="009A490B" w:rsidRPr="009A490B" w:rsidRDefault="009A490B" w:rsidP="002479C1">
            <w:pPr>
              <w:pStyle w:val="Odstavecseseznamem"/>
              <w:numPr>
                <w:ilvl w:val="0"/>
                <w:numId w:val="31"/>
              </w:numPr>
              <w:suppressAutoHyphens w:val="0"/>
              <w:spacing w:before="40"/>
              <w:ind w:left="227" w:hanging="227"/>
              <w:jc w:val="both"/>
              <w:rPr>
                <w:rFonts w:asciiTheme="minorHAnsi" w:hAnsiTheme="minorHAnsi" w:cstheme="minorHAnsi"/>
                <w:bCs/>
                <w:lang w:eastAsia="cs-CZ"/>
              </w:rPr>
            </w:pPr>
            <w:r w:rsidRPr="009A490B">
              <w:rPr>
                <w:rFonts w:asciiTheme="minorHAnsi" w:hAnsiTheme="minorHAnsi" w:cstheme="minorHAnsi"/>
                <w:bCs/>
                <w:lang w:eastAsia="cs-CZ"/>
              </w:rPr>
              <w:t>vyhodnocení vzdělávacího programu (tj. vyhodnocení zpětné vazby účastníků i lektora),</w:t>
            </w:r>
          </w:p>
          <w:p w14:paraId="04FDC2AA" w14:textId="0D947004" w:rsidR="009A490B" w:rsidRPr="00090680" w:rsidRDefault="009A490B" w:rsidP="002479C1">
            <w:pPr>
              <w:pStyle w:val="Odstavecseseznamem"/>
              <w:numPr>
                <w:ilvl w:val="0"/>
                <w:numId w:val="31"/>
              </w:numPr>
              <w:suppressAutoHyphens w:val="0"/>
              <w:spacing w:before="40"/>
              <w:ind w:left="227" w:hanging="227"/>
              <w:jc w:val="both"/>
              <w:rPr>
                <w:rFonts w:asciiTheme="minorHAnsi" w:hAnsiTheme="minorHAnsi" w:cstheme="minorHAnsi"/>
                <w:bCs/>
                <w:lang w:eastAsia="cs-CZ"/>
              </w:rPr>
            </w:pPr>
            <w:r w:rsidRPr="009A490B">
              <w:rPr>
                <w:rFonts w:asciiTheme="minorHAnsi" w:hAnsiTheme="minorHAnsi" w:cstheme="minorHAnsi"/>
                <w:bCs/>
                <w:lang w:eastAsia="cs-CZ"/>
              </w:rPr>
              <w:t>originály osvědčení dle účastníků</w:t>
            </w:r>
            <w:r w:rsidR="00090680">
              <w:rPr>
                <w:rFonts w:asciiTheme="minorHAnsi" w:hAnsiTheme="minorHAnsi" w:cstheme="minorHAnsi"/>
                <w:bCs/>
                <w:lang w:eastAsia="cs-CZ"/>
              </w:rPr>
              <w:t>.</w:t>
            </w:r>
          </w:p>
        </w:tc>
      </w:tr>
      <w:tr w:rsidR="00E8571A" w:rsidRPr="00304560" w14:paraId="1A10AC2A" w14:textId="77777777" w:rsidTr="00BB3E94">
        <w:trPr>
          <w:trHeight w:val="364"/>
        </w:trPr>
        <w:tc>
          <w:tcPr>
            <w:tcW w:w="9923" w:type="dxa"/>
            <w:gridSpan w:val="2"/>
            <w:tcBorders>
              <w:top w:val="single" w:sz="4" w:space="0" w:color="auto"/>
              <w:left w:val="single" w:sz="12" w:space="0" w:color="auto"/>
              <w:bottom w:val="single" w:sz="12" w:space="0" w:color="auto"/>
              <w:right w:val="single" w:sz="12" w:space="0" w:color="auto"/>
            </w:tcBorders>
            <w:shd w:val="clear" w:color="auto" w:fill="auto"/>
            <w:tcMar>
              <w:top w:w="57" w:type="dxa"/>
              <w:left w:w="85" w:type="dxa"/>
              <w:bottom w:w="57" w:type="dxa"/>
              <w:right w:w="85" w:type="dxa"/>
            </w:tcMar>
          </w:tcPr>
          <w:p w14:paraId="5D770473" w14:textId="77777777" w:rsidR="00E8571A" w:rsidRPr="000F2B65" w:rsidRDefault="00E8571A" w:rsidP="00105907">
            <w:pPr>
              <w:suppressAutoHyphens w:val="0"/>
              <w:jc w:val="both"/>
              <w:rPr>
                <w:rFonts w:asciiTheme="minorHAnsi" w:hAnsiTheme="minorHAnsi" w:cstheme="minorHAnsi"/>
                <w:b/>
                <w:sz w:val="22"/>
                <w:szCs w:val="22"/>
                <w:lang w:eastAsia="cs-CZ"/>
              </w:rPr>
            </w:pPr>
            <w:r w:rsidRPr="000F2B65">
              <w:rPr>
                <w:rFonts w:asciiTheme="minorHAnsi" w:hAnsiTheme="minorHAnsi" w:cstheme="minorHAnsi"/>
                <w:b/>
                <w:sz w:val="22"/>
                <w:szCs w:val="22"/>
                <w:lang w:eastAsia="cs-CZ"/>
              </w:rPr>
              <w:lastRenderedPageBreak/>
              <w:t xml:space="preserve">A2) Popis vzdělávacích programů </w:t>
            </w:r>
          </w:p>
          <w:p w14:paraId="39F28559" w14:textId="549CACD5" w:rsidR="00E8571A" w:rsidRDefault="00E8571A" w:rsidP="00105907">
            <w:pPr>
              <w:suppressAutoHyphens w:val="0"/>
              <w:jc w:val="both"/>
              <w:rPr>
                <w:rFonts w:asciiTheme="minorHAnsi" w:hAnsiTheme="minorHAnsi" w:cstheme="minorHAnsi"/>
                <w:bCs/>
                <w:sz w:val="22"/>
                <w:szCs w:val="22"/>
                <w:lang w:eastAsia="cs-CZ"/>
              </w:rPr>
            </w:pPr>
            <w:r w:rsidRPr="000F2B65">
              <w:rPr>
                <w:rFonts w:asciiTheme="minorHAnsi" w:hAnsiTheme="minorHAnsi" w:cstheme="minorHAnsi"/>
                <w:bCs/>
                <w:sz w:val="22"/>
                <w:szCs w:val="22"/>
                <w:lang w:eastAsia="cs-CZ"/>
              </w:rPr>
              <w:t>(</w:t>
            </w:r>
            <w:r w:rsidR="00105907">
              <w:rPr>
                <w:rFonts w:asciiTheme="minorHAnsi" w:hAnsiTheme="minorHAnsi" w:cstheme="minorHAnsi"/>
                <w:bCs/>
                <w:sz w:val="22"/>
                <w:szCs w:val="22"/>
                <w:lang w:eastAsia="cs-CZ"/>
              </w:rPr>
              <w:t>konkrétní popis</w:t>
            </w:r>
            <w:r w:rsidRPr="000F2B65">
              <w:rPr>
                <w:rFonts w:asciiTheme="minorHAnsi" w:hAnsiTheme="minorHAnsi" w:cstheme="minorHAnsi"/>
                <w:bCs/>
                <w:sz w:val="22"/>
                <w:szCs w:val="22"/>
                <w:lang w:eastAsia="cs-CZ"/>
              </w:rPr>
              <w:t xml:space="preserve"> odborné, obsahové a organizační </w:t>
            </w:r>
            <w:r w:rsidR="00105907">
              <w:rPr>
                <w:rFonts w:asciiTheme="minorHAnsi" w:hAnsiTheme="minorHAnsi" w:cstheme="minorHAnsi"/>
                <w:bCs/>
                <w:sz w:val="22"/>
                <w:szCs w:val="22"/>
                <w:lang w:eastAsia="cs-CZ"/>
              </w:rPr>
              <w:t xml:space="preserve">stránky jednotlivých </w:t>
            </w:r>
            <w:r w:rsidRPr="000F2B65">
              <w:rPr>
                <w:rFonts w:asciiTheme="minorHAnsi" w:hAnsiTheme="minorHAnsi" w:cstheme="minorHAnsi"/>
                <w:bCs/>
                <w:sz w:val="22"/>
                <w:szCs w:val="22"/>
                <w:lang w:eastAsia="cs-CZ"/>
              </w:rPr>
              <w:t>vzdělávacích programů)</w:t>
            </w:r>
          </w:p>
          <w:p w14:paraId="27F26B72" w14:textId="77777777" w:rsidR="00E8571A" w:rsidRPr="0091772D" w:rsidRDefault="00E8571A" w:rsidP="00105907">
            <w:pPr>
              <w:suppressAutoHyphens w:val="0"/>
              <w:jc w:val="center"/>
              <w:rPr>
                <w:rFonts w:asciiTheme="minorHAnsi" w:hAnsiTheme="minorHAnsi" w:cstheme="minorHAnsi"/>
                <w:b/>
                <w:sz w:val="22"/>
                <w:szCs w:val="22"/>
                <w:lang w:eastAsia="cs-CZ"/>
              </w:rPr>
            </w:pPr>
            <w:r w:rsidRPr="00CC7F14">
              <w:rPr>
                <w:rFonts w:asciiTheme="minorHAnsi" w:hAnsiTheme="minorHAnsi" w:cstheme="minorHAnsi"/>
                <w:b/>
                <w:sz w:val="22"/>
                <w:szCs w:val="22"/>
                <w:highlight w:val="yellow"/>
                <w:lang w:eastAsia="cs-CZ"/>
              </w:rPr>
              <w:t>Všechna následující prázdná (žlutá) pole vyplní uchazeč</w:t>
            </w:r>
          </w:p>
        </w:tc>
      </w:tr>
      <w:tr w:rsidR="00E8571A" w:rsidRPr="00105907" w14:paraId="5DA546A8" w14:textId="77777777" w:rsidTr="00105907">
        <w:trPr>
          <w:trHeight w:val="188"/>
        </w:trPr>
        <w:tc>
          <w:tcPr>
            <w:tcW w:w="9923"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Mar>
              <w:top w:w="57" w:type="dxa"/>
              <w:left w:w="85" w:type="dxa"/>
              <w:bottom w:w="57" w:type="dxa"/>
              <w:right w:w="85" w:type="dxa"/>
            </w:tcMar>
          </w:tcPr>
          <w:p w14:paraId="0CA98022" w14:textId="77777777" w:rsidR="00E8571A" w:rsidRPr="00105907" w:rsidRDefault="00E8571A" w:rsidP="00105907">
            <w:pPr>
              <w:suppressAutoHyphens w:val="0"/>
              <w:jc w:val="center"/>
              <w:rPr>
                <w:rFonts w:asciiTheme="minorHAnsi" w:hAnsiTheme="minorHAnsi" w:cstheme="minorHAnsi"/>
                <w:b/>
                <w:sz w:val="22"/>
                <w:szCs w:val="22"/>
                <w:lang w:eastAsia="cs-CZ"/>
              </w:rPr>
            </w:pPr>
            <w:r w:rsidRPr="00105907">
              <w:rPr>
                <w:rFonts w:asciiTheme="minorHAnsi" w:hAnsiTheme="minorHAnsi" w:cstheme="minorHAnsi"/>
                <w:b/>
                <w:sz w:val="22"/>
                <w:szCs w:val="22"/>
                <w:lang w:eastAsia="cs-CZ"/>
              </w:rPr>
              <w:t>Odborná angličtina – Strojírenská technologie</w:t>
            </w:r>
          </w:p>
        </w:tc>
      </w:tr>
      <w:tr w:rsidR="00E8571A" w:rsidRPr="0091772D" w14:paraId="59CFB8C0" w14:textId="77777777" w:rsidTr="00105907">
        <w:trPr>
          <w:trHeight w:val="470"/>
        </w:trPr>
        <w:tc>
          <w:tcPr>
            <w:tcW w:w="2552" w:type="dxa"/>
            <w:tcBorders>
              <w:top w:val="single" w:sz="12" w:space="0" w:color="auto"/>
              <w:left w:val="single" w:sz="12" w:space="0" w:color="auto"/>
            </w:tcBorders>
            <w:shd w:val="clear" w:color="auto" w:fill="F2F2F2" w:themeFill="background1" w:themeFillShade="F2"/>
            <w:tcMar>
              <w:top w:w="57" w:type="dxa"/>
              <w:left w:w="85" w:type="dxa"/>
              <w:bottom w:w="57" w:type="dxa"/>
              <w:right w:w="85" w:type="dxa"/>
            </w:tcMar>
          </w:tcPr>
          <w:p w14:paraId="28947E9D" w14:textId="77777777" w:rsidR="00E8571A" w:rsidRPr="005002E2"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Název vzdělávacího programu</w:t>
            </w:r>
          </w:p>
        </w:tc>
        <w:tc>
          <w:tcPr>
            <w:tcW w:w="7371" w:type="dxa"/>
            <w:tcBorders>
              <w:top w:val="single" w:sz="12" w:space="0" w:color="auto"/>
              <w:right w:val="single" w:sz="12" w:space="0" w:color="auto"/>
            </w:tcBorders>
            <w:shd w:val="clear" w:color="auto" w:fill="auto"/>
            <w:tcMar>
              <w:top w:w="57" w:type="dxa"/>
              <w:left w:w="85" w:type="dxa"/>
              <w:bottom w:w="57" w:type="dxa"/>
              <w:right w:w="85" w:type="dxa"/>
            </w:tcMar>
            <w:vAlign w:val="center"/>
          </w:tcPr>
          <w:p w14:paraId="63CA0FDF"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 xml:space="preserve">Vlastní název konkrétního vzdělávacího programu doplní uchazeč. </w:t>
            </w:r>
          </w:p>
        </w:tc>
      </w:tr>
      <w:tr w:rsidR="00E8571A" w:rsidRPr="0091772D" w14:paraId="2DAC361B"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10EF7652"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Akreditace MŠMT</w:t>
            </w:r>
          </w:p>
          <w:p w14:paraId="4D9ACFBA" w14:textId="77777777" w:rsidR="00E8571A" w:rsidRPr="00005F6F" w:rsidRDefault="00E8571A" w:rsidP="00105907">
            <w:pPr>
              <w:suppressAutoHyphens w:val="0"/>
              <w:rPr>
                <w:rFonts w:asciiTheme="minorHAnsi" w:hAnsiTheme="minorHAnsi" w:cstheme="minorHAnsi"/>
                <w:bCs/>
                <w:lang w:eastAsia="cs-CZ"/>
              </w:rPr>
            </w:pPr>
            <w:r w:rsidRPr="00005F6F">
              <w:rPr>
                <w:rFonts w:asciiTheme="minorHAnsi" w:hAnsiTheme="minorHAnsi" w:cstheme="minorHAnsi"/>
                <w:bCs/>
                <w:lang w:eastAsia="cs-CZ"/>
              </w:rPr>
              <w:t>(číslo jednací Rozhodnutí MŠMT o akreditaci)</w:t>
            </w:r>
          </w:p>
        </w:tc>
        <w:tc>
          <w:tcPr>
            <w:tcW w:w="7371" w:type="dxa"/>
            <w:tcBorders>
              <w:right w:val="single" w:sz="12" w:space="0" w:color="auto"/>
            </w:tcBorders>
            <w:shd w:val="clear" w:color="auto" w:fill="auto"/>
            <w:tcMar>
              <w:top w:w="57" w:type="dxa"/>
              <w:left w:w="85" w:type="dxa"/>
              <w:bottom w:w="57" w:type="dxa"/>
              <w:right w:w="85" w:type="dxa"/>
            </w:tcMar>
            <w:vAlign w:val="center"/>
          </w:tcPr>
          <w:p w14:paraId="471FE54B"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 jen v případě, že vzdělávací program byl již akreditován.</w:t>
            </w:r>
          </w:p>
        </w:tc>
      </w:tr>
      <w:tr w:rsidR="00E8571A" w:rsidRPr="0091772D" w14:paraId="21F21A1A"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42A464B4"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 xml:space="preserve">Anotace programu </w:t>
            </w:r>
            <w:r w:rsidRPr="005002E2">
              <w:rPr>
                <w:rFonts w:asciiTheme="minorHAnsi" w:hAnsiTheme="minorHAnsi" w:cstheme="minorHAnsi"/>
                <w:bCs/>
                <w:lang w:eastAsia="cs-CZ"/>
              </w:rPr>
              <w:t>(požadované zaměření obsahu progr</w:t>
            </w:r>
            <w:r>
              <w:rPr>
                <w:rFonts w:asciiTheme="minorHAnsi" w:hAnsiTheme="minorHAnsi" w:cstheme="minorHAnsi"/>
                <w:bCs/>
                <w:lang w:eastAsia="cs-CZ"/>
              </w:rPr>
              <w:t>a</w:t>
            </w:r>
            <w:r w:rsidRPr="005002E2">
              <w:rPr>
                <w:rFonts w:asciiTheme="minorHAnsi" w:hAnsiTheme="minorHAnsi" w:cstheme="minorHAnsi"/>
                <w:bCs/>
                <w:lang w:eastAsia="cs-CZ"/>
              </w:rPr>
              <w:t>m</w:t>
            </w:r>
            <w:r>
              <w:rPr>
                <w:rFonts w:asciiTheme="minorHAnsi" w:hAnsiTheme="minorHAnsi" w:cstheme="minorHAnsi"/>
                <w:bCs/>
                <w:lang w:eastAsia="cs-CZ"/>
              </w:rPr>
              <w:t>u</w:t>
            </w:r>
            <w:r w:rsidRPr="005002E2">
              <w:rPr>
                <w:rFonts w:asciiTheme="minorHAnsi" w:hAnsiTheme="minorHAnsi" w:cstheme="minorHAnsi"/>
                <w:bCs/>
                <w:lang w:eastAsia="cs-CZ"/>
              </w:rPr>
              <w:t>)</w:t>
            </w:r>
          </w:p>
        </w:tc>
        <w:tc>
          <w:tcPr>
            <w:tcW w:w="7371" w:type="dxa"/>
            <w:tcBorders>
              <w:right w:val="single" w:sz="12" w:space="0" w:color="auto"/>
            </w:tcBorders>
            <w:shd w:val="clear" w:color="auto" w:fill="auto"/>
            <w:tcMar>
              <w:top w:w="57" w:type="dxa"/>
              <w:left w:w="85" w:type="dxa"/>
              <w:bottom w:w="57" w:type="dxa"/>
              <w:right w:w="85" w:type="dxa"/>
            </w:tcMar>
            <w:vAlign w:val="center"/>
          </w:tcPr>
          <w:p w14:paraId="37B81E64" w14:textId="77777777" w:rsidR="00E8571A" w:rsidRDefault="00E8571A" w:rsidP="00105907">
            <w:pPr>
              <w:suppressAutoHyphens w:val="0"/>
              <w:jc w:val="both"/>
              <w:rPr>
                <w:rFonts w:asciiTheme="minorHAnsi" w:hAnsiTheme="minorHAnsi" w:cstheme="minorHAnsi"/>
                <w:lang w:eastAsia="cs-CZ"/>
              </w:rPr>
            </w:pPr>
            <w:r w:rsidRPr="00005F6F">
              <w:rPr>
                <w:rFonts w:asciiTheme="minorHAnsi" w:hAnsiTheme="minorHAnsi" w:cstheme="minorHAnsi"/>
                <w:lang w:eastAsia="cs-CZ"/>
              </w:rPr>
              <w:t>Jazykový kurz je určen učitelům odborných předmětů a učitelům angličtiny středních odborných škol, kteří se chtějí zlepšit v odborném anglickém jazyce a komunikovat bez obav o odborné problematice strojírenské technologie</w:t>
            </w:r>
            <w:r>
              <w:rPr>
                <w:rFonts w:asciiTheme="minorHAnsi" w:hAnsiTheme="minorHAnsi" w:cstheme="minorHAnsi"/>
                <w:lang w:eastAsia="cs-CZ"/>
              </w:rPr>
              <w:t>.</w:t>
            </w:r>
          </w:p>
          <w:p w14:paraId="2D72A35E" w14:textId="77777777" w:rsidR="00E8571A" w:rsidRDefault="00E8571A" w:rsidP="00105907">
            <w:pPr>
              <w:suppressAutoHyphens w:val="0"/>
              <w:jc w:val="both"/>
              <w:rPr>
                <w:rFonts w:asciiTheme="minorHAnsi" w:hAnsiTheme="minorHAnsi" w:cstheme="minorHAnsi"/>
                <w:lang w:eastAsia="cs-CZ"/>
              </w:rPr>
            </w:pPr>
            <w:r>
              <w:rPr>
                <w:rFonts w:asciiTheme="minorHAnsi" w:hAnsiTheme="minorHAnsi" w:cstheme="minorHAnsi"/>
                <w:lang w:eastAsia="cs-CZ"/>
              </w:rPr>
              <w:t xml:space="preserve">Obsah programu je </w:t>
            </w:r>
            <w:r w:rsidRPr="00005F6F">
              <w:rPr>
                <w:rFonts w:asciiTheme="minorHAnsi" w:hAnsiTheme="minorHAnsi" w:cstheme="minorHAnsi"/>
                <w:lang w:eastAsia="cs-CZ"/>
              </w:rPr>
              <w:t>zaměřen</w:t>
            </w:r>
            <w:r>
              <w:rPr>
                <w:rFonts w:asciiTheme="minorHAnsi" w:hAnsiTheme="minorHAnsi" w:cstheme="minorHAnsi"/>
                <w:lang w:eastAsia="cs-CZ"/>
              </w:rPr>
              <w:t xml:space="preserve"> </w:t>
            </w:r>
            <w:r w:rsidRPr="00005F6F">
              <w:rPr>
                <w:rFonts w:asciiTheme="minorHAnsi" w:hAnsiTheme="minorHAnsi" w:cstheme="minorHAnsi"/>
                <w:lang w:eastAsia="cs-CZ"/>
              </w:rPr>
              <w:t>např. na strojírenskou výrobu, materiály a polotovary, tepelné zpracování, obrábění, povrchové úpravy, svařování</w:t>
            </w:r>
            <w:r>
              <w:rPr>
                <w:rFonts w:asciiTheme="minorHAnsi" w:hAnsiTheme="minorHAnsi" w:cstheme="minorHAnsi"/>
                <w:lang w:eastAsia="cs-CZ"/>
              </w:rPr>
              <w:t xml:space="preserve"> apod.</w:t>
            </w:r>
          </w:p>
        </w:tc>
      </w:tr>
      <w:tr w:rsidR="00E8571A" w:rsidRPr="0091772D" w14:paraId="66C53AC8" w14:textId="77777777" w:rsidTr="00105907">
        <w:trPr>
          <w:trHeight w:val="1132"/>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5FE01FD3"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O</w:t>
            </w:r>
            <w:r w:rsidRPr="00861677">
              <w:rPr>
                <w:rFonts w:asciiTheme="minorHAnsi" w:hAnsiTheme="minorHAnsi" w:cstheme="minorHAnsi"/>
                <w:b/>
                <w:lang w:eastAsia="cs-CZ"/>
              </w:rPr>
              <w:t xml:space="preserve">bsah a struktura výuky </w:t>
            </w:r>
          </w:p>
          <w:p w14:paraId="3431CD53"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(tj. podrobný přehled a popis jednotlivých dílčích témat výuky včetně dílčích hodinových dotací)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759EC3AA"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w:t>
            </w:r>
          </w:p>
        </w:tc>
      </w:tr>
      <w:tr w:rsidR="00E8571A" w:rsidRPr="0091772D" w14:paraId="6E11AC83"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376CE565"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M</w:t>
            </w:r>
            <w:r w:rsidRPr="00861677">
              <w:rPr>
                <w:rFonts w:asciiTheme="minorHAnsi" w:hAnsiTheme="minorHAnsi" w:cstheme="minorHAnsi"/>
                <w:b/>
                <w:lang w:eastAsia="cs-CZ"/>
              </w:rPr>
              <w:t>etody a formy práce s</w:t>
            </w:r>
            <w:r>
              <w:rPr>
                <w:rFonts w:asciiTheme="minorHAnsi" w:hAnsiTheme="minorHAnsi" w:cstheme="minorHAnsi"/>
                <w:b/>
                <w:lang w:eastAsia="cs-CZ"/>
              </w:rPr>
              <w:t> </w:t>
            </w:r>
            <w:r w:rsidRPr="00861677">
              <w:rPr>
                <w:rFonts w:asciiTheme="minorHAnsi" w:hAnsiTheme="minorHAnsi" w:cstheme="minorHAnsi"/>
                <w:b/>
                <w:lang w:eastAsia="cs-CZ"/>
              </w:rPr>
              <w:t>cílovou skupinou</w:t>
            </w:r>
            <w:r>
              <w:rPr>
                <w:rFonts w:asciiTheme="minorHAnsi" w:hAnsiTheme="minorHAnsi" w:cstheme="minorHAnsi"/>
                <w:b/>
                <w:lang w:eastAsia="cs-CZ"/>
              </w:rPr>
              <w:t xml:space="preserve"> </w:t>
            </w:r>
          </w:p>
          <w:p w14:paraId="67A92C41" w14:textId="77777777" w:rsidR="00E8571A" w:rsidRDefault="00E8571A" w:rsidP="00105907">
            <w:pPr>
              <w:suppressAutoHyphens w:val="0"/>
              <w:rPr>
                <w:rFonts w:asciiTheme="minorHAnsi" w:hAnsiTheme="minorHAnsi" w:cstheme="minorHAnsi"/>
                <w:b/>
                <w:lang w:eastAsia="cs-CZ"/>
              </w:rPr>
            </w:pPr>
            <w:r w:rsidRPr="00861677">
              <w:rPr>
                <w:rFonts w:asciiTheme="minorHAnsi" w:hAnsiTheme="minorHAnsi" w:cstheme="minorHAnsi"/>
                <w:bCs/>
                <w:lang w:eastAsia="cs-CZ"/>
              </w:rPr>
              <w:t>(použití příkladů z praxe, formy aktivního zapojení cílové skupiny do vzdělávání)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6013AE46"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w:t>
            </w:r>
          </w:p>
        </w:tc>
      </w:tr>
      <w:tr w:rsidR="00E8571A" w:rsidRPr="0091772D" w14:paraId="09E4A1CC"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37140BCF"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P</w:t>
            </w:r>
            <w:r w:rsidRPr="00861677">
              <w:rPr>
                <w:rFonts w:asciiTheme="minorHAnsi" w:hAnsiTheme="minorHAnsi" w:cstheme="minorHAnsi"/>
                <w:b/>
                <w:lang w:eastAsia="cs-CZ"/>
              </w:rPr>
              <w:t>oskytované výukové materiály účastníkům</w:t>
            </w:r>
          </w:p>
          <w:p w14:paraId="1715E589"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(jejich forma a rozsah)</w:t>
            </w:r>
          </w:p>
        </w:tc>
        <w:tc>
          <w:tcPr>
            <w:tcW w:w="7371" w:type="dxa"/>
            <w:tcBorders>
              <w:right w:val="single" w:sz="12" w:space="0" w:color="auto"/>
            </w:tcBorders>
            <w:shd w:val="clear" w:color="auto" w:fill="auto"/>
            <w:tcMar>
              <w:top w:w="57" w:type="dxa"/>
              <w:left w:w="85" w:type="dxa"/>
              <w:bottom w:w="57" w:type="dxa"/>
              <w:right w:w="85" w:type="dxa"/>
            </w:tcMar>
            <w:vAlign w:val="center"/>
          </w:tcPr>
          <w:p w14:paraId="3E136A5F"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w:t>
            </w:r>
          </w:p>
        </w:tc>
      </w:tr>
      <w:tr w:rsidR="00E8571A" w:rsidRPr="0091772D" w14:paraId="0867FEE9" w14:textId="77777777" w:rsidTr="00105907">
        <w:trPr>
          <w:trHeight w:val="506"/>
        </w:trPr>
        <w:tc>
          <w:tcPr>
            <w:tcW w:w="2552" w:type="dxa"/>
            <w:tcBorders>
              <w:left w:val="single" w:sz="12" w:space="0" w:color="auto"/>
              <w:bottom w:val="single" w:sz="12" w:space="0" w:color="auto"/>
            </w:tcBorders>
            <w:shd w:val="clear" w:color="auto" w:fill="F2F2F2" w:themeFill="background1" w:themeFillShade="F2"/>
            <w:tcMar>
              <w:top w:w="57" w:type="dxa"/>
              <w:left w:w="85" w:type="dxa"/>
              <w:bottom w:w="57" w:type="dxa"/>
              <w:right w:w="85" w:type="dxa"/>
            </w:tcMar>
          </w:tcPr>
          <w:p w14:paraId="231FB613" w14:textId="77777777" w:rsidR="00E8571A" w:rsidRPr="0091772D" w:rsidRDefault="00E8571A" w:rsidP="00105907">
            <w:pPr>
              <w:suppressAutoHyphens w:val="0"/>
              <w:rPr>
                <w:rFonts w:asciiTheme="minorHAnsi" w:hAnsiTheme="minorHAnsi" w:cstheme="minorHAnsi"/>
                <w:b/>
                <w:lang w:eastAsia="cs-CZ"/>
              </w:rPr>
            </w:pPr>
            <w:r w:rsidRPr="0091772D">
              <w:rPr>
                <w:rFonts w:asciiTheme="minorHAnsi" w:hAnsiTheme="minorHAnsi" w:cstheme="minorHAnsi"/>
                <w:b/>
                <w:lang w:eastAsia="cs-CZ"/>
              </w:rPr>
              <w:t xml:space="preserve">Způsob </w:t>
            </w:r>
            <w:r>
              <w:rPr>
                <w:rFonts w:asciiTheme="minorHAnsi" w:hAnsiTheme="minorHAnsi" w:cstheme="minorHAnsi"/>
                <w:b/>
                <w:lang w:eastAsia="cs-CZ"/>
              </w:rPr>
              <w:t>ukončení a </w:t>
            </w:r>
            <w:r w:rsidRPr="0091772D">
              <w:rPr>
                <w:rFonts w:asciiTheme="minorHAnsi" w:hAnsiTheme="minorHAnsi" w:cstheme="minorHAnsi"/>
                <w:b/>
                <w:lang w:eastAsia="cs-CZ"/>
              </w:rPr>
              <w:t>vyhodnocení programu</w:t>
            </w:r>
          </w:p>
        </w:tc>
        <w:tc>
          <w:tcPr>
            <w:tcW w:w="7371" w:type="dxa"/>
            <w:tcBorders>
              <w:bottom w:val="single" w:sz="12" w:space="0" w:color="auto"/>
              <w:right w:val="single" w:sz="12" w:space="0" w:color="auto"/>
            </w:tcBorders>
            <w:shd w:val="clear" w:color="auto" w:fill="auto"/>
            <w:tcMar>
              <w:top w:w="57" w:type="dxa"/>
              <w:left w:w="85" w:type="dxa"/>
              <w:bottom w:w="57" w:type="dxa"/>
              <w:right w:w="85" w:type="dxa"/>
            </w:tcMar>
            <w:vAlign w:val="center"/>
          </w:tcPr>
          <w:p w14:paraId="1298BBC4" w14:textId="77777777" w:rsidR="00E8571A" w:rsidRPr="00CC7F14" w:rsidRDefault="00E8571A" w:rsidP="00105907">
            <w:pPr>
              <w:suppressAutoHyphens w:val="0"/>
              <w:spacing w:before="120"/>
              <w:jc w:val="both"/>
              <w:rPr>
                <w:rFonts w:asciiTheme="minorHAnsi" w:hAnsiTheme="minorHAnsi" w:cstheme="minorHAnsi"/>
                <w:iCs/>
                <w:highlight w:val="yellow"/>
                <w:lang w:eastAsia="cs-CZ"/>
              </w:rPr>
            </w:pPr>
            <w:r w:rsidRPr="00CC7F14">
              <w:rPr>
                <w:rFonts w:asciiTheme="minorHAnsi" w:hAnsiTheme="minorHAnsi" w:cstheme="minorHAnsi"/>
                <w:iCs/>
                <w:highlight w:val="yellow"/>
                <w:lang w:eastAsia="cs-CZ"/>
              </w:rPr>
              <w:t>Doplní uchazeč.</w:t>
            </w:r>
          </w:p>
        </w:tc>
      </w:tr>
      <w:tr w:rsidR="00E8571A" w:rsidRPr="0091772D" w14:paraId="6F600689" w14:textId="77777777" w:rsidTr="00105907">
        <w:trPr>
          <w:trHeight w:val="137"/>
        </w:trPr>
        <w:tc>
          <w:tcPr>
            <w:tcW w:w="9923"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Mar>
              <w:top w:w="57" w:type="dxa"/>
              <w:left w:w="85" w:type="dxa"/>
              <w:bottom w:w="57" w:type="dxa"/>
              <w:right w:w="85" w:type="dxa"/>
            </w:tcMar>
          </w:tcPr>
          <w:p w14:paraId="18AAE6AC" w14:textId="77777777" w:rsidR="00E8571A" w:rsidRPr="00105907" w:rsidRDefault="00E8571A" w:rsidP="00105907">
            <w:pPr>
              <w:suppressAutoHyphens w:val="0"/>
              <w:jc w:val="center"/>
              <w:rPr>
                <w:rFonts w:asciiTheme="minorHAnsi" w:hAnsiTheme="minorHAnsi" w:cstheme="minorHAnsi"/>
                <w:b/>
                <w:sz w:val="22"/>
                <w:szCs w:val="22"/>
                <w:lang w:eastAsia="cs-CZ"/>
              </w:rPr>
            </w:pPr>
            <w:r w:rsidRPr="00105907">
              <w:rPr>
                <w:rFonts w:asciiTheme="minorHAnsi" w:hAnsiTheme="minorHAnsi" w:cstheme="minorHAnsi"/>
                <w:b/>
                <w:sz w:val="22"/>
                <w:szCs w:val="22"/>
                <w:lang w:eastAsia="cs-CZ"/>
              </w:rPr>
              <w:t>Odborná angličtina – Stroje a zařízení</w:t>
            </w:r>
          </w:p>
        </w:tc>
      </w:tr>
      <w:tr w:rsidR="00E8571A" w:rsidRPr="0091772D" w14:paraId="62607F6C" w14:textId="77777777" w:rsidTr="00105907">
        <w:trPr>
          <w:trHeight w:val="332"/>
        </w:trPr>
        <w:tc>
          <w:tcPr>
            <w:tcW w:w="2552" w:type="dxa"/>
            <w:tcBorders>
              <w:top w:val="single" w:sz="12" w:space="0" w:color="auto"/>
              <w:left w:val="single" w:sz="12" w:space="0" w:color="auto"/>
            </w:tcBorders>
            <w:shd w:val="clear" w:color="auto" w:fill="F2F2F2" w:themeFill="background1" w:themeFillShade="F2"/>
            <w:tcMar>
              <w:top w:w="57" w:type="dxa"/>
              <w:left w:w="85" w:type="dxa"/>
              <w:bottom w:w="57" w:type="dxa"/>
              <w:right w:w="85" w:type="dxa"/>
            </w:tcMar>
          </w:tcPr>
          <w:p w14:paraId="51E79C7F" w14:textId="77777777" w:rsidR="00E8571A" w:rsidRPr="005002E2"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Název vzdělávacího programu</w:t>
            </w:r>
          </w:p>
        </w:tc>
        <w:tc>
          <w:tcPr>
            <w:tcW w:w="7371" w:type="dxa"/>
            <w:tcBorders>
              <w:top w:val="single" w:sz="12" w:space="0" w:color="auto"/>
              <w:right w:val="single" w:sz="12" w:space="0" w:color="auto"/>
            </w:tcBorders>
            <w:shd w:val="clear" w:color="auto" w:fill="auto"/>
            <w:tcMar>
              <w:top w:w="57" w:type="dxa"/>
              <w:left w:w="85" w:type="dxa"/>
              <w:bottom w:w="57" w:type="dxa"/>
              <w:right w:w="85" w:type="dxa"/>
            </w:tcMar>
            <w:vAlign w:val="center"/>
          </w:tcPr>
          <w:p w14:paraId="3D6B8F2D"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 xml:space="preserve">Vlastní název konkrétního vzdělávacího programu doplní uchazeč. </w:t>
            </w:r>
          </w:p>
        </w:tc>
      </w:tr>
      <w:tr w:rsidR="00E8571A" w:rsidRPr="0091772D" w14:paraId="36822BF5" w14:textId="77777777" w:rsidTr="00105907">
        <w:trPr>
          <w:trHeight w:val="659"/>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2B05366A"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Akreditace MŠMT</w:t>
            </w:r>
          </w:p>
          <w:p w14:paraId="020554BB" w14:textId="77777777" w:rsidR="00E8571A" w:rsidRPr="00005F6F" w:rsidRDefault="00E8571A" w:rsidP="00105907">
            <w:pPr>
              <w:suppressAutoHyphens w:val="0"/>
              <w:rPr>
                <w:rFonts w:asciiTheme="minorHAnsi" w:hAnsiTheme="minorHAnsi" w:cstheme="minorHAnsi"/>
                <w:bCs/>
                <w:lang w:eastAsia="cs-CZ"/>
              </w:rPr>
            </w:pPr>
            <w:r w:rsidRPr="00005F6F">
              <w:rPr>
                <w:rFonts w:asciiTheme="minorHAnsi" w:hAnsiTheme="minorHAnsi" w:cstheme="minorHAnsi"/>
                <w:bCs/>
                <w:lang w:eastAsia="cs-CZ"/>
              </w:rPr>
              <w:t>(číslo jednací Rozhodnutí MŠMT o akreditaci)</w:t>
            </w:r>
          </w:p>
        </w:tc>
        <w:tc>
          <w:tcPr>
            <w:tcW w:w="7371" w:type="dxa"/>
            <w:tcBorders>
              <w:right w:val="single" w:sz="12" w:space="0" w:color="auto"/>
            </w:tcBorders>
            <w:shd w:val="clear" w:color="auto" w:fill="auto"/>
            <w:tcMar>
              <w:top w:w="57" w:type="dxa"/>
              <w:left w:w="85" w:type="dxa"/>
              <w:bottom w:w="57" w:type="dxa"/>
              <w:right w:w="85" w:type="dxa"/>
            </w:tcMar>
            <w:vAlign w:val="center"/>
          </w:tcPr>
          <w:p w14:paraId="219043B5"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 jen v případě, že vzdělávací program byl již akreditován.</w:t>
            </w:r>
          </w:p>
        </w:tc>
      </w:tr>
      <w:tr w:rsidR="00E8571A" w:rsidRPr="0091772D" w14:paraId="796E0D99"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3ADD1F22"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 xml:space="preserve">Anotace programu </w:t>
            </w:r>
            <w:r w:rsidRPr="005002E2">
              <w:rPr>
                <w:rFonts w:asciiTheme="minorHAnsi" w:hAnsiTheme="minorHAnsi" w:cstheme="minorHAnsi"/>
                <w:bCs/>
                <w:lang w:eastAsia="cs-CZ"/>
              </w:rPr>
              <w:t>(požadované zaměření obsahu progr</w:t>
            </w:r>
            <w:r>
              <w:rPr>
                <w:rFonts w:asciiTheme="minorHAnsi" w:hAnsiTheme="minorHAnsi" w:cstheme="minorHAnsi"/>
                <w:bCs/>
                <w:lang w:eastAsia="cs-CZ"/>
              </w:rPr>
              <w:t>a</w:t>
            </w:r>
            <w:r w:rsidRPr="005002E2">
              <w:rPr>
                <w:rFonts w:asciiTheme="minorHAnsi" w:hAnsiTheme="minorHAnsi" w:cstheme="minorHAnsi"/>
                <w:bCs/>
                <w:lang w:eastAsia="cs-CZ"/>
              </w:rPr>
              <w:t>m</w:t>
            </w:r>
            <w:r>
              <w:rPr>
                <w:rFonts w:asciiTheme="minorHAnsi" w:hAnsiTheme="minorHAnsi" w:cstheme="minorHAnsi"/>
                <w:bCs/>
                <w:lang w:eastAsia="cs-CZ"/>
              </w:rPr>
              <w:t>u</w:t>
            </w:r>
            <w:r w:rsidRPr="005002E2">
              <w:rPr>
                <w:rFonts w:asciiTheme="minorHAnsi" w:hAnsiTheme="minorHAnsi" w:cstheme="minorHAnsi"/>
                <w:bCs/>
                <w:lang w:eastAsia="cs-CZ"/>
              </w:rPr>
              <w:t>)</w:t>
            </w:r>
          </w:p>
        </w:tc>
        <w:tc>
          <w:tcPr>
            <w:tcW w:w="7371" w:type="dxa"/>
            <w:tcBorders>
              <w:right w:val="single" w:sz="12" w:space="0" w:color="auto"/>
            </w:tcBorders>
            <w:shd w:val="clear" w:color="auto" w:fill="auto"/>
            <w:tcMar>
              <w:top w:w="57" w:type="dxa"/>
              <w:left w:w="85" w:type="dxa"/>
              <w:bottom w:w="57" w:type="dxa"/>
              <w:right w:w="85" w:type="dxa"/>
            </w:tcMar>
            <w:vAlign w:val="center"/>
          </w:tcPr>
          <w:p w14:paraId="50003FFB" w14:textId="77777777" w:rsidR="00E8571A" w:rsidRDefault="00E8571A" w:rsidP="00105907">
            <w:pPr>
              <w:suppressAutoHyphens w:val="0"/>
              <w:jc w:val="both"/>
              <w:rPr>
                <w:rFonts w:asciiTheme="minorHAnsi" w:hAnsiTheme="minorHAnsi" w:cstheme="minorHAnsi"/>
                <w:lang w:eastAsia="cs-CZ"/>
              </w:rPr>
            </w:pPr>
            <w:r w:rsidRPr="00005F6F">
              <w:rPr>
                <w:rFonts w:asciiTheme="minorHAnsi" w:hAnsiTheme="minorHAnsi" w:cstheme="minorHAnsi"/>
                <w:lang w:eastAsia="cs-CZ"/>
              </w:rPr>
              <w:t xml:space="preserve">Jazykový kurz je určen učitelům odborných předmětů a učitelům angličtiny středních odborných škol, kteří se chtějí zlepšit v odborném anglickém jazyce a komunikovat bez obav </w:t>
            </w:r>
            <w:r>
              <w:rPr>
                <w:rFonts w:asciiTheme="minorHAnsi" w:hAnsiTheme="minorHAnsi" w:cstheme="minorHAnsi"/>
                <w:lang w:eastAsia="cs-CZ"/>
              </w:rPr>
              <w:t xml:space="preserve">„o </w:t>
            </w:r>
            <w:r w:rsidRPr="006E38B3">
              <w:rPr>
                <w:rFonts w:asciiTheme="minorHAnsi" w:hAnsiTheme="minorHAnsi" w:cstheme="minorHAnsi"/>
                <w:lang w:eastAsia="cs-CZ"/>
              </w:rPr>
              <w:t>strojích a zařízeních</w:t>
            </w:r>
            <w:r>
              <w:rPr>
                <w:rFonts w:asciiTheme="minorHAnsi" w:hAnsiTheme="minorHAnsi" w:cstheme="minorHAnsi"/>
                <w:lang w:eastAsia="cs-CZ"/>
              </w:rPr>
              <w:t>“.</w:t>
            </w:r>
          </w:p>
          <w:p w14:paraId="34A357DA" w14:textId="77777777" w:rsidR="00E8571A" w:rsidRDefault="00E8571A" w:rsidP="00105907">
            <w:pPr>
              <w:suppressAutoHyphens w:val="0"/>
              <w:jc w:val="both"/>
              <w:rPr>
                <w:rFonts w:asciiTheme="minorHAnsi" w:hAnsiTheme="minorHAnsi" w:cstheme="minorHAnsi"/>
                <w:lang w:eastAsia="cs-CZ"/>
              </w:rPr>
            </w:pPr>
            <w:r>
              <w:rPr>
                <w:rFonts w:asciiTheme="minorHAnsi" w:hAnsiTheme="minorHAnsi" w:cstheme="minorHAnsi"/>
                <w:lang w:eastAsia="cs-CZ"/>
              </w:rPr>
              <w:t xml:space="preserve">Obsah programu je </w:t>
            </w:r>
            <w:r w:rsidRPr="00005F6F">
              <w:rPr>
                <w:rFonts w:asciiTheme="minorHAnsi" w:hAnsiTheme="minorHAnsi" w:cstheme="minorHAnsi"/>
                <w:lang w:eastAsia="cs-CZ"/>
              </w:rPr>
              <w:t>zaměřen</w:t>
            </w:r>
            <w:r>
              <w:rPr>
                <w:rFonts w:asciiTheme="minorHAnsi" w:hAnsiTheme="minorHAnsi" w:cstheme="minorHAnsi"/>
                <w:lang w:eastAsia="cs-CZ"/>
              </w:rPr>
              <w:t xml:space="preserve"> </w:t>
            </w:r>
            <w:r w:rsidRPr="00005F6F">
              <w:rPr>
                <w:rFonts w:asciiTheme="minorHAnsi" w:hAnsiTheme="minorHAnsi" w:cstheme="minorHAnsi"/>
                <w:lang w:eastAsia="cs-CZ"/>
              </w:rPr>
              <w:t xml:space="preserve">např. </w:t>
            </w:r>
            <w:r w:rsidRPr="006E38B3">
              <w:rPr>
                <w:rFonts w:asciiTheme="minorHAnsi" w:hAnsiTheme="minorHAnsi" w:cstheme="minorHAnsi"/>
                <w:lang w:eastAsia="cs-CZ"/>
              </w:rPr>
              <w:t>na základní veličiny v mechanice, hřídele, převody a</w:t>
            </w:r>
            <w:r>
              <w:rPr>
                <w:rFonts w:asciiTheme="minorHAnsi" w:hAnsiTheme="minorHAnsi" w:cstheme="minorHAnsi"/>
                <w:lang w:eastAsia="cs-CZ"/>
              </w:rPr>
              <w:t> </w:t>
            </w:r>
            <w:r w:rsidRPr="006E38B3">
              <w:rPr>
                <w:rFonts w:asciiTheme="minorHAnsi" w:hAnsiTheme="minorHAnsi" w:cstheme="minorHAnsi"/>
                <w:lang w:eastAsia="cs-CZ"/>
              </w:rPr>
              <w:t>převodovky, spojky a brzdy, hydraulické a pneumatické mechanismy, zvedací zařízení, motory, elektrotechniku</w:t>
            </w:r>
            <w:r>
              <w:rPr>
                <w:rFonts w:asciiTheme="minorHAnsi" w:hAnsiTheme="minorHAnsi" w:cstheme="minorHAnsi"/>
                <w:lang w:eastAsia="cs-CZ"/>
              </w:rPr>
              <w:t xml:space="preserve"> apod.</w:t>
            </w:r>
          </w:p>
        </w:tc>
      </w:tr>
      <w:tr w:rsidR="00E8571A" w:rsidRPr="0091772D" w14:paraId="11312047"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0E0CAAC2"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lastRenderedPageBreak/>
              <w:t>O</w:t>
            </w:r>
            <w:r w:rsidRPr="00861677">
              <w:rPr>
                <w:rFonts w:asciiTheme="minorHAnsi" w:hAnsiTheme="minorHAnsi" w:cstheme="minorHAnsi"/>
                <w:b/>
                <w:lang w:eastAsia="cs-CZ"/>
              </w:rPr>
              <w:t xml:space="preserve">bsah a struktura výuky </w:t>
            </w:r>
          </w:p>
          <w:p w14:paraId="16FF97D7"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(tj. podrobný přehled a popis jednotlivých dílčích témat výuky včetně dílčích hodinových dotací)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6670D1E5"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w:t>
            </w:r>
          </w:p>
        </w:tc>
      </w:tr>
      <w:tr w:rsidR="00E8571A" w:rsidRPr="0091772D" w14:paraId="0830AFD3"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24AFEE5B"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M</w:t>
            </w:r>
            <w:r w:rsidRPr="00861677">
              <w:rPr>
                <w:rFonts w:asciiTheme="minorHAnsi" w:hAnsiTheme="minorHAnsi" w:cstheme="minorHAnsi"/>
                <w:b/>
                <w:lang w:eastAsia="cs-CZ"/>
              </w:rPr>
              <w:t>etody a formy práce s</w:t>
            </w:r>
            <w:r>
              <w:rPr>
                <w:rFonts w:asciiTheme="minorHAnsi" w:hAnsiTheme="minorHAnsi" w:cstheme="minorHAnsi"/>
                <w:b/>
                <w:lang w:eastAsia="cs-CZ"/>
              </w:rPr>
              <w:t> </w:t>
            </w:r>
            <w:r w:rsidRPr="00861677">
              <w:rPr>
                <w:rFonts w:asciiTheme="minorHAnsi" w:hAnsiTheme="minorHAnsi" w:cstheme="minorHAnsi"/>
                <w:b/>
                <w:lang w:eastAsia="cs-CZ"/>
              </w:rPr>
              <w:t>cílovou skupinou</w:t>
            </w:r>
            <w:r>
              <w:rPr>
                <w:rFonts w:asciiTheme="minorHAnsi" w:hAnsiTheme="minorHAnsi" w:cstheme="minorHAnsi"/>
                <w:b/>
                <w:lang w:eastAsia="cs-CZ"/>
              </w:rPr>
              <w:t xml:space="preserve"> </w:t>
            </w:r>
          </w:p>
          <w:p w14:paraId="0C57D322" w14:textId="77777777" w:rsidR="00E8571A" w:rsidRDefault="00E8571A" w:rsidP="00105907">
            <w:pPr>
              <w:suppressAutoHyphens w:val="0"/>
              <w:rPr>
                <w:rFonts w:asciiTheme="minorHAnsi" w:hAnsiTheme="minorHAnsi" w:cstheme="minorHAnsi"/>
                <w:b/>
                <w:lang w:eastAsia="cs-CZ"/>
              </w:rPr>
            </w:pPr>
            <w:r w:rsidRPr="00861677">
              <w:rPr>
                <w:rFonts w:asciiTheme="minorHAnsi" w:hAnsiTheme="minorHAnsi" w:cstheme="minorHAnsi"/>
                <w:bCs/>
                <w:lang w:eastAsia="cs-CZ"/>
              </w:rPr>
              <w:t>(použití příkladů z praxe, formy aktivního zapojení cílové skupiny do vzdělávání)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204B6A10"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w:t>
            </w:r>
          </w:p>
        </w:tc>
      </w:tr>
      <w:tr w:rsidR="00E8571A" w:rsidRPr="0091772D" w14:paraId="74E45F5D"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4ED5D41E"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P</w:t>
            </w:r>
            <w:r w:rsidRPr="00861677">
              <w:rPr>
                <w:rFonts w:asciiTheme="minorHAnsi" w:hAnsiTheme="minorHAnsi" w:cstheme="minorHAnsi"/>
                <w:b/>
                <w:lang w:eastAsia="cs-CZ"/>
              </w:rPr>
              <w:t>oskytované výukové materiály účastníkům</w:t>
            </w:r>
          </w:p>
          <w:p w14:paraId="7C377204"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(jejich forma a rozsah)</w:t>
            </w:r>
          </w:p>
        </w:tc>
        <w:tc>
          <w:tcPr>
            <w:tcW w:w="7371" w:type="dxa"/>
            <w:tcBorders>
              <w:right w:val="single" w:sz="12" w:space="0" w:color="auto"/>
            </w:tcBorders>
            <w:shd w:val="clear" w:color="auto" w:fill="auto"/>
            <w:tcMar>
              <w:top w:w="57" w:type="dxa"/>
              <w:left w:w="85" w:type="dxa"/>
              <w:bottom w:w="57" w:type="dxa"/>
              <w:right w:w="85" w:type="dxa"/>
            </w:tcMar>
            <w:vAlign w:val="center"/>
          </w:tcPr>
          <w:p w14:paraId="761DEB9A" w14:textId="77777777" w:rsidR="00E8571A" w:rsidRPr="00CC7F14" w:rsidRDefault="00E8571A" w:rsidP="00105907">
            <w:pPr>
              <w:suppressAutoHyphens w:val="0"/>
              <w:jc w:val="both"/>
              <w:rPr>
                <w:rFonts w:asciiTheme="minorHAnsi" w:hAnsiTheme="minorHAnsi" w:cstheme="minorHAnsi"/>
                <w:highlight w:val="yellow"/>
                <w:lang w:eastAsia="cs-CZ"/>
              </w:rPr>
            </w:pPr>
            <w:r w:rsidRPr="00CC7F14">
              <w:rPr>
                <w:rFonts w:asciiTheme="minorHAnsi" w:hAnsiTheme="minorHAnsi" w:cstheme="minorHAnsi"/>
                <w:highlight w:val="yellow"/>
                <w:lang w:eastAsia="cs-CZ"/>
              </w:rPr>
              <w:t>Doplní uchazeč.</w:t>
            </w:r>
          </w:p>
        </w:tc>
      </w:tr>
      <w:tr w:rsidR="00E8571A" w:rsidRPr="0091772D" w14:paraId="5081BFA6" w14:textId="77777777" w:rsidTr="00105907">
        <w:trPr>
          <w:trHeight w:val="506"/>
        </w:trPr>
        <w:tc>
          <w:tcPr>
            <w:tcW w:w="2552" w:type="dxa"/>
            <w:tcBorders>
              <w:left w:val="single" w:sz="12" w:space="0" w:color="auto"/>
              <w:bottom w:val="single" w:sz="12" w:space="0" w:color="auto"/>
            </w:tcBorders>
            <w:shd w:val="clear" w:color="auto" w:fill="F2F2F2" w:themeFill="background1" w:themeFillShade="F2"/>
            <w:tcMar>
              <w:top w:w="57" w:type="dxa"/>
              <w:left w:w="85" w:type="dxa"/>
              <w:bottom w:w="57" w:type="dxa"/>
              <w:right w:w="85" w:type="dxa"/>
            </w:tcMar>
          </w:tcPr>
          <w:p w14:paraId="782B6CB1" w14:textId="77777777" w:rsidR="00E8571A" w:rsidRPr="0091772D" w:rsidRDefault="00E8571A" w:rsidP="00105907">
            <w:pPr>
              <w:suppressAutoHyphens w:val="0"/>
              <w:rPr>
                <w:rFonts w:asciiTheme="minorHAnsi" w:hAnsiTheme="minorHAnsi" w:cstheme="minorHAnsi"/>
                <w:b/>
                <w:lang w:eastAsia="cs-CZ"/>
              </w:rPr>
            </w:pPr>
            <w:r w:rsidRPr="0091772D">
              <w:rPr>
                <w:rFonts w:asciiTheme="minorHAnsi" w:hAnsiTheme="minorHAnsi" w:cstheme="minorHAnsi"/>
                <w:b/>
                <w:lang w:eastAsia="cs-CZ"/>
              </w:rPr>
              <w:t xml:space="preserve">Způsob </w:t>
            </w:r>
            <w:r>
              <w:rPr>
                <w:rFonts w:asciiTheme="minorHAnsi" w:hAnsiTheme="minorHAnsi" w:cstheme="minorHAnsi"/>
                <w:b/>
                <w:lang w:eastAsia="cs-CZ"/>
              </w:rPr>
              <w:t>ukončení a </w:t>
            </w:r>
            <w:r w:rsidRPr="0091772D">
              <w:rPr>
                <w:rFonts w:asciiTheme="minorHAnsi" w:hAnsiTheme="minorHAnsi" w:cstheme="minorHAnsi"/>
                <w:b/>
                <w:lang w:eastAsia="cs-CZ"/>
              </w:rPr>
              <w:t>vyhodnocení programu</w:t>
            </w:r>
          </w:p>
        </w:tc>
        <w:tc>
          <w:tcPr>
            <w:tcW w:w="7371" w:type="dxa"/>
            <w:tcBorders>
              <w:bottom w:val="single" w:sz="12" w:space="0" w:color="auto"/>
              <w:right w:val="single" w:sz="12" w:space="0" w:color="auto"/>
            </w:tcBorders>
            <w:shd w:val="clear" w:color="auto" w:fill="auto"/>
            <w:tcMar>
              <w:top w:w="57" w:type="dxa"/>
              <w:left w:w="85" w:type="dxa"/>
              <w:bottom w:w="57" w:type="dxa"/>
              <w:right w:w="85" w:type="dxa"/>
            </w:tcMar>
            <w:vAlign w:val="center"/>
          </w:tcPr>
          <w:p w14:paraId="34F5B085" w14:textId="77777777" w:rsidR="00E8571A" w:rsidRPr="00CC7F14" w:rsidRDefault="00E8571A" w:rsidP="00105907">
            <w:pPr>
              <w:suppressAutoHyphens w:val="0"/>
              <w:spacing w:before="120"/>
              <w:jc w:val="both"/>
              <w:rPr>
                <w:rFonts w:asciiTheme="minorHAnsi" w:hAnsiTheme="minorHAnsi" w:cstheme="minorHAnsi"/>
                <w:iCs/>
                <w:highlight w:val="yellow"/>
                <w:lang w:eastAsia="cs-CZ"/>
              </w:rPr>
            </w:pPr>
            <w:r w:rsidRPr="00CC7F14">
              <w:rPr>
                <w:rFonts w:asciiTheme="minorHAnsi" w:hAnsiTheme="minorHAnsi" w:cstheme="minorHAnsi"/>
                <w:iCs/>
                <w:highlight w:val="yellow"/>
                <w:lang w:eastAsia="cs-CZ"/>
              </w:rPr>
              <w:t>Doplní uchazeč.</w:t>
            </w:r>
          </w:p>
        </w:tc>
      </w:tr>
      <w:tr w:rsidR="00E8571A" w:rsidRPr="0091772D" w14:paraId="11FD0959" w14:textId="77777777" w:rsidTr="00105907">
        <w:trPr>
          <w:trHeight w:val="124"/>
        </w:trPr>
        <w:tc>
          <w:tcPr>
            <w:tcW w:w="9923"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Mar>
              <w:top w:w="57" w:type="dxa"/>
              <w:left w:w="85" w:type="dxa"/>
              <w:bottom w:w="57" w:type="dxa"/>
              <w:right w:w="85" w:type="dxa"/>
            </w:tcMar>
          </w:tcPr>
          <w:p w14:paraId="1CA21B46" w14:textId="77777777" w:rsidR="00E8571A" w:rsidRPr="00105907" w:rsidRDefault="00E8571A" w:rsidP="00105907">
            <w:pPr>
              <w:suppressAutoHyphens w:val="0"/>
              <w:jc w:val="center"/>
              <w:rPr>
                <w:rFonts w:asciiTheme="minorHAnsi" w:hAnsiTheme="minorHAnsi" w:cstheme="minorHAnsi"/>
                <w:b/>
                <w:sz w:val="22"/>
                <w:szCs w:val="22"/>
                <w:lang w:eastAsia="cs-CZ"/>
              </w:rPr>
            </w:pPr>
            <w:r w:rsidRPr="00105907">
              <w:rPr>
                <w:rFonts w:asciiTheme="minorHAnsi" w:hAnsiTheme="minorHAnsi" w:cstheme="minorHAnsi"/>
                <w:b/>
                <w:sz w:val="22"/>
                <w:szCs w:val="22"/>
                <w:lang w:eastAsia="cs-CZ"/>
              </w:rPr>
              <w:t>Odborná angličtina – Kvalita a kontrola ve strojírenské výrobě</w:t>
            </w:r>
          </w:p>
        </w:tc>
      </w:tr>
      <w:tr w:rsidR="00E8571A" w:rsidRPr="0091772D" w14:paraId="43D2F4AE" w14:textId="77777777" w:rsidTr="00105907">
        <w:trPr>
          <w:trHeight w:val="344"/>
        </w:trPr>
        <w:tc>
          <w:tcPr>
            <w:tcW w:w="2552" w:type="dxa"/>
            <w:tcBorders>
              <w:top w:val="single" w:sz="12" w:space="0" w:color="auto"/>
              <w:left w:val="single" w:sz="12" w:space="0" w:color="auto"/>
            </w:tcBorders>
            <w:shd w:val="clear" w:color="auto" w:fill="F2F2F2" w:themeFill="background1" w:themeFillShade="F2"/>
            <w:tcMar>
              <w:top w:w="57" w:type="dxa"/>
              <w:left w:w="85" w:type="dxa"/>
              <w:bottom w:w="57" w:type="dxa"/>
              <w:right w:w="85" w:type="dxa"/>
            </w:tcMar>
          </w:tcPr>
          <w:p w14:paraId="335C68A9" w14:textId="77777777" w:rsidR="00E8571A" w:rsidRPr="005002E2"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Název vzdělávacího programu</w:t>
            </w:r>
          </w:p>
        </w:tc>
        <w:tc>
          <w:tcPr>
            <w:tcW w:w="7371" w:type="dxa"/>
            <w:tcBorders>
              <w:top w:val="single" w:sz="12" w:space="0" w:color="auto"/>
              <w:right w:val="single" w:sz="12" w:space="0" w:color="auto"/>
            </w:tcBorders>
            <w:shd w:val="clear" w:color="auto" w:fill="auto"/>
            <w:tcMar>
              <w:top w:w="57" w:type="dxa"/>
              <w:left w:w="85" w:type="dxa"/>
              <w:bottom w:w="57" w:type="dxa"/>
              <w:right w:w="85" w:type="dxa"/>
            </w:tcMar>
            <w:vAlign w:val="center"/>
          </w:tcPr>
          <w:p w14:paraId="7B27E040"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 xml:space="preserve">Vlastní název konkrétního vzdělávacího programu doplní uchazeč. </w:t>
            </w:r>
          </w:p>
        </w:tc>
      </w:tr>
      <w:tr w:rsidR="00E8571A" w:rsidRPr="0091772D" w14:paraId="7AF98026"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0F0193C0"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Akreditace MŠMT</w:t>
            </w:r>
          </w:p>
          <w:p w14:paraId="4A8DECBD" w14:textId="77777777" w:rsidR="00E8571A" w:rsidRPr="00005F6F" w:rsidRDefault="00E8571A" w:rsidP="00105907">
            <w:pPr>
              <w:suppressAutoHyphens w:val="0"/>
              <w:rPr>
                <w:rFonts w:asciiTheme="minorHAnsi" w:hAnsiTheme="minorHAnsi" w:cstheme="minorHAnsi"/>
                <w:bCs/>
                <w:lang w:eastAsia="cs-CZ"/>
              </w:rPr>
            </w:pPr>
            <w:r w:rsidRPr="00005F6F">
              <w:rPr>
                <w:rFonts w:asciiTheme="minorHAnsi" w:hAnsiTheme="minorHAnsi" w:cstheme="minorHAnsi"/>
                <w:bCs/>
                <w:lang w:eastAsia="cs-CZ"/>
              </w:rPr>
              <w:t>(číslo jednací Rozhodnutí MŠMT o akreditaci)</w:t>
            </w:r>
          </w:p>
        </w:tc>
        <w:tc>
          <w:tcPr>
            <w:tcW w:w="7371" w:type="dxa"/>
            <w:tcBorders>
              <w:right w:val="single" w:sz="12" w:space="0" w:color="auto"/>
            </w:tcBorders>
            <w:shd w:val="clear" w:color="auto" w:fill="auto"/>
            <w:tcMar>
              <w:top w:w="57" w:type="dxa"/>
              <w:left w:w="85" w:type="dxa"/>
              <w:bottom w:w="57" w:type="dxa"/>
              <w:right w:w="85" w:type="dxa"/>
            </w:tcMar>
            <w:vAlign w:val="center"/>
          </w:tcPr>
          <w:p w14:paraId="41BFED25"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 jen v případě, že vzdělávací program byl již akreditován.</w:t>
            </w:r>
          </w:p>
        </w:tc>
      </w:tr>
      <w:tr w:rsidR="00E8571A" w:rsidRPr="0091772D" w14:paraId="28CED1BF"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50B63E98"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 xml:space="preserve">Anotace programu </w:t>
            </w:r>
            <w:r w:rsidRPr="005002E2">
              <w:rPr>
                <w:rFonts w:asciiTheme="minorHAnsi" w:hAnsiTheme="minorHAnsi" w:cstheme="minorHAnsi"/>
                <w:bCs/>
                <w:lang w:eastAsia="cs-CZ"/>
              </w:rPr>
              <w:t>(požadované zaměření obsahu progr</w:t>
            </w:r>
            <w:r>
              <w:rPr>
                <w:rFonts w:asciiTheme="minorHAnsi" w:hAnsiTheme="minorHAnsi" w:cstheme="minorHAnsi"/>
                <w:bCs/>
                <w:lang w:eastAsia="cs-CZ"/>
              </w:rPr>
              <w:t>a</w:t>
            </w:r>
            <w:r w:rsidRPr="005002E2">
              <w:rPr>
                <w:rFonts w:asciiTheme="minorHAnsi" w:hAnsiTheme="minorHAnsi" w:cstheme="minorHAnsi"/>
                <w:bCs/>
                <w:lang w:eastAsia="cs-CZ"/>
              </w:rPr>
              <w:t>m</w:t>
            </w:r>
            <w:r>
              <w:rPr>
                <w:rFonts w:asciiTheme="minorHAnsi" w:hAnsiTheme="minorHAnsi" w:cstheme="minorHAnsi"/>
                <w:bCs/>
                <w:lang w:eastAsia="cs-CZ"/>
              </w:rPr>
              <w:t>u</w:t>
            </w:r>
            <w:r w:rsidRPr="005002E2">
              <w:rPr>
                <w:rFonts w:asciiTheme="minorHAnsi" w:hAnsiTheme="minorHAnsi" w:cstheme="minorHAnsi"/>
                <w:bCs/>
                <w:lang w:eastAsia="cs-CZ"/>
              </w:rPr>
              <w:t>)</w:t>
            </w:r>
          </w:p>
        </w:tc>
        <w:tc>
          <w:tcPr>
            <w:tcW w:w="7371" w:type="dxa"/>
            <w:tcBorders>
              <w:right w:val="single" w:sz="12" w:space="0" w:color="auto"/>
            </w:tcBorders>
            <w:shd w:val="clear" w:color="auto" w:fill="auto"/>
            <w:tcMar>
              <w:top w:w="57" w:type="dxa"/>
              <w:left w:w="85" w:type="dxa"/>
              <w:bottom w:w="57" w:type="dxa"/>
              <w:right w:w="85" w:type="dxa"/>
            </w:tcMar>
            <w:vAlign w:val="center"/>
          </w:tcPr>
          <w:p w14:paraId="7A8C32BE" w14:textId="77777777" w:rsidR="00E8571A" w:rsidRDefault="00E8571A" w:rsidP="00105907">
            <w:pPr>
              <w:suppressAutoHyphens w:val="0"/>
              <w:jc w:val="both"/>
              <w:rPr>
                <w:rFonts w:asciiTheme="minorHAnsi" w:hAnsiTheme="minorHAnsi" w:cstheme="minorHAnsi"/>
                <w:lang w:eastAsia="cs-CZ"/>
              </w:rPr>
            </w:pPr>
            <w:r w:rsidRPr="00005F6F">
              <w:rPr>
                <w:rFonts w:asciiTheme="minorHAnsi" w:hAnsiTheme="minorHAnsi" w:cstheme="minorHAnsi"/>
                <w:lang w:eastAsia="cs-CZ"/>
              </w:rPr>
              <w:t xml:space="preserve">Jazykový kurz je určen učitelům odborných předmětů a učitelům angličtiny středních odborných škol, kteří se chtějí zlepšit v odborném anglickém jazyce a komunikovat bez obav o odborné problematice </w:t>
            </w:r>
            <w:r>
              <w:rPr>
                <w:rFonts w:asciiTheme="minorHAnsi" w:hAnsiTheme="minorHAnsi" w:cstheme="minorHAnsi"/>
                <w:lang w:eastAsia="cs-CZ"/>
              </w:rPr>
              <w:t>k</w:t>
            </w:r>
            <w:r w:rsidRPr="005D4573">
              <w:rPr>
                <w:rFonts w:asciiTheme="minorHAnsi" w:hAnsiTheme="minorHAnsi" w:cstheme="minorHAnsi"/>
                <w:lang w:eastAsia="cs-CZ"/>
              </w:rPr>
              <w:t>valit</w:t>
            </w:r>
            <w:r>
              <w:rPr>
                <w:rFonts w:asciiTheme="minorHAnsi" w:hAnsiTheme="minorHAnsi" w:cstheme="minorHAnsi"/>
                <w:lang w:eastAsia="cs-CZ"/>
              </w:rPr>
              <w:t>y</w:t>
            </w:r>
            <w:r w:rsidRPr="005D4573">
              <w:rPr>
                <w:rFonts w:asciiTheme="minorHAnsi" w:hAnsiTheme="minorHAnsi" w:cstheme="minorHAnsi"/>
                <w:lang w:eastAsia="cs-CZ"/>
              </w:rPr>
              <w:t xml:space="preserve"> a kontrol</w:t>
            </w:r>
            <w:r>
              <w:rPr>
                <w:rFonts w:asciiTheme="minorHAnsi" w:hAnsiTheme="minorHAnsi" w:cstheme="minorHAnsi"/>
                <w:lang w:eastAsia="cs-CZ"/>
              </w:rPr>
              <w:t>y</w:t>
            </w:r>
            <w:r w:rsidRPr="005D4573">
              <w:rPr>
                <w:rFonts w:asciiTheme="minorHAnsi" w:hAnsiTheme="minorHAnsi" w:cstheme="minorHAnsi"/>
                <w:lang w:eastAsia="cs-CZ"/>
              </w:rPr>
              <w:t xml:space="preserve"> ve strojírenské výrobě</w:t>
            </w:r>
            <w:r>
              <w:rPr>
                <w:rFonts w:asciiTheme="minorHAnsi" w:hAnsiTheme="minorHAnsi" w:cstheme="minorHAnsi"/>
                <w:lang w:eastAsia="cs-CZ"/>
              </w:rPr>
              <w:t>.</w:t>
            </w:r>
          </w:p>
          <w:p w14:paraId="6F83A7F2" w14:textId="77777777" w:rsidR="00E8571A" w:rsidRDefault="00E8571A" w:rsidP="00105907">
            <w:pPr>
              <w:suppressAutoHyphens w:val="0"/>
              <w:jc w:val="both"/>
              <w:rPr>
                <w:rFonts w:asciiTheme="minorHAnsi" w:hAnsiTheme="minorHAnsi" w:cstheme="minorHAnsi"/>
                <w:lang w:eastAsia="cs-CZ"/>
              </w:rPr>
            </w:pPr>
            <w:r>
              <w:rPr>
                <w:rFonts w:asciiTheme="minorHAnsi" w:hAnsiTheme="minorHAnsi" w:cstheme="minorHAnsi"/>
                <w:lang w:eastAsia="cs-CZ"/>
              </w:rPr>
              <w:t xml:space="preserve">Obsah programu je </w:t>
            </w:r>
            <w:r w:rsidRPr="00005F6F">
              <w:rPr>
                <w:rFonts w:asciiTheme="minorHAnsi" w:hAnsiTheme="minorHAnsi" w:cstheme="minorHAnsi"/>
                <w:lang w:eastAsia="cs-CZ"/>
              </w:rPr>
              <w:t>zaměřen</w:t>
            </w:r>
            <w:r>
              <w:rPr>
                <w:rFonts w:asciiTheme="minorHAnsi" w:hAnsiTheme="minorHAnsi" w:cstheme="minorHAnsi"/>
                <w:lang w:eastAsia="cs-CZ"/>
              </w:rPr>
              <w:t xml:space="preserve"> </w:t>
            </w:r>
            <w:r w:rsidRPr="00005F6F">
              <w:rPr>
                <w:rFonts w:asciiTheme="minorHAnsi" w:hAnsiTheme="minorHAnsi" w:cstheme="minorHAnsi"/>
                <w:lang w:eastAsia="cs-CZ"/>
              </w:rPr>
              <w:t xml:space="preserve">např. </w:t>
            </w:r>
            <w:r w:rsidRPr="006E38B3">
              <w:rPr>
                <w:rFonts w:asciiTheme="minorHAnsi" w:hAnsiTheme="minorHAnsi" w:cstheme="minorHAnsi"/>
                <w:lang w:eastAsia="cs-CZ"/>
              </w:rPr>
              <w:t xml:space="preserve">na </w:t>
            </w:r>
            <w:r w:rsidRPr="00A61A7A">
              <w:rPr>
                <w:rFonts w:asciiTheme="minorHAnsi" w:hAnsiTheme="minorHAnsi" w:cstheme="minorHAnsi"/>
                <w:lang w:eastAsia="cs-CZ"/>
              </w:rPr>
              <w:t xml:space="preserve">výrobní proces a kontrolu, technickou dokumentaci, kvalitu a metrologii, kontrolu tvaru a polohy, kontrolu jakosti, zkoušky materiálu, </w:t>
            </w:r>
            <w:r>
              <w:rPr>
                <w:rFonts w:asciiTheme="minorHAnsi" w:hAnsiTheme="minorHAnsi" w:cstheme="minorHAnsi"/>
                <w:lang w:eastAsia="cs-CZ"/>
              </w:rPr>
              <w:t>na </w:t>
            </w:r>
            <w:r w:rsidRPr="00A61A7A">
              <w:rPr>
                <w:rFonts w:asciiTheme="minorHAnsi" w:hAnsiTheme="minorHAnsi" w:cstheme="minorHAnsi"/>
                <w:lang w:eastAsia="cs-CZ"/>
              </w:rPr>
              <w:t>reklamac</w:t>
            </w:r>
            <w:r>
              <w:rPr>
                <w:rFonts w:asciiTheme="minorHAnsi" w:hAnsiTheme="minorHAnsi" w:cstheme="minorHAnsi"/>
                <w:lang w:eastAsia="cs-CZ"/>
              </w:rPr>
              <w:t>e</w:t>
            </w:r>
            <w:r w:rsidRPr="00A61A7A">
              <w:rPr>
                <w:rFonts w:asciiTheme="minorHAnsi" w:hAnsiTheme="minorHAnsi" w:cstheme="minorHAnsi"/>
                <w:lang w:eastAsia="cs-CZ"/>
              </w:rPr>
              <w:t xml:space="preserve">, </w:t>
            </w:r>
            <w:r>
              <w:rPr>
                <w:rFonts w:asciiTheme="minorHAnsi" w:hAnsiTheme="minorHAnsi" w:cstheme="minorHAnsi"/>
                <w:lang w:eastAsia="cs-CZ"/>
              </w:rPr>
              <w:t>vady apod.</w:t>
            </w:r>
          </w:p>
        </w:tc>
      </w:tr>
      <w:tr w:rsidR="00E8571A" w:rsidRPr="0091772D" w14:paraId="533D1FBF"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21515658"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O</w:t>
            </w:r>
            <w:r w:rsidRPr="00861677">
              <w:rPr>
                <w:rFonts w:asciiTheme="minorHAnsi" w:hAnsiTheme="minorHAnsi" w:cstheme="minorHAnsi"/>
                <w:b/>
                <w:lang w:eastAsia="cs-CZ"/>
              </w:rPr>
              <w:t xml:space="preserve">bsah a struktura výuky </w:t>
            </w:r>
          </w:p>
          <w:p w14:paraId="486A2C29"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(tj. podrobný přehled a popis jednotlivých dílčích témat výuky včetně dílčích hodinových dotací)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2C2CF198"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72340234"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6AF7BFD2"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M</w:t>
            </w:r>
            <w:r w:rsidRPr="00861677">
              <w:rPr>
                <w:rFonts w:asciiTheme="minorHAnsi" w:hAnsiTheme="minorHAnsi" w:cstheme="minorHAnsi"/>
                <w:b/>
                <w:lang w:eastAsia="cs-CZ"/>
              </w:rPr>
              <w:t>etody a formy práce s</w:t>
            </w:r>
            <w:r>
              <w:rPr>
                <w:rFonts w:asciiTheme="minorHAnsi" w:hAnsiTheme="minorHAnsi" w:cstheme="minorHAnsi"/>
                <w:b/>
                <w:lang w:eastAsia="cs-CZ"/>
              </w:rPr>
              <w:t> </w:t>
            </w:r>
            <w:r w:rsidRPr="00861677">
              <w:rPr>
                <w:rFonts w:asciiTheme="minorHAnsi" w:hAnsiTheme="minorHAnsi" w:cstheme="minorHAnsi"/>
                <w:b/>
                <w:lang w:eastAsia="cs-CZ"/>
              </w:rPr>
              <w:t>cílovou skupinou</w:t>
            </w:r>
            <w:r>
              <w:rPr>
                <w:rFonts w:asciiTheme="minorHAnsi" w:hAnsiTheme="minorHAnsi" w:cstheme="minorHAnsi"/>
                <w:b/>
                <w:lang w:eastAsia="cs-CZ"/>
              </w:rPr>
              <w:t xml:space="preserve"> </w:t>
            </w:r>
          </w:p>
          <w:p w14:paraId="3D86C889" w14:textId="77777777" w:rsidR="00E8571A" w:rsidRDefault="00E8571A" w:rsidP="00105907">
            <w:pPr>
              <w:suppressAutoHyphens w:val="0"/>
              <w:rPr>
                <w:rFonts w:asciiTheme="minorHAnsi" w:hAnsiTheme="minorHAnsi" w:cstheme="minorHAnsi"/>
                <w:b/>
                <w:lang w:eastAsia="cs-CZ"/>
              </w:rPr>
            </w:pPr>
            <w:r w:rsidRPr="00861677">
              <w:rPr>
                <w:rFonts w:asciiTheme="minorHAnsi" w:hAnsiTheme="minorHAnsi" w:cstheme="minorHAnsi"/>
                <w:bCs/>
                <w:lang w:eastAsia="cs-CZ"/>
              </w:rPr>
              <w:t>(použití příkladů z praxe, formy aktivního zapojení cílové skupiny do vzdělávání)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76C80350"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12F48096"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504585B1"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P</w:t>
            </w:r>
            <w:r w:rsidRPr="00861677">
              <w:rPr>
                <w:rFonts w:asciiTheme="minorHAnsi" w:hAnsiTheme="minorHAnsi" w:cstheme="minorHAnsi"/>
                <w:b/>
                <w:lang w:eastAsia="cs-CZ"/>
              </w:rPr>
              <w:t>oskytované výukové materiály účastníkům</w:t>
            </w:r>
          </w:p>
          <w:p w14:paraId="1626BA6F"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(jejich forma a rozsah)</w:t>
            </w:r>
          </w:p>
        </w:tc>
        <w:tc>
          <w:tcPr>
            <w:tcW w:w="7371" w:type="dxa"/>
            <w:tcBorders>
              <w:right w:val="single" w:sz="12" w:space="0" w:color="auto"/>
            </w:tcBorders>
            <w:shd w:val="clear" w:color="auto" w:fill="auto"/>
            <w:tcMar>
              <w:top w:w="57" w:type="dxa"/>
              <w:left w:w="85" w:type="dxa"/>
              <w:bottom w:w="57" w:type="dxa"/>
              <w:right w:w="85" w:type="dxa"/>
            </w:tcMar>
            <w:vAlign w:val="center"/>
          </w:tcPr>
          <w:p w14:paraId="66CAF3B6"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6544CBBB" w14:textId="77777777" w:rsidTr="00105907">
        <w:trPr>
          <w:trHeight w:val="506"/>
        </w:trPr>
        <w:tc>
          <w:tcPr>
            <w:tcW w:w="2552" w:type="dxa"/>
            <w:tcBorders>
              <w:left w:val="single" w:sz="12" w:space="0" w:color="auto"/>
              <w:bottom w:val="single" w:sz="12" w:space="0" w:color="auto"/>
            </w:tcBorders>
            <w:shd w:val="clear" w:color="auto" w:fill="F2F2F2" w:themeFill="background1" w:themeFillShade="F2"/>
            <w:tcMar>
              <w:top w:w="57" w:type="dxa"/>
              <w:left w:w="85" w:type="dxa"/>
              <w:bottom w:w="57" w:type="dxa"/>
              <w:right w:w="85" w:type="dxa"/>
            </w:tcMar>
          </w:tcPr>
          <w:p w14:paraId="48F5AA72" w14:textId="77777777" w:rsidR="00E8571A" w:rsidRPr="0091772D" w:rsidRDefault="00E8571A" w:rsidP="00105907">
            <w:pPr>
              <w:suppressAutoHyphens w:val="0"/>
              <w:rPr>
                <w:rFonts w:asciiTheme="minorHAnsi" w:hAnsiTheme="minorHAnsi" w:cstheme="minorHAnsi"/>
                <w:b/>
                <w:lang w:eastAsia="cs-CZ"/>
              </w:rPr>
            </w:pPr>
            <w:r w:rsidRPr="0091772D">
              <w:rPr>
                <w:rFonts w:asciiTheme="minorHAnsi" w:hAnsiTheme="minorHAnsi" w:cstheme="minorHAnsi"/>
                <w:b/>
                <w:lang w:eastAsia="cs-CZ"/>
              </w:rPr>
              <w:t xml:space="preserve">Způsob </w:t>
            </w:r>
            <w:r>
              <w:rPr>
                <w:rFonts w:asciiTheme="minorHAnsi" w:hAnsiTheme="minorHAnsi" w:cstheme="minorHAnsi"/>
                <w:b/>
                <w:lang w:eastAsia="cs-CZ"/>
              </w:rPr>
              <w:t>ukončení a </w:t>
            </w:r>
            <w:r w:rsidRPr="0091772D">
              <w:rPr>
                <w:rFonts w:asciiTheme="minorHAnsi" w:hAnsiTheme="minorHAnsi" w:cstheme="minorHAnsi"/>
                <w:b/>
                <w:lang w:eastAsia="cs-CZ"/>
              </w:rPr>
              <w:t>vyhodnocení programu</w:t>
            </w:r>
          </w:p>
        </w:tc>
        <w:tc>
          <w:tcPr>
            <w:tcW w:w="7371" w:type="dxa"/>
            <w:tcBorders>
              <w:bottom w:val="single" w:sz="12" w:space="0" w:color="auto"/>
              <w:right w:val="single" w:sz="12" w:space="0" w:color="auto"/>
            </w:tcBorders>
            <w:shd w:val="clear" w:color="auto" w:fill="auto"/>
            <w:tcMar>
              <w:top w:w="57" w:type="dxa"/>
              <w:left w:w="85" w:type="dxa"/>
              <w:bottom w:w="57" w:type="dxa"/>
              <w:right w:w="85" w:type="dxa"/>
            </w:tcMar>
            <w:vAlign w:val="center"/>
          </w:tcPr>
          <w:p w14:paraId="1398BAD9" w14:textId="77777777" w:rsidR="00E8571A" w:rsidRPr="00391C40" w:rsidRDefault="00E8571A" w:rsidP="00105907">
            <w:pPr>
              <w:suppressAutoHyphens w:val="0"/>
              <w:spacing w:before="120"/>
              <w:jc w:val="both"/>
              <w:rPr>
                <w:rFonts w:asciiTheme="minorHAnsi" w:hAnsiTheme="minorHAnsi" w:cstheme="minorHAnsi"/>
                <w:iCs/>
                <w:highlight w:val="yellow"/>
                <w:lang w:eastAsia="cs-CZ"/>
              </w:rPr>
            </w:pPr>
            <w:r w:rsidRPr="00391C40">
              <w:rPr>
                <w:rFonts w:asciiTheme="minorHAnsi" w:hAnsiTheme="minorHAnsi" w:cstheme="minorHAnsi"/>
                <w:iCs/>
                <w:highlight w:val="yellow"/>
                <w:lang w:eastAsia="cs-CZ"/>
              </w:rPr>
              <w:t>Doplní uchazeč.</w:t>
            </w:r>
          </w:p>
        </w:tc>
      </w:tr>
      <w:tr w:rsidR="00E8571A" w:rsidRPr="0091772D" w14:paraId="4D5E93D3" w14:textId="77777777" w:rsidTr="00812EBF">
        <w:trPr>
          <w:trHeight w:val="266"/>
        </w:trPr>
        <w:tc>
          <w:tcPr>
            <w:tcW w:w="9923"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Mar>
              <w:top w:w="57" w:type="dxa"/>
              <w:left w:w="85" w:type="dxa"/>
              <w:bottom w:w="57" w:type="dxa"/>
              <w:right w:w="85" w:type="dxa"/>
            </w:tcMar>
          </w:tcPr>
          <w:p w14:paraId="1B48A7EB" w14:textId="77777777" w:rsidR="00E8571A" w:rsidRPr="00812EBF" w:rsidRDefault="00E8571A" w:rsidP="00105907">
            <w:pPr>
              <w:suppressAutoHyphens w:val="0"/>
              <w:jc w:val="center"/>
              <w:rPr>
                <w:rFonts w:asciiTheme="minorHAnsi" w:hAnsiTheme="minorHAnsi" w:cstheme="minorHAnsi"/>
                <w:b/>
                <w:sz w:val="22"/>
                <w:szCs w:val="22"/>
                <w:lang w:eastAsia="cs-CZ"/>
              </w:rPr>
            </w:pPr>
            <w:r w:rsidRPr="00812EBF">
              <w:rPr>
                <w:rFonts w:asciiTheme="minorHAnsi" w:hAnsiTheme="minorHAnsi" w:cstheme="minorHAnsi"/>
                <w:b/>
                <w:sz w:val="22"/>
                <w:szCs w:val="22"/>
                <w:lang w:eastAsia="cs-CZ"/>
              </w:rPr>
              <w:t>Odborná angličtina – Služby v hotelnictví, gastronomii a cestovním ruchu</w:t>
            </w:r>
          </w:p>
        </w:tc>
      </w:tr>
      <w:tr w:rsidR="00E8571A" w:rsidRPr="0091772D" w14:paraId="12E63B5E" w14:textId="77777777" w:rsidTr="00105907">
        <w:trPr>
          <w:trHeight w:val="233"/>
        </w:trPr>
        <w:tc>
          <w:tcPr>
            <w:tcW w:w="2552" w:type="dxa"/>
            <w:tcBorders>
              <w:top w:val="single" w:sz="12" w:space="0" w:color="auto"/>
              <w:left w:val="single" w:sz="12" w:space="0" w:color="auto"/>
            </w:tcBorders>
            <w:shd w:val="clear" w:color="auto" w:fill="F2F2F2" w:themeFill="background1" w:themeFillShade="F2"/>
            <w:tcMar>
              <w:top w:w="57" w:type="dxa"/>
              <w:left w:w="85" w:type="dxa"/>
              <w:bottom w:w="57" w:type="dxa"/>
              <w:right w:w="85" w:type="dxa"/>
            </w:tcMar>
          </w:tcPr>
          <w:p w14:paraId="4059DAFF" w14:textId="77777777" w:rsidR="00E8571A" w:rsidRPr="005002E2"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Název vzdělávacího programu</w:t>
            </w:r>
          </w:p>
        </w:tc>
        <w:tc>
          <w:tcPr>
            <w:tcW w:w="7371" w:type="dxa"/>
            <w:tcBorders>
              <w:top w:val="single" w:sz="12" w:space="0" w:color="auto"/>
              <w:right w:val="single" w:sz="12" w:space="0" w:color="auto"/>
            </w:tcBorders>
            <w:shd w:val="clear" w:color="auto" w:fill="auto"/>
            <w:tcMar>
              <w:top w:w="57" w:type="dxa"/>
              <w:left w:w="85" w:type="dxa"/>
              <w:bottom w:w="57" w:type="dxa"/>
              <w:right w:w="85" w:type="dxa"/>
            </w:tcMar>
            <w:vAlign w:val="center"/>
          </w:tcPr>
          <w:p w14:paraId="52333E34"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 xml:space="preserve">Vlastní název konkrétního vzdělávacího programu doplní uchazeč. </w:t>
            </w:r>
          </w:p>
        </w:tc>
      </w:tr>
      <w:tr w:rsidR="00E8571A" w:rsidRPr="0091772D" w14:paraId="25C93249"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25803CE6"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Akreditace MŠMT</w:t>
            </w:r>
          </w:p>
          <w:p w14:paraId="43ACFC6D" w14:textId="77777777" w:rsidR="00E8571A" w:rsidRPr="00005F6F" w:rsidRDefault="00E8571A" w:rsidP="00105907">
            <w:pPr>
              <w:suppressAutoHyphens w:val="0"/>
              <w:rPr>
                <w:rFonts w:asciiTheme="minorHAnsi" w:hAnsiTheme="minorHAnsi" w:cstheme="minorHAnsi"/>
                <w:bCs/>
                <w:lang w:eastAsia="cs-CZ"/>
              </w:rPr>
            </w:pPr>
            <w:r w:rsidRPr="00005F6F">
              <w:rPr>
                <w:rFonts w:asciiTheme="minorHAnsi" w:hAnsiTheme="minorHAnsi" w:cstheme="minorHAnsi"/>
                <w:bCs/>
                <w:lang w:eastAsia="cs-CZ"/>
              </w:rPr>
              <w:t>(číslo jednací Rozhodnutí MŠMT o akreditaci)</w:t>
            </w:r>
          </w:p>
        </w:tc>
        <w:tc>
          <w:tcPr>
            <w:tcW w:w="7371" w:type="dxa"/>
            <w:tcBorders>
              <w:right w:val="single" w:sz="12" w:space="0" w:color="auto"/>
            </w:tcBorders>
            <w:shd w:val="clear" w:color="auto" w:fill="auto"/>
            <w:tcMar>
              <w:top w:w="57" w:type="dxa"/>
              <w:left w:w="85" w:type="dxa"/>
              <w:bottom w:w="57" w:type="dxa"/>
              <w:right w:w="85" w:type="dxa"/>
            </w:tcMar>
            <w:vAlign w:val="center"/>
          </w:tcPr>
          <w:p w14:paraId="5E5CB644"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 jen v případě, že vzdělávací program byl již akreditován.</w:t>
            </w:r>
          </w:p>
        </w:tc>
      </w:tr>
      <w:tr w:rsidR="00E8571A" w:rsidRPr="0091772D" w14:paraId="256BB34D"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329ADD5B"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lastRenderedPageBreak/>
              <w:t xml:space="preserve">Anotace programu </w:t>
            </w:r>
            <w:r w:rsidRPr="005002E2">
              <w:rPr>
                <w:rFonts w:asciiTheme="minorHAnsi" w:hAnsiTheme="minorHAnsi" w:cstheme="minorHAnsi"/>
                <w:bCs/>
                <w:lang w:eastAsia="cs-CZ"/>
              </w:rPr>
              <w:t>(požadované zaměření obsahu progr</w:t>
            </w:r>
            <w:r>
              <w:rPr>
                <w:rFonts w:asciiTheme="minorHAnsi" w:hAnsiTheme="minorHAnsi" w:cstheme="minorHAnsi"/>
                <w:bCs/>
                <w:lang w:eastAsia="cs-CZ"/>
              </w:rPr>
              <w:t>a</w:t>
            </w:r>
            <w:r w:rsidRPr="005002E2">
              <w:rPr>
                <w:rFonts w:asciiTheme="minorHAnsi" w:hAnsiTheme="minorHAnsi" w:cstheme="minorHAnsi"/>
                <w:bCs/>
                <w:lang w:eastAsia="cs-CZ"/>
              </w:rPr>
              <w:t>m</w:t>
            </w:r>
            <w:r>
              <w:rPr>
                <w:rFonts w:asciiTheme="minorHAnsi" w:hAnsiTheme="minorHAnsi" w:cstheme="minorHAnsi"/>
                <w:bCs/>
                <w:lang w:eastAsia="cs-CZ"/>
              </w:rPr>
              <w:t>u</w:t>
            </w:r>
            <w:r w:rsidRPr="005002E2">
              <w:rPr>
                <w:rFonts w:asciiTheme="minorHAnsi" w:hAnsiTheme="minorHAnsi" w:cstheme="minorHAnsi"/>
                <w:bCs/>
                <w:lang w:eastAsia="cs-CZ"/>
              </w:rPr>
              <w:t>)</w:t>
            </w:r>
          </w:p>
        </w:tc>
        <w:tc>
          <w:tcPr>
            <w:tcW w:w="7371" w:type="dxa"/>
            <w:tcBorders>
              <w:right w:val="single" w:sz="12" w:space="0" w:color="auto"/>
            </w:tcBorders>
            <w:shd w:val="clear" w:color="auto" w:fill="auto"/>
            <w:tcMar>
              <w:top w:w="57" w:type="dxa"/>
              <w:left w:w="85" w:type="dxa"/>
              <w:bottom w:w="57" w:type="dxa"/>
              <w:right w:w="85" w:type="dxa"/>
            </w:tcMar>
            <w:vAlign w:val="center"/>
          </w:tcPr>
          <w:p w14:paraId="7A2AC6CB" w14:textId="77777777" w:rsidR="00E8571A" w:rsidRDefault="00E8571A" w:rsidP="00105907">
            <w:pPr>
              <w:suppressAutoHyphens w:val="0"/>
              <w:jc w:val="both"/>
              <w:rPr>
                <w:rFonts w:asciiTheme="minorHAnsi" w:hAnsiTheme="minorHAnsi" w:cstheme="minorHAnsi"/>
                <w:lang w:eastAsia="cs-CZ"/>
              </w:rPr>
            </w:pPr>
            <w:r w:rsidRPr="00005F6F">
              <w:rPr>
                <w:rFonts w:asciiTheme="minorHAnsi" w:hAnsiTheme="minorHAnsi" w:cstheme="minorHAnsi"/>
                <w:lang w:eastAsia="cs-CZ"/>
              </w:rPr>
              <w:t xml:space="preserve">Jazykový kurz je určen učitelům odborných předmětů a učitelům angličtiny středních odborných škol, kteří se chtějí zlepšit v odborném anglickém jazyce a komunikovat bez obav o odborné problematice </w:t>
            </w:r>
            <w:r>
              <w:rPr>
                <w:rFonts w:asciiTheme="minorHAnsi" w:hAnsiTheme="minorHAnsi" w:cstheme="minorHAnsi"/>
                <w:lang w:eastAsia="cs-CZ"/>
              </w:rPr>
              <w:t>s</w:t>
            </w:r>
            <w:r w:rsidRPr="00475AB3">
              <w:rPr>
                <w:rFonts w:asciiTheme="minorHAnsi" w:hAnsiTheme="minorHAnsi" w:cstheme="minorHAnsi"/>
                <w:lang w:eastAsia="cs-CZ"/>
              </w:rPr>
              <w:t>luž</w:t>
            </w:r>
            <w:r>
              <w:rPr>
                <w:rFonts w:asciiTheme="minorHAnsi" w:hAnsiTheme="minorHAnsi" w:cstheme="minorHAnsi"/>
                <w:lang w:eastAsia="cs-CZ"/>
              </w:rPr>
              <w:t>e</w:t>
            </w:r>
            <w:r w:rsidRPr="00475AB3">
              <w:rPr>
                <w:rFonts w:asciiTheme="minorHAnsi" w:hAnsiTheme="minorHAnsi" w:cstheme="minorHAnsi"/>
                <w:lang w:eastAsia="cs-CZ"/>
              </w:rPr>
              <w:t>b v hotelnictví, gastronomii a cestovním ruchu</w:t>
            </w:r>
            <w:r>
              <w:rPr>
                <w:rFonts w:asciiTheme="minorHAnsi" w:hAnsiTheme="minorHAnsi" w:cstheme="minorHAnsi"/>
                <w:lang w:eastAsia="cs-CZ"/>
              </w:rPr>
              <w:t>.</w:t>
            </w:r>
          </w:p>
          <w:p w14:paraId="561958AC" w14:textId="77777777" w:rsidR="00E8571A" w:rsidRDefault="00E8571A" w:rsidP="00105907">
            <w:pPr>
              <w:suppressAutoHyphens w:val="0"/>
              <w:jc w:val="both"/>
              <w:rPr>
                <w:rFonts w:asciiTheme="minorHAnsi" w:hAnsiTheme="minorHAnsi" w:cstheme="minorHAnsi"/>
                <w:lang w:eastAsia="cs-CZ"/>
              </w:rPr>
            </w:pPr>
            <w:r>
              <w:rPr>
                <w:rFonts w:asciiTheme="minorHAnsi" w:hAnsiTheme="minorHAnsi" w:cstheme="minorHAnsi"/>
                <w:lang w:eastAsia="cs-CZ"/>
              </w:rPr>
              <w:t xml:space="preserve">Obsah programu je </w:t>
            </w:r>
            <w:r w:rsidRPr="00005F6F">
              <w:rPr>
                <w:rFonts w:asciiTheme="minorHAnsi" w:hAnsiTheme="minorHAnsi" w:cstheme="minorHAnsi"/>
                <w:lang w:eastAsia="cs-CZ"/>
              </w:rPr>
              <w:t>zaměřen</w:t>
            </w:r>
            <w:r>
              <w:rPr>
                <w:rFonts w:asciiTheme="minorHAnsi" w:hAnsiTheme="minorHAnsi" w:cstheme="minorHAnsi"/>
                <w:lang w:eastAsia="cs-CZ"/>
              </w:rPr>
              <w:t xml:space="preserve"> </w:t>
            </w:r>
            <w:r w:rsidRPr="00005F6F">
              <w:rPr>
                <w:rFonts w:asciiTheme="minorHAnsi" w:hAnsiTheme="minorHAnsi" w:cstheme="minorHAnsi"/>
                <w:lang w:eastAsia="cs-CZ"/>
              </w:rPr>
              <w:t xml:space="preserve">např. </w:t>
            </w:r>
            <w:r w:rsidRPr="00475AB3">
              <w:rPr>
                <w:rFonts w:asciiTheme="minorHAnsi" w:hAnsiTheme="minorHAnsi" w:cstheme="minorHAnsi"/>
                <w:lang w:eastAsia="cs-CZ"/>
              </w:rPr>
              <w:t xml:space="preserve">hotelové služby, hotelové zařízení, stravovací služby, obsluhu hostů, </w:t>
            </w:r>
            <w:r>
              <w:rPr>
                <w:rFonts w:asciiTheme="minorHAnsi" w:hAnsiTheme="minorHAnsi" w:cstheme="minorHAnsi"/>
                <w:lang w:eastAsia="cs-CZ"/>
              </w:rPr>
              <w:t xml:space="preserve">na řešení </w:t>
            </w:r>
            <w:r w:rsidRPr="00475AB3">
              <w:rPr>
                <w:rFonts w:asciiTheme="minorHAnsi" w:hAnsiTheme="minorHAnsi" w:cstheme="minorHAnsi"/>
                <w:lang w:eastAsia="cs-CZ"/>
              </w:rPr>
              <w:t>problém</w:t>
            </w:r>
            <w:r>
              <w:rPr>
                <w:rFonts w:asciiTheme="minorHAnsi" w:hAnsiTheme="minorHAnsi" w:cstheme="minorHAnsi"/>
                <w:lang w:eastAsia="cs-CZ"/>
              </w:rPr>
              <w:t>ů</w:t>
            </w:r>
            <w:r w:rsidRPr="00475AB3">
              <w:rPr>
                <w:rFonts w:asciiTheme="minorHAnsi" w:hAnsiTheme="minorHAnsi" w:cstheme="minorHAnsi"/>
                <w:lang w:eastAsia="cs-CZ"/>
              </w:rPr>
              <w:t xml:space="preserve"> a stížnosti, cestování a doprav</w:t>
            </w:r>
            <w:r>
              <w:rPr>
                <w:rFonts w:asciiTheme="minorHAnsi" w:hAnsiTheme="minorHAnsi" w:cstheme="minorHAnsi"/>
                <w:lang w:eastAsia="cs-CZ"/>
              </w:rPr>
              <w:t>u hostů</w:t>
            </w:r>
            <w:r w:rsidRPr="00475AB3">
              <w:rPr>
                <w:rFonts w:asciiTheme="minorHAnsi" w:hAnsiTheme="minorHAnsi" w:cstheme="minorHAnsi"/>
                <w:lang w:eastAsia="cs-CZ"/>
              </w:rPr>
              <w:t>, kulturní a</w:t>
            </w:r>
            <w:r>
              <w:rPr>
                <w:rFonts w:asciiTheme="minorHAnsi" w:hAnsiTheme="minorHAnsi" w:cstheme="minorHAnsi"/>
                <w:lang w:eastAsia="cs-CZ"/>
              </w:rPr>
              <w:t> </w:t>
            </w:r>
            <w:r w:rsidRPr="00475AB3">
              <w:rPr>
                <w:rFonts w:asciiTheme="minorHAnsi" w:hAnsiTheme="minorHAnsi" w:cstheme="minorHAnsi"/>
                <w:lang w:eastAsia="cs-CZ"/>
              </w:rPr>
              <w:t xml:space="preserve">sportovní akce, </w:t>
            </w:r>
            <w:r>
              <w:rPr>
                <w:rFonts w:asciiTheme="minorHAnsi" w:hAnsiTheme="minorHAnsi" w:cstheme="minorHAnsi"/>
                <w:lang w:eastAsia="cs-CZ"/>
              </w:rPr>
              <w:t xml:space="preserve">řešení </w:t>
            </w:r>
            <w:r w:rsidRPr="00475AB3">
              <w:rPr>
                <w:rFonts w:asciiTheme="minorHAnsi" w:hAnsiTheme="minorHAnsi" w:cstheme="minorHAnsi"/>
                <w:lang w:eastAsia="cs-CZ"/>
              </w:rPr>
              <w:t>nouzov</w:t>
            </w:r>
            <w:r>
              <w:rPr>
                <w:rFonts w:asciiTheme="minorHAnsi" w:hAnsiTheme="minorHAnsi" w:cstheme="minorHAnsi"/>
                <w:lang w:eastAsia="cs-CZ"/>
              </w:rPr>
              <w:t>ých</w:t>
            </w:r>
            <w:r w:rsidRPr="00475AB3">
              <w:rPr>
                <w:rFonts w:asciiTheme="minorHAnsi" w:hAnsiTheme="minorHAnsi" w:cstheme="minorHAnsi"/>
                <w:lang w:eastAsia="cs-CZ"/>
              </w:rPr>
              <w:t xml:space="preserve"> situac</w:t>
            </w:r>
            <w:r>
              <w:rPr>
                <w:rFonts w:asciiTheme="minorHAnsi" w:hAnsiTheme="minorHAnsi" w:cstheme="minorHAnsi"/>
                <w:lang w:eastAsia="cs-CZ"/>
              </w:rPr>
              <w:t>í apod.</w:t>
            </w:r>
          </w:p>
        </w:tc>
      </w:tr>
      <w:tr w:rsidR="00E8571A" w:rsidRPr="0091772D" w14:paraId="4583EC4C"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2FCA4B45"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O</w:t>
            </w:r>
            <w:r w:rsidRPr="00861677">
              <w:rPr>
                <w:rFonts w:asciiTheme="minorHAnsi" w:hAnsiTheme="minorHAnsi" w:cstheme="minorHAnsi"/>
                <w:b/>
                <w:lang w:eastAsia="cs-CZ"/>
              </w:rPr>
              <w:t xml:space="preserve">bsah a struktura výuky </w:t>
            </w:r>
          </w:p>
          <w:p w14:paraId="7EB655AD"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(tj. podrobný přehled a popis jednotlivých dílčích témat výuky včetně dílčích hodinových dotací)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3401D638"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03BC9FB7"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710D0429"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M</w:t>
            </w:r>
            <w:r w:rsidRPr="00861677">
              <w:rPr>
                <w:rFonts w:asciiTheme="minorHAnsi" w:hAnsiTheme="minorHAnsi" w:cstheme="minorHAnsi"/>
                <w:b/>
                <w:lang w:eastAsia="cs-CZ"/>
              </w:rPr>
              <w:t>etody a formy práce s</w:t>
            </w:r>
            <w:r>
              <w:rPr>
                <w:rFonts w:asciiTheme="minorHAnsi" w:hAnsiTheme="minorHAnsi" w:cstheme="minorHAnsi"/>
                <w:b/>
                <w:lang w:eastAsia="cs-CZ"/>
              </w:rPr>
              <w:t> </w:t>
            </w:r>
            <w:r w:rsidRPr="00861677">
              <w:rPr>
                <w:rFonts w:asciiTheme="minorHAnsi" w:hAnsiTheme="minorHAnsi" w:cstheme="minorHAnsi"/>
                <w:b/>
                <w:lang w:eastAsia="cs-CZ"/>
              </w:rPr>
              <w:t>cílovou skupinou</w:t>
            </w:r>
            <w:r>
              <w:rPr>
                <w:rFonts w:asciiTheme="minorHAnsi" w:hAnsiTheme="minorHAnsi" w:cstheme="minorHAnsi"/>
                <w:b/>
                <w:lang w:eastAsia="cs-CZ"/>
              </w:rPr>
              <w:t xml:space="preserve"> </w:t>
            </w:r>
          </w:p>
          <w:p w14:paraId="1B658FF5" w14:textId="77777777" w:rsidR="00E8571A" w:rsidRDefault="00E8571A" w:rsidP="00105907">
            <w:pPr>
              <w:suppressAutoHyphens w:val="0"/>
              <w:rPr>
                <w:rFonts w:asciiTheme="minorHAnsi" w:hAnsiTheme="minorHAnsi" w:cstheme="minorHAnsi"/>
                <w:b/>
                <w:lang w:eastAsia="cs-CZ"/>
              </w:rPr>
            </w:pPr>
            <w:r w:rsidRPr="00861677">
              <w:rPr>
                <w:rFonts w:asciiTheme="minorHAnsi" w:hAnsiTheme="minorHAnsi" w:cstheme="minorHAnsi"/>
                <w:bCs/>
                <w:lang w:eastAsia="cs-CZ"/>
              </w:rPr>
              <w:t>(použití příkladů z praxe, formy aktivního zapojení cílové skupiny do vzdělávání)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2250759C"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7BA8BB7D" w14:textId="77777777" w:rsidTr="00105907">
        <w:trPr>
          <w:trHeight w:val="72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7647F23D"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P</w:t>
            </w:r>
            <w:r w:rsidRPr="00861677">
              <w:rPr>
                <w:rFonts w:asciiTheme="minorHAnsi" w:hAnsiTheme="minorHAnsi" w:cstheme="minorHAnsi"/>
                <w:b/>
                <w:lang w:eastAsia="cs-CZ"/>
              </w:rPr>
              <w:t>oskytované výukové materiály účastníkům</w:t>
            </w:r>
          </w:p>
          <w:p w14:paraId="4125084B"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(jejich forma a rozsah)</w:t>
            </w:r>
          </w:p>
        </w:tc>
        <w:tc>
          <w:tcPr>
            <w:tcW w:w="7371" w:type="dxa"/>
            <w:tcBorders>
              <w:right w:val="single" w:sz="12" w:space="0" w:color="auto"/>
            </w:tcBorders>
            <w:shd w:val="clear" w:color="auto" w:fill="auto"/>
            <w:tcMar>
              <w:top w:w="57" w:type="dxa"/>
              <w:left w:w="85" w:type="dxa"/>
              <w:bottom w:w="57" w:type="dxa"/>
              <w:right w:w="85" w:type="dxa"/>
            </w:tcMar>
            <w:vAlign w:val="center"/>
          </w:tcPr>
          <w:p w14:paraId="44BC0215"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6855F04A" w14:textId="77777777" w:rsidTr="00105907">
        <w:trPr>
          <w:trHeight w:val="506"/>
        </w:trPr>
        <w:tc>
          <w:tcPr>
            <w:tcW w:w="2552" w:type="dxa"/>
            <w:tcBorders>
              <w:left w:val="single" w:sz="12" w:space="0" w:color="auto"/>
              <w:bottom w:val="single" w:sz="12" w:space="0" w:color="auto"/>
            </w:tcBorders>
            <w:shd w:val="clear" w:color="auto" w:fill="F2F2F2" w:themeFill="background1" w:themeFillShade="F2"/>
            <w:tcMar>
              <w:top w:w="57" w:type="dxa"/>
              <w:left w:w="85" w:type="dxa"/>
              <w:bottom w:w="57" w:type="dxa"/>
              <w:right w:w="85" w:type="dxa"/>
            </w:tcMar>
          </w:tcPr>
          <w:p w14:paraId="132D9EC7" w14:textId="77777777" w:rsidR="00E8571A" w:rsidRPr="0091772D" w:rsidRDefault="00E8571A" w:rsidP="00105907">
            <w:pPr>
              <w:suppressAutoHyphens w:val="0"/>
              <w:rPr>
                <w:rFonts w:asciiTheme="minorHAnsi" w:hAnsiTheme="minorHAnsi" w:cstheme="minorHAnsi"/>
                <w:b/>
                <w:lang w:eastAsia="cs-CZ"/>
              </w:rPr>
            </w:pPr>
            <w:r w:rsidRPr="0091772D">
              <w:rPr>
                <w:rFonts w:asciiTheme="minorHAnsi" w:hAnsiTheme="minorHAnsi" w:cstheme="minorHAnsi"/>
                <w:b/>
                <w:lang w:eastAsia="cs-CZ"/>
              </w:rPr>
              <w:t xml:space="preserve">Způsob </w:t>
            </w:r>
            <w:r>
              <w:rPr>
                <w:rFonts w:asciiTheme="minorHAnsi" w:hAnsiTheme="minorHAnsi" w:cstheme="minorHAnsi"/>
                <w:b/>
                <w:lang w:eastAsia="cs-CZ"/>
              </w:rPr>
              <w:t>ukončení a </w:t>
            </w:r>
            <w:r w:rsidRPr="0091772D">
              <w:rPr>
                <w:rFonts w:asciiTheme="minorHAnsi" w:hAnsiTheme="minorHAnsi" w:cstheme="minorHAnsi"/>
                <w:b/>
                <w:lang w:eastAsia="cs-CZ"/>
              </w:rPr>
              <w:t>vyhodnocení programu</w:t>
            </w:r>
          </w:p>
        </w:tc>
        <w:tc>
          <w:tcPr>
            <w:tcW w:w="7371" w:type="dxa"/>
            <w:tcBorders>
              <w:bottom w:val="single" w:sz="12" w:space="0" w:color="auto"/>
              <w:right w:val="single" w:sz="12" w:space="0" w:color="auto"/>
            </w:tcBorders>
            <w:shd w:val="clear" w:color="auto" w:fill="auto"/>
            <w:tcMar>
              <w:top w:w="57" w:type="dxa"/>
              <w:left w:w="85" w:type="dxa"/>
              <w:bottom w:w="57" w:type="dxa"/>
              <w:right w:w="85" w:type="dxa"/>
            </w:tcMar>
            <w:vAlign w:val="center"/>
          </w:tcPr>
          <w:p w14:paraId="5830EF37" w14:textId="77777777" w:rsidR="00E8571A" w:rsidRPr="00391C40" w:rsidRDefault="00E8571A" w:rsidP="00105907">
            <w:pPr>
              <w:suppressAutoHyphens w:val="0"/>
              <w:spacing w:before="120"/>
              <w:jc w:val="both"/>
              <w:rPr>
                <w:rFonts w:asciiTheme="minorHAnsi" w:hAnsiTheme="minorHAnsi" w:cstheme="minorHAnsi"/>
                <w:iCs/>
                <w:highlight w:val="yellow"/>
                <w:lang w:eastAsia="cs-CZ"/>
              </w:rPr>
            </w:pPr>
            <w:r w:rsidRPr="00391C40">
              <w:rPr>
                <w:rFonts w:asciiTheme="minorHAnsi" w:hAnsiTheme="minorHAnsi" w:cstheme="minorHAnsi"/>
                <w:iCs/>
                <w:highlight w:val="yellow"/>
                <w:lang w:eastAsia="cs-CZ"/>
              </w:rPr>
              <w:t>Doplní uchazeč.</w:t>
            </w:r>
          </w:p>
        </w:tc>
      </w:tr>
      <w:tr w:rsidR="00E8571A" w:rsidRPr="007B218B" w14:paraId="6E6927C6" w14:textId="77777777" w:rsidTr="00812EBF">
        <w:trPr>
          <w:trHeight w:val="204"/>
        </w:trPr>
        <w:tc>
          <w:tcPr>
            <w:tcW w:w="9923"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Mar>
              <w:top w:w="57" w:type="dxa"/>
              <w:left w:w="85" w:type="dxa"/>
              <w:bottom w:w="57" w:type="dxa"/>
              <w:right w:w="85" w:type="dxa"/>
            </w:tcMar>
          </w:tcPr>
          <w:p w14:paraId="43F02285" w14:textId="77777777" w:rsidR="00E8571A" w:rsidRPr="00812EBF" w:rsidRDefault="00E8571A" w:rsidP="00105907">
            <w:pPr>
              <w:suppressAutoHyphens w:val="0"/>
              <w:jc w:val="center"/>
              <w:rPr>
                <w:rFonts w:asciiTheme="minorHAnsi" w:hAnsiTheme="minorHAnsi" w:cstheme="minorHAnsi"/>
                <w:b/>
                <w:sz w:val="22"/>
                <w:szCs w:val="22"/>
                <w:lang w:eastAsia="cs-CZ"/>
              </w:rPr>
            </w:pPr>
            <w:r w:rsidRPr="00812EBF">
              <w:rPr>
                <w:rFonts w:asciiTheme="minorHAnsi" w:hAnsiTheme="minorHAnsi" w:cstheme="minorHAnsi"/>
                <w:b/>
                <w:sz w:val="22"/>
                <w:szCs w:val="22"/>
                <w:lang w:eastAsia="cs-CZ"/>
              </w:rPr>
              <w:t>Odborná angličtina – Obchod v hotelnictví a cestovním ruchu</w:t>
            </w:r>
          </w:p>
        </w:tc>
      </w:tr>
      <w:tr w:rsidR="00E8571A" w14:paraId="1F408576" w14:textId="77777777" w:rsidTr="00812EBF">
        <w:trPr>
          <w:trHeight w:val="352"/>
        </w:trPr>
        <w:tc>
          <w:tcPr>
            <w:tcW w:w="2552" w:type="dxa"/>
            <w:tcBorders>
              <w:top w:val="single" w:sz="12" w:space="0" w:color="auto"/>
              <w:left w:val="single" w:sz="12" w:space="0" w:color="auto"/>
            </w:tcBorders>
            <w:shd w:val="clear" w:color="auto" w:fill="F2F2F2" w:themeFill="background1" w:themeFillShade="F2"/>
            <w:tcMar>
              <w:top w:w="57" w:type="dxa"/>
              <w:left w:w="85" w:type="dxa"/>
              <w:bottom w:w="57" w:type="dxa"/>
              <w:right w:w="85" w:type="dxa"/>
            </w:tcMar>
          </w:tcPr>
          <w:p w14:paraId="5327C081" w14:textId="77777777" w:rsidR="00E8571A" w:rsidRPr="005002E2"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Název vzdělávacího programu</w:t>
            </w:r>
          </w:p>
        </w:tc>
        <w:tc>
          <w:tcPr>
            <w:tcW w:w="7371" w:type="dxa"/>
            <w:tcBorders>
              <w:top w:val="single" w:sz="12" w:space="0" w:color="auto"/>
              <w:right w:val="single" w:sz="12" w:space="0" w:color="auto"/>
            </w:tcBorders>
            <w:shd w:val="clear" w:color="auto" w:fill="auto"/>
            <w:tcMar>
              <w:top w:w="57" w:type="dxa"/>
              <w:left w:w="85" w:type="dxa"/>
              <w:bottom w:w="57" w:type="dxa"/>
              <w:right w:w="85" w:type="dxa"/>
            </w:tcMar>
            <w:vAlign w:val="center"/>
          </w:tcPr>
          <w:p w14:paraId="3710EC28"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 xml:space="preserve">Vlastní název konkrétního vzdělávacího programu doplní uchazeč. </w:t>
            </w:r>
          </w:p>
        </w:tc>
      </w:tr>
      <w:tr w:rsidR="00E8571A" w14:paraId="1C183ED4"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094CCBEC"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Akreditace MŠMT</w:t>
            </w:r>
          </w:p>
          <w:p w14:paraId="6237DE38" w14:textId="77777777" w:rsidR="00E8571A" w:rsidRPr="00005F6F" w:rsidRDefault="00E8571A" w:rsidP="00105907">
            <w:pPr>
              <w:suppressAutoHyphens w:val="0"/>
              <w:rPr>
                <w:rFonts w:asciiTheme="minorHAnsi" w:hAnsiTheme="minorHAnsi" w:cstheme="minorHAnsi"/>
                <w:bCs/>
                <w:lang w:eastAsia="cs-CZ"/>
              </w:rPr>
            </w:pPr>
            <w:r w:rsidRPr="00005F6F">
              <w:rPr>
                <w:rFonts w:asciiTheme="minorHAnsi" w:hAnsiTheme="minorHAnsi" w:cstheme="minorHAnsi"/>
                <w:bCs/>
                <w:lang w:eastAsia="cs-CZ"/>
              </w:rPr>
              <w:t>(číslo jednací Rozhodnutí MŠMT o akreditaci)</w:t>
            </w:r>
          </w:p>
        </w:tc>
        <w:tc>
          <w:tcPr>
            <w:tcW w:w="7371" w:type="dxa"/>
            <w:tcBorders>
              <w:right w:val="single" w:sz="12" w:space="0" w:color="auto"/>
            </w:tcBorders>
            <w:shd w:val="clear" w:color="auto" w:fill="auto"/>
            <w:tcMar>
              <w:top w:w="57" w:type="dxa"/>
              <w:left w:w="85" w:type="dxa"/>
              <w:bottom w:w="57" w:type="dxa"/>
              <w:right w:w="85" w:type="dxa"/>
            </w:tcMar>
            <w:vAlign w:val="center"/>
          </w:tcPr>
          <w:p w14:paraId="1455011C"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 jen v případě, že vzdělávací program byl již akreditován.</w:t>
            </w:r>
          </w:p>
        </w:tc>
      </w:tr>
      <w:tr w:rsidR="00E8571A" w14:paraId="38A89A67"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692F1292"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 xml:space="preserve">Anotace programu </w:t>
            </w:r>
            <w:r w:rsidRPr="005002E2">
              <w:rPr>
                <w:rFonts w:asciiTheme="minorHAnsi" w:hAnsiTheme="minorHAnsi" w:cstheme="minorHAnsi"/>
                <w:bCs/>
                <w:lang w:eastAsia="cs-CZ"/>
              </w:rPr>
              <w:t>(požadované zaměření obsahu progr</w:t>
            </w:r>
            <w:r>
              <w:rPr>
                <w:rFonts w:asciiTheme="minorHAnsi" w:hAnsiTheme="minorHAnsi" w:cstheme="minorHAnsi"/>
                <w:bCs/>
                <w:lang w:eastAsia="cs-CZ"/>
              </w:rPr>
              <w:t>a</w:t>
            </w:r>
            <w:r w:rsidRPr="005002E2">
              <w:rPr>
                <w:rFonts w:asciiTheme="minorHAnsi" w:hAnsiTheme="minorHAnsi" w:cstheme="minorHAnsi"/>
                <w:bCs/>
                <w:lang w:eastAsia="cs-CZ"/>
              </w:rPr>
              <w:t>m</w:t>
            </w:r>
            <w:r>
              <w:rPr>
                <w:rFonts w:asciiTheme="minorHAnsi" w:hAnsiTheme="minorHAnsi" w:cstheme="minorHAnsi"/>
                <w:bCs/>
                <w:lang w:eastAsia="cs-CZ"/>
              </w:rPr>
              <w:t>u</w:t>
            </w:r>
            <w:r w:rsidRPr="005002E2">
              <w:rPr>
                <w:rFonts w:asciiTheme="minorHAnsi" w:hAnsiTheme="minorHAnsi" w:cstheme="minorHAnsi"/>
                <w:bCs/>
                <w:lang w:eastAsia="cs-CZ"/>
              </w:rPr>
              <w:t>)</w:t>
            </w:r>
          </w:p>
        </w:tc>
        <w:tc>
          <w:tcPr>
            <w:tcW w:w="7371" w:type="dxa"/>
            <w:tcBorders>
              <w:right w:val="single" w:sz="12" w:space="0" w:color="auto"/>
            </w:tcBorders>
            <w:shd w:val="clear" w:color="auto" w:fill="auto"/>
            <w:tcMar>
              <w:top w:w="57" w:type="dxa"/>
              <w:left w:w="85" w:type="dxa"/>
              <w:bottom w:w="57" w:type="dxa"/>
              <w:right w:w="85" w:type="dxa"/>
            </w:tcMar>
            <w:vAlign w:val="center"/>
          </w:tcPr>
          <w:p w14:paraId="4DE856C9" w14:textId="77777777" w:rsidR="00E8571A" w:rsidRDefault="00E8571A" w:rsidP="00105907">
            <w:pPr>
              <w:suppressAutoHyphens w:val="0"/>
              <w:jc w:val="both"/>
              <w:rPr>
                <w:rFonts w:asciiTheme="minorHAnsi" w:hAnsiTheme="minorHAnsi" w:cstheme="minorHAnsi"/>
                <w:lang w:eastAsia="cs-CZ"/>
              </w:rPr>
            </w:pPr>
            <w:r w:rsidRPr="00005F6F">
              <w:rPr>
                <w:rFonts w:asciiTheme="minorHAnsi" w:hAnsiTheme="minorHAnsi" w:cstheme="minorHAnsi"/>
                <w:lang w:eastAsia="cs-CZ"/>
              </w:rPr>
              <w:t xml:space="preserve">Jazykový kurz je určen učitelům odborných předmětů a učitelům angličtiny středních odborných škol, kteří se chtějí zlepšit v odborném anglickém jazyce a komunikovat bez obav o odborné problematice </w:t>
            </w:r>
            <w:r w:rsidRPr="003E6596">
              <w:rPr>
                <w:rFonts w:asciiTheme="minorHAnsi" w:hAnsiTheme="minorHAnsi" w:cstheme="minorHAnsi"/>
                <w:lang w:eastAsia="cs-CZ"/>
              </w:rPr>
              <w:t>obchodu v hotelnictví a cestovním ruchu</w:t>
            </w:r>
            <w:r>
              <w:rPr>
                <w:rFonts w:asciiTheme="minorHAnsi" w:hAnsiTheme="minorHAnsi" w:cstheme="minorHAnsi"/>
                <w:lang w:eastAsia="cs-CZ"/>
              </w:rPr>
              <w:t>.</w:t>
            </w:r>
          </w:p>
          <w:p w14:paraId="65563E80" w14:textId="77777777" w:rsidR="00E8571A" w:rsidRDefault="00E8571A" w:rsidP="00105907">
            <w:pPr>
              <w:suppressAutoHyphens w:val="0"/>
              <w:jc w:val="both"/>
              <w:rPr>
                <w:rFonts w:asciiTheme="minorHAnsi" w:hAnsiTheme="minorHAnsi" w:cstheme="minorHAnsi"/>
                <w:lang w:eastAsia="cs-CZ"/>
              </w:rPr>
            </w:pPr>
            <w:r>
              <w:rPr>
                <w:rFonts w:asciiTheme="minorHAnsi" w:hAnsiTheme="minorHAnsi" w:cstheme="minorHAnsi"/>
                <w:lang w:eastAsia="cs-CZ"/>
              </w:rPr>
              <w:t xml:space="preserve">Obsah programu je </w:t>
            </w:r>
            <w:r w:rsidRPr="00005F6F">
              <w:rPr>
                <w:rFonts w:asciiTheme="minorHAnsi" w:hAnsiTheme="minorHAnsi" w:cstheme="minorHAnsi"/>
                <w:lang w:eastAsia="cs-CZ"/>
              </w:rPr>
              <w:t>zaměřen</w:t>
            </w:r>
            <w:r>
              <w:rPr>
                <w:rFonts w:asciiTheme="minorHAnsi" w:hAnsiTheme="minorHAnsi" w:cstheme="minorHAnsi"/>
                <w:lang w:eastAsia="cs-CZ"/>
              </w:rPr>
              <w:t xml:space="preserve"> </w:t>
            </w:r>
            <w:r w:rsidRPr="00005F6F">
              <w:rPr>
                <w:rFonts w:asciiTheme="minorHAnsi" w:hAnsiTheme="minorHAnsi" w:cstheme="minorHAnsi"/>
                <w:lang w:eastAsia="cs-CZ"/>
              </w:rPr>
              <w:t xml:space="preserve">např. </w:t>
            </w:r>
            <w:r w:rsidRPr="003E6596">
              <w:rPr>
                <w:rFonts w:asciiTheme="minorHAnsi" w:hAnsiTheme="minorHAnsi" w:cstheme="minorHAnsi"/>
                <w:lang w:eastAsia="cs-CZ"/>
              </w:rPr>
              <w:t xml:space="preserve">na navázaní obchodních kontaktů, prezentaci hotelu, </w:t>
            </w:r>
            <w:r>
              <w:rPr>
                <w:rFonts w:asciiTheme="minorHAnsi" w:hAnsiTheme="minorHAnsi" w:cstheme="minorHAnsi"/>
                <w:lang w:eastAsia="cs-CZ"/>
              </w:rPr>
              <w:t xml:space="preserve">na </w:t>
            </w:r>
            <w:r w:rsidRPr="003E6596">
              <w:rPr>
                <w:rFonts w:asciiTheme="minorHAnsi" w:hAnsiTheme="minorHAnsi" w:cstheme="minorHAnsi"/>
                <w:lang w:eastAsia="cs-CZ"/>
              </w:rPr>
              <w:t>poptávk</w:t>
            </w:r>
            <w:r>
              <w:rPr>
                <w:rFonts w:asciiTheme="minorHAnsi" w:hAnsiTheme="minorHAnsi" w:cstheme="minorHAnsi"/>
                <w:lang w:eastAsia="cs-CZ"/>
              </w:rPr>
              <w:t>u</w:t>
            </w:r>
            <w:r w:rsidRPr="003E6596">
              <w:rPr>
                <w:rFonts w:asciiTheme="minorHAnsi" w:hAnsiTheme="minorHAnsi" w:cstheme="minorHAnsi"/>
                <w:lang w:eastAsia="cs-CZ"/>
              </w:rPr>
              <w:t xml:space="preserve"> a nabídk</w:t>
            </w:r>
            <w:r>
              <w:rPr>
                <w:rFonts w:asciiTheme="minorHAnsi" w:hAnsiTheme="minorHAnsi" w:cstheme="minorHAnsi"/>
                <w:lang w:eastAsia="cs-CZ"/>
              </w:rPr>
              <w:t>u</w:t>
            </w:r>
            <w:r w:rsidRPr="003E6596">
              <w:rPr>
                <w:rFonts w:asciiTheme="minorHAnsi" w:hAnsiTheme="minorHAnsi" w:cstheme="minorHAnsi"/>
                <w:lang w:eastAsia="cs-CZ"/>
              </w:rPr>
              <w:t>, webov</w:t>
            </w:r>
            <w:r>
              <w:rPr>
                <w:rFonts w:asciiTheme="minorHAnsi" w:hAnsiTheme="minorHAnsi" w:cstheme="minorHAnsi"/>
                <w:lang w:eastAsia="cs-CZ"/>
              </w:rPr>
              <w:t xml:space="preserve">ou prezentaci </w:t>
            </w:r>
            <w:r w:rsidRPr="003E6596">
              <w:rPr>
                <w:rFonts w:asciiTheme="minorHAnsi" w:hAnsiTheme="minorHAnsi" w:cstheme="minorHAnsi"/>
                <w:lang w:eastAsia="cs-CZ"/>
              </w:rPr>
              <w:t>hotelu, smlouvy, fakturaci</w:t>
            </w:r>
            <w:r>
              <w:rPr>
                <w:rFonts w:asciiTheme="minorHAnsi" w:hAnsiTheme="minorHAnsi" w:cstheme="minorHAnsi"/>
                <w:lang w:eastAsia="cs-CZ"/>
              </w:rPr>
              <w:t xml:space="preserve">, </w:t>
            </w:r>
            <w:r w:rsidRPr="003E6596">
              <w:rPr>
                <w:rFonts w:asciiTheme="minorHAnsi" w:hAnsiTheme="minorHAnsi" w:cstheme="minorHAnsi"/>
                <w:lang w:eastAsia="cs-CZ"/>
              </w:rPr>
              <w:t>řešení problémů</w:t>
            </w:r>
            <w:r>
              <w:rPr>
                <w:rFonts w:asciiTheme="minorHAnsi" w:hAnsiTheme="minorHAnsi" w:cstheme="minorHAnsi"/>
                <w:lang w:eastAsia="cs-CZ"/>
              </w:rPr>
              <w:t xml:space="preserve"> apod.</w:t>
            </w:r>
          </w:p>
        </w:tc>
      </w:tr>
      <w:tr w:rsidR="00E8571A" w14:paraId="7CBCF721"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37383C75"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O</w:t>
            </w:r>
            <w:r w:rsidRPr="00861677">
              <w:rPr>
                <w:rFonts w:asciiTheme="minorHAnsi" w:hAnsiTheme="minorHAnsi" w:cstheme="minorHAnsi"/>
                <w:b/>
                <w:lang w:eastAsia="cs-CZ"/>
              </w:rPr>
              <w:t xml:space="preserve">bsah a struktura výuky </w:t>
            </w:r>
          </w:p>
          <w:p w14:paraId="03742295"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(tj. podrobný přehled a popis jednotlivých dílčích témat výuky včetně dílčích hodinových dotací)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195F6BF3"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14:paraId="0E1A805B"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7861B37B"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M</w:t>
            </w:r>
            <w:r w:rsidRPr="00861677">
              <w:rPr>
                <w:rFonts w:asciiTheme="minorHAnsi" w:hAnsiTheme="minorHAnsi" w:cstheme="minorHAnsi"/>
                <w:b/>
                <w:lang w:eastAsia="cs-CZ"/>
              </w:rPr>
              <w:t>etody a formy práce s</w:t>
            </w:r>
            <w:r>
              <w:rPr>
                <w:rFonts w:asciiTheme="minorHAnsi" w:hAnsiTheme="minorHAnsi" w:cstheme="minorHAnsi"/>
                <w:b/>
                <w:lang w:eastAsia="cs-CZ"/>
              </w:rPr>
              <w:t> </w:t>
            </w:r>
            <w:r w:rsidRPr="00861677">
              <w:rPr>
                <w:rFonts w:asciiTheme="minorHAnsi" w:hAnsiTheme="minorHAnsi" w:cstheme="minorHAnsi"/>
                <w:b/>
                <w:lang w:eastAsia="cs-CZ"/>
              </w:rPr>
              <w:t>cílovou skupinou</w:t>
            </w:r>
            <w:r>
              <w:rPr>
                <w:rFonts w:asciiTheme="minorHAnsi" w:hAnsiTheme="minorHAnsi" w:cstheme="minorHAnsi"/>
                <w:b/>
                <w:lang w:eastAsia="cs-CZ"/>
              </w:rPr>
              <w:t xml:space="preserve"> </w:t>
            </w:r>
          </w:p>
          <w:p w14:paraId="572F77AF" w14:textId="77777777" w:rsidR="00E8571A" w:rsidRDefault="00E8571A" w:rsidP="00105907">
            <w:pPr>
              <w:suppressAutoHyphens w:val="0"/>
              <w:rPr>
                <w:rFonts w:asciiTheme="minorHAnsi" w:hAnsiTheme="minorHAnsi" w:cstheme="minorHAnsi"/>
                <w:b/>
                <w:lang w:eastAsia="cs-CZ"/>
              </w:rPr>
            </w:pPr>
            <w:r w:rsidRPr="00861677">
              <w:rPr>
                <w:rFonts w:asciiTheme="minorHAnsi" w:hAnsiTheme="minorHAnsi" w:cstheme="minorHAnsi"/>
                <w:bCs/>
                <w:lang w:eastAsia="cs-CZ"/>
              </w:rPr>
              <w:t>(použití příkladů z praxe, formy aktivního zapojení cílové skupiny do vzdělávání)</w:t>
            </w:r>
          </w:p>
        </w:tc>
        <w:tc>
          <w:tcPr>
            <w:tcW w:w="7371" w:type="dxa"/>
            <w:tcBorders>
              <w:right w:val="single" w:sz="12" w:space="0" w:color="auto"/>
            </w:tcBorders>
            <w:shd w:val="clear" w:color="auto" w:fill="auto"/>
            <w:tcMar>
              <w:top w:w="57" w:type="dxa"/>
              <w:left w:w="85" w:type="dxa"/>
              <w:bottom w:w="57" w:type="dxa"/>
              <w:right w:w="85" w:type="dxa"/>
            </w:tcMar>
            <w:vAlign w:val="center"/>
          </w:tcPr>
          <w:p w14:paraId="530F541B"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14:paraId="3485421A" w14:textId="77777777" w:rsidTr="00105907">
        <w:trPr>
          <w:trHeight w:val="693"/>
        </w:trPr>
        <w:tc>
          <w:tcPr>
            <w:tcW w:w="2552" w:type="dxa"/>
            <w:tcBorders>
              <w:left w:val="single" w:sz="12" w:space="0" w:color="auto"/>
            </w:tcBorders>
            <w:shd w:val="clear" w:color="auto" w:fill="F2F2F2" w:themeFill="background1" w:themeFillShade="F2"/>
            <w:tcMar>
              <w:top w:w="57" w:type="dxa"/>
              <w:left w:w="85" w:type="dxa"/>
              <w:bottom w:w="57" w:type="dxa"/>
              <w:right w:w="85" w:type="dxa"/>
            </w:tcMar>
          </w:tcPr>
          <w:p w14:paraId="29BACFCB" w14:textId="77777777" w:rsidR="00E8571A" w:rsidRDefault="00E8571A" w:rsidP="00105907">
            <w:pPr>
              <w:suppressAutoHyphens w:val="0"/>
              <w:rPr>
                <w:rFonts w:asciiTheme="minorHAnsi" w:hAnsiTheme="minorHAnsi" w:cstheme="minorHAnsi"/>
                <w:b/>
                <w:lang w:eastAsia="cs-CZ"/>
              </w:rPr>
            </w:pPr>
            <w:r>
              <w:rPr>
                <w:rFonts w:asciiTheme="minorHAnsi" w:hAnsiTheme="minorHAnsi" w:cstheme="minorHAnsi"/>
                <w:b/>
                <w:lang w:eastAsia="cs-CZ"/>
              </w:rPr>
              <w:t>P</w:t>
            </w:r>
            <w:r w:rsidRPr="00861677">
              <w:rPr>
                <w:rFonts w:asciiTheme="minorHAnsi" w:hAnsiTheme="minorHAnsi" w:cstheme="minorHAnsi"/>
                <w:b/>
                <w:lang w:eastAsia="cs-CZ"/>
              </w:rPr>
              <w:t>oskytované výukové materiály účastníkům</w:t>
            </w:r>
          </w:p>
          <w:p w14:paraId="7EC26314" w14:textId="77777777" w:rsidR="00E8571A" w:rsidRPr="00861677" w:rsidRDefault="00E8571A" w:rsidP="00105907">
            <w:pPr>
              <w:suppressAutoHyphens w:val="0"/>
              <w:rPr>
                <w:rFonts w:asciiTheme="minorHAnsi" w:hAnsiTheme="minorHAnsi" w:cstheme="minorHAnsi"/>
                <w:bCs/>
                <w:lang w:eastAsia="cs-CZ"/>
              </w:rPr>
            </w:pPr>
            <w:r w:rsidRPr="00861677">
              <w:rPr>
                <w:rFonts w:asciiTheme="minorHAnsi" w:hAnsiTheme="minorHAnsi" w:cstheme="minorHAnsi"/>
                <w:bCs/>
                <w:lang w:eastAsia="cs-CZ"/>
              </w:rPr>
              <w:t>(jejich forma a rozsah)</w:t>
            </w:r>
          </w:p>
        </w:tc>
        <w:tc>
          <w:tcPr>
            <w:tcW w:w="7371" w:type="dxa"/>
            <w:tcBorders>
              <w:right w:val="single" w:sz="12" w:space="0" w:color="auto"/>
            </w:tcBorders>
            <w:shd w:val="clear" w:color="auto" w:fill="auto"/>
            <w:tcMar>
              <w:top w:w="57" w:type="dxa"/>
              <w:left w:w="85" w:type="dxa"/>
              <w:bottom w:w="57" w:type="dxa"/>
              <w:right w:w="85" w:type="dxa"/>
            </w:tcMar>
            <w:vAlign w:val="center"/>
          </w:tcPr>
          <w:p w14:paraId="025FE949" w14:textId="77777777" w:rsidR="00E8571A" w:rsidRPr="00391C40" w:rsidRDefault="00E8571A" w:rsidP="00105907">
            <w:pPr>
              <w:suppressAutoHyphens w:val="0"/>
              <w:jc w:val="both"/>
              <w:rPr>
                <w:rFonts w:asciiTheme="minorHAnsi" w:hAnsiTheme="minorHAnsi" w:cstheme="minorHAnsi"/>
                <w:highlight w:val="yellow"/>
                <w:lang w:eastAsia="cs-CZ"/>
              </w:rPr>
            </w:pPr>
            <w:r w:rsidRPr="00391C40">
              <w:rPr>
                <w:rFonts w:asciiTheme="minorHAnsi" w:hAnsiTheme="minorHAnsi" w:cstheme="minorHAnsi"/>
                <w:highlight w:val="yellow"/>
                <w:lang w:eastAsia="cs-CZ"/>
              </w:rPr>
              <w:t>Doplní uchazeč.</w:t>
            </w:r>
          </w:p>
        </w:tc>
      </w:tr>
      <w:tr w:rsidR="00E8571A" w:rsidRPr="0091772D" w14:paraId="70018638" w14:textId="77777777" w:rsidTr="00105907">
        <w:trPr>
          <w:trHeight w:val="506"/>
        </w:trPr>
        <w:tc>
          <w:tcPr>
            <w:tcW w:w="2552" w:type="dxa"/>
            <w:tcBorders>
              <w:left w:val="single" w:sz="12" w:space="0" w:color="auto"/>
              <w:bottom w:val="single" w:sz="12" w:space="0" w:color="auto"/>
            </w:tcBorders>
            <w:shd w:val="clear" w:color="auto" w:fill="F2F2F2" w:themeFill="background1" w:themeFillShade="F2"/>
            <w:tcMar>
              <w:top w:w="57" w:type="dxa"/>
              <w:left w:w="85" w:type="dxa"/>
              <w:bottom w:w="57" w:type="dxa"/>
              <w:right w:w="85" w:type="dxa"/>
            </w:tcMar>
          </w:tcPr>
          <w:p w14:paraId="7745BC35" w14:textId="77777777" w:rsidR="00E8571A" w:rsidRPr="0091772D" w:rsidRDefault="00E8571A" w:rsidP="00105907">
            <w:pPr>
              <w:suppressAutoHyphens w:val="0"/>
              <w:rPr>
                <w:rFonts w:asciiTheme="minorHAnsi" w:hAnsiTheme="minorHAnsi" w:cstheme="minorHAnsi"/>
                <w:b/>
                <w:lang w:eastAsia="cs-CZ"/>
              </w:rPr>
            </w:pPr>
            <w:r w:rsidRPr="0091772D">
              <w:rPr>
                <w:rFonts w:asciiTheme="minorHAnsi" w:hAnsiTheme="minorHAnsi" w:cstheme="minorHAnsi"/>
                <w:b/>
                <w:lang w:eastAsia="cs-CZ"/>
              </w:rPr>
              <w:t xml:space="preserve">Způsob </w:t>
            </w:r>
            <w:r>
              <w:rPr>
                <w:rFonts w:asciiTheme="minorHAnsi" w:hAnsiTheme="minorHAnsi" w:cstheme="minorHAnsi"/>
                <w:b/>
                <w:lang w:eastAsia="cs-CZ"/>
              </w:rPr>
              <w:t>ukončení a </w:t>
            </w:r>
            <w:r w:rsidRPr="0091772D">
              <w:rPr>
                <w:rFonts w:asciiTheme="minorHAnsi" w:hAnsiTheme="minorHAnsi" w:cstheme="minorHAnsi"/>
                <w:b/>
                <w:lang w:eastAsia="cs-CZ"/>
              </w:rPr>
              <w:t>vyhodnocení programu</w:t>
            </w:r>
          </w:p>
        </w:tc>
        <w:tc>
          <w:tcPr>
            <w:tcW w:w="7371" w:type="dxa"/>
            <w:tcBorders>
              <w:bottom w:val="single" w:sz="12" w:space="0" w:color="auto"/>
              <w:right w:val="single" w:sz="12" w:space="0" w:color="auto"/>
            </w:tcBorders>
            <w:shd w:val="clear" w:color="auto" w:fill="auto"/>
            <w:tcMar>
              <w:top w:w="57" w:type="dxa"/>
              <w:left w:w="85" w:type="dxa"/>
              <w:bottom w:w="57" w:type="dxa"/>
              <w:right w:w="85" w:type="dxa"/>
            </w:tcMar>
            <w:vAlign w:val="center"/>
          </w:tcPr>
          <w:p w14:paraId="49522927" w14:textId="77777777" w:rsidR="00E8571A" w:rsidRPr="00391C40" w:rsidRDefault="00E8571A" w:rsidP="00105907">
            <w:pPr>
              <w:suppressAutoHyphens w:val="0"/>
              <w:spacing w:before="120"/>
              <w:jc w:val="both"/>
              <w:rPr>
                <w:rFonts w:asciiTheme="minorHAnsi" w:hAnsiTheme="minorHAnsi" w:cstheme="minorHAnsi"/>
                <w:iCs/>
                <w:highlight w:val="yellow"/>
                <w:lang w:eastAsia="cs-CZ"/>
              </w:rPr>
            </w:pPr>
            <w:r w:rsidRPr="00391C40">
              <w:rPr>
                <w:rFonts w:asciiTheme="minorHAnsi" w:hAnsiTheme="minorHAnsi" w:cstheme="minorHAnsi"/>
                <w:iCs/>
                <w:highlight w:val="yellow"/>
                <w:lang w:eastAsia="cs-CZ"/>
              </w:rPr>
              <w:t>Doplní uchazeč.</w:t>
            </w:r>
          </w:p>
        </w:tc>
      </w:tr>
    </w:tbl>
    <w:p w14:paraId="701450F5" w14:textId="7068DDE8" w:rsidR="00E8571A" w:rsidRDefault="00E8571A" w:rsidP="00187AAD">
      <w:pPr>
        <w:keepNext/>
        <w:suppressAutoHyphens w:val="0"/>
        <w:spacing w:after="120"/>
        <w:ind w:left="-142"/>
        <w:outlineLvl w:val="0"/>
        <w:rPr>
          <w:rFonts w:asciiTheme="minorHAnsi" w:hAnsiTheme="minorHAnsi" w:cstheme="minorHAnsi"/>
          <w:b/>
          <w:sz w:val="24"/>
          <w:szCs w:val="24"/>
          <w:lang w:eastAsia="cs-CZ"/>
        </w:rPr>
      </w:pPr>
      <w:r>
        <w:rPr>
          <w:rFonts w:asciiTheme="minorHAnsi" w:hAnsiTheme="minorHAnsi" w:cstheme="minorHAnsi"/>
          <w:b/>
          <w:sz w:val="24"/>
          <w:szCs w:val="24"/>
          <w:lang w:eastAsia="cs-CZ"/>
        </w:rPr>
        <w:lastRenderedPageBreak/>
        <w:t>B</w:t>
      </w:r>
      <w:r w:rsidRPr="00E87FB4">
        <w:rPr>
          <w:rFonts w:asciiTheme="minorHAnsi" w:hAnsiTheme="minorHAnsi" w:cstheme="minorHAnsi"/>
          <w:b/>
          <w:sz w:val="24"/>
          <w:szCs w:val="24"/>
          <w:lang w:eastAsia="cs-CZ"/>
        </w:rPr>
        <w:t xml:space="preserve">) </w:t>
      </w:r>
      <w:r w:rsidR="00C337A1" w:rsidRPr="00E87FB4">
        <w:rPr>
          <w:rFonts w:asciiTheme="minorHAnsi" w:hAnsiTheme="minorHAnsi" w:cstheme="minorHAnsi"/>
          <w:b/>
          <w:sz w:val="24"/>
          <w:szCs w:val="24"/>
          <w:lang w:eastAsia="cs-CZ"/>
        </w:rPr>
        <w:t>SPECIFIKACE</w:t>
      </w:r>
      <w:r w:rsidR="00C337A1" w:rsidRPr="00E87FB4">
        <w:rPr>
          <w:rFonts w:asciiTheme="minorHAnsi" w:hAnsiTheme="minorHAnsi" w:cstheme="minorHAnsi"/>
        </w:rPr>
        <w:t xml:space="preserve"> </w:t>
      </w:r>
      <w:r w:rsidR="00C337A1" w:rsidRPr="00C337A1">
        <w:rPr>
          <w:rFonts w:asciiTheme="minorHAnsi" w:hAnsiTheme="minorHAnsi" w:cstheme="minorHAnsi"/>
          <w:b/>
          <w:sz w:val="24"/>
          <w:szCs w:val="24"/>
          <w:lang w:eastAsia="cs-CZ"/>
        </w:rPr>
        <w:t xml:space="preserve">ČINNOSTI GARANTA METODICKÉ PODPORY </w:t>
      </w:r>
      <w:r w:rsidR="00C337A1">
        <w:rPr>
          <w:rFonts w:asciiTheme="minorHAnsi" w:hAnsiTheme="minorHAnsi" w:cstheme="minorHAnsi"/>
          <w:b/>
          <w:sz w:val="24"/>
          <w:szCs w:val="24"/>
          <w:lang w:eastAsia="cs-CZ"/>
        </w:rPr>
        <w:t>VÝUKY ODBORNÉ ANGLIČTINY</w:t>
      </w:r>
    </w:p>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552"/>
        <w:gridCol w:w="7371"/>
      </w:tblGrid>
      <w:tr w:rsidR="00E8571A" w:rsidRPr="0091772D" w14:paraId="282A77B4" w14:textId="77777777" w:rsidTr="00EB35C2">
        <w:trPr>
          <w:trHeight w:val="693"/>
        </w:trPr>
        <w:tc>
          <w:tcPr>
            <w:tcW w:w="2552" w:type="dxa"/>
            <w:tcBorders>
              <w:top w:val="single" w:sz="12" w:space="0" w:color="auto"/>
              <w:left w:val="single" w:sz="12" w:space="0" w:color="auto"/>
            </w:tcBorders>
            <w:shd w:val="clear" w:color="auto" w:fill="F2F2F2" w:themeFill="background1" w:themeFillShade="F2"/>
            <w:tcMar>
              <w:top w:w="85" w:type="dxa"/>
              <w:left w:w="85" w:type="dxa"/>
              <w:bottom w:w="85" w:type="dxa"/>
              <w:right w:w="85" w:type="dxa"/>
            </w:tcMar>
          </w:tcPr>
          <w:p w14:paraId="5672C675" w14:textId="77777777" w:rsidR="00E8571A" w:rsidRPr="0091772D" w:rsidRDefault="00E8571A" w:rsidP="00EB35C2">
            <w:pPr>
              <w:suppressAutoHyphens w:val="0"/>
              <w:rPr>
                <w:rFonts w:asciiTheme="minorHAnsi" w:hAnsiTheme="minorHAnsi" w:cstheme="minorHAnsi"/>
                <w:b/>
                <w:lang w:eastAsia="cs-CZ"/>
              </w:rPr>
            </w:pPr>
            <w:r>
              <w:rPr>
                <w:rFonts w:asciiTheme="minorHAnsi" w:hAnsiTheme="minorHAnsi" w:cstheme="minorHAnsi"/>
                <w:b/>
                <w:lang w:eastAsia="cs-CZ"/>
              </w:rPr>
              <w:t>1</w:t>
            </w:r>
            <w:r w:rsidRPr="0091772D">
              <w:rPr>
                <w:rFonts w:asciiTheme="minorHAnsi" w:hAnsiTheme="minorHAnsi" w:cstheme="minorHAnsi"/>
                <w:b/>
                <w:lang w:eastAsia="cs-CZ"/>
              </w:rPr>
              <w:t xml:space="preserve">. </w:t>
            </w:r>
            <w:r>
              <w:rPr>
                <w:rFonts w:asciiTheme="minorHAnsi" w:hAnsiTheme="minorHAnsi" w:cstheme="minorHAnsi"/>
                <w:b/>
                <w:lang w:eastAsia="cs-CZ"/>
              </w:rPr>
              <w:t>Obecné vymezení poskytovaných služeb odborného garanta</w:t>
            </w:r>
          </w:p>
        </w:tc>
        <w:tc>
          <w:tcPr>
            <w:tcW w:w="7371" w:type="dxa"/>
            <w:tcBorders>
              <w:top w:val="single" w:sz="12" w:space="0" w:color="auto"/>
              <w:right w:val="single" w:sz="12" w:space="0" w:color="auto"/>
            </w:tcBorders>
            <w:shd w:val="clear" w:color="auto" w:fill="auto"/>
            <w:tcMar>
              <w:top w:w="85" w:type="dxa"/>
              <w:left w:w="85" w:type="dxa"/>
              <w:bottom w:w="85" w:type="dxa"/>
              <w:right w:w="85" w:type="dxa"/>
            </w:tcMar>
          </w:tcPr>
          <w:p w14:paraId="0C344F4C" w14:textId="79E71077" w:rsidR="00E8571A" w:rsidRDefault="00E8571A" w:rsidP="00EB35C2">
            <w:pPr>
              <w:suppressAutoHyphens w:val="0"/>
              <w:jc w:val="both"/>
              <w:rPr>
                <w:rFonts w:asciiTheme="minorHAnsi" w:hAnsiTheme="minorHAnsi" w:cstheme="minorHAnsi"/>
                <w:lang w:eastAsia="cs-CZ"/>
              </w:rPr>
            </w:pPr>
            <w:r>
              <w:rPr>
                <w:rFonts w:asciiTheme="minorHAnsi" w:hAnsiTheme="minorHAnsi" w:cstheme="minorHAnsi"/>
                <w:lang w:eastAsia="cs-CZ"/>
              </w:rPr>
              <w:t xml:space="preserve">Předmětem </w:t>
            </w:r>
            <w:r w:rsidR="00C337A1">
              <w:rPr>
                <w:rFonts w:asciiTheme="minorHAnsi" w:hAnsiTheme="minorHAnsi" w:cstheme="minorHAnsi"/>
                <w:lang w:eastAsia="cs-CZ"/>
              </w:rPr>
              <w:t>činnosti</w:t>
            </w:r>
            <w:r>
              <w:rPr>
                <w:rFonts w:asciiTheme="minorHAnsi" w:hAnsiTheme="minorHAnsi" w:cstheme="minorHAnsi"/>
                <w:lang w:eastAsia="cs-CZ"/>
              </w:rPr>
              <w:t xml:space="preserve"> garanta </w:t>
            </w:r>
            <w:r w:rsidR="00C337A1">
              <w:rPr>
                <w:rFonts w:asciiTheme="minorHAnsi" w:hAnsiTheme="minorHAnsi" w:cstheme="minorHAnsi"/>
                <w:lang w:eastAsia="cs-CZ"/>
              </w:rPr>
              <w:t xml:space="preserve">metodické podpory (dále jen garant) </w:t>
            </w:r>
            <w:r>
              <w:rPr>
                <w:rFonts w:asciiTheme="minorHAnsi" w:hAnsiTheme="minorHAnsi" w:cstheme="minorHAnsi"/>
                <w:lang w:eastAsia="cs-CZ"/>
              </w:rPr>
              <w:t>je zajištění odborné a</w:t>
            </w:r>
            <w:r w:rsidR="00C337A1">
              <w:rPr>
                <w:rFonts w:asciiTheme="minorHAnsi" w:hAnsiTheme="minorHAnsi" w:cstheme="minorHAnsi"/>
                <w:lang w:eastAsia="cs-CZ"/>
              </w:rPr>
              <w:t> </w:t>
            </w:r>
            <w:r>
              <w:rPr>
                <w:rFonts w:asciiTheme="minorHAnsi" w:hAnsiTheme="minorHAnsi" w:cstheme="minorHAnsi"/>
                <w:lang w:eastAsia="cs-CZ"/>
              </w:rPr>
              <w:t>konzultační činnosti pro objednatele</w:t>
            </w:r>
            <w:r w:rsidR="00C337A1">
              <w:rPr>
                <w:rFonts w:asciiTheme="minorHAnsi" w:hAnsiTheme="minorHAnsi" w:cstheme="minorHAnsi"/>
                <w:lang w:eastAsia="cs-CZ"/>
              </w:rPr>
              <w:t xml:space="preserve"> </w:t>
            </w:r>
            <w:r>
              <w:rPr>
                <w:rFonts w:asciiTheme="minorHAnsi" w:hAnsiTheme="minorHAnsi" w:cstheme="minorHAnsi"/>
                <w:lang w:eastAsia="cs-CZ"/>
              </w:rPr>
              <w:t>a</w:t>
            </w:r>
            <w:r w:rsidR="00C337A1">
              <w:rPr>
                <w:rFonts w:asciiTheme="minorHAnsi" w:hAnsiTheme="minorHAnsi" w:cstheme="minorHAnsi"/>
                <w:lang w:eastAsia="cs-CZ"/>
              </w:rPr>
              <w:t> </w:t>
            </w:r>
            <w:r>
              <w:rPr>
                <w:rFonts w:asciiTheme="minorHAnsi" w:hAnsiTheme="minorHAnsi" w:cstheme="minorHAnsi"/>
                <w:lang w:eastAsia="cs-CZ"/>
              </w:rPr>
              <w:t>v součinnosti s objednatelem i metodické podpory při realizaci, vyhodnocování a</w:t>
            </w:r>
            <w:r w:rsidR="00C337A1">
              <w:rPr>
                <w:rFonts w:asciiTheme="minorHAnsi" w:hAnsiTheme="minorHAnsi" w:cstheme="minorHAnsi"/>
                <w:lang w:eastAsia="cs-CZ"/>
              </w:rPr>
              <w:t> </w:t>
            </w:r>
            <w:r>
              <w:rPr>
                <w:rFonts w:asciiTheme="minorHAnsi" w:hAnsiTheme="minorHAnsi" w:cstheme="minorHAnsi"/>
                <w:lang w:eastAsia="cs-CZ"/>
              </w:rPr>
              <w:t>evaluaci jednotlivých modulů</w:t>
            </w:r>
            <w:r w:rsidR="00C337A1">
              <w:rPr>
                <w:rFonts w:asciiTheme="minorHAnsi" w:hAnsiTheme="minorHAnsi" w:cstheme="minorHAnsi"/>
                <w:lang w:eastAsia="cs-CZ"/>
              </w:rPr>
              <w:t xml:space="preserve"> aktivity </w:t>
            </w:r>
            <w:r>
              <w:rPr>
                <w:rFonts w:asciiTheme="minorHAnsi" w:hAnsiTheme="minorHAnsi" w:cstheme="minorHAnsi"/>
                <w:lang w:eastAsia="cs-CZ"/>
              </w:rPr>
              <w:t xml:space="preserve">s cílem rozvoje profesních i odborných kompetencí pedagogických pracovníků zapojených škol ve výuce odborné angličtiny. </w:t>
            </w:r>
          </w:p>
          <w:p w14:paraId="4DD2D373" w14:textId="5178DFCE" w:rsidR="00E8571A" w:rsidRDefault="00C337A1" w:rsidP="00187AAD">
            <w:pPr>
              <w:suppressAutoHyphens w:val="0"/>
              <w:spacing w:before="40"/>
              <w:jc w:val="both"/>
              <w:rPr>
                <w:rFonts w:asciiTheme="minorHAnsi" w:hAnsiTheme="minorHAnsi" w:cstheme="minorHAnsi"/>
                <w:lang w:eastAsia="cs-CZ"/>
              </w:rPr>
            </w:pPr>
            <w:r>
              <w:rPr>
                <w:rFonts w:asciiTheme="minorHAnsi" w:hAnsiTheme="minorHAnsi" w:cstheme="minorHAnsi"/>
                <w:lang w:eastAsia="cs-CZ"/>
              </w:rPr>
              <w:t>G</w:t>
            </w:r>
            <w:r w:rsidR="00E8571A">
              <w:rPr>
                <w:rFonts w:asciiTheme="minorHAnsi" w:hAnsiTheme="minorHAnsi" w:cstheme="minorHAnsi"/>
                <w:lang w:eastAsia="cs-CZ"/>
              </w:rPr>
              <w:t xml:space="preserve">arant bude </w:t>
            </w:r>
            <w:r>
              <w:rPr>
                <w:rFonts w:asciiTheme="minorHAnsi" w:hAnsiTheme="minorHAnsi" w:cstheme="minorHAnsi"/>
                <w:lang w:eastAsia="cs-CZ"/>
              </w:rPr>
              <w:t>zajišťovat</w:t>
            </w:r>
            <w:r w:rsidR="00E8571A">
              <w:rPr>
                <w:rFonts w:asciiTheme="minorHAnsi" w:hAnsiTheme="minorHAnsi" w:cstheme="minorHAnsi"/>
                <w:lang w:eastAsia="cs-CZ"/>
              </w:rPr>
              <w:t>:</w:t>
            </w:r>
          </w:p>
          <w:p w14:paraId="2C06CF80" w14:textId="642D5BAD" w:rsidR="00E8571A" w:rsidRPr="003102F0" w:rsidRDefault="00E8571A" w:rsidP="002479C1">
            <w:pPr>
              <w:pStyle w:val="Odstavecseseznamem"/>
              <w:numPr>
                <w:ilvl w:val="0"/>
                <w:numId w:val="24"/>
              </w:numPr>
              <w:suppressAutoHyphens w:val="0"/>
              <w:spacing w:before="40"/>
              <w:jc w:val="both"/>
              <w:rPr>
                <w:rFonts w:asciiTheme="minorHAnsi" w:hAnsiTheme="minorHAnsi" w:cstheme="minorHAnsi"/>
                <w:lang w:eastAsia="cs-CZ"/>
              </w:rPr>
            </w:pPr>
            <w:r w:rsidRPr="003102F0">
              <w:rPr>
                <w:rFonts w:asciiTheme="minorHAnsi" w:hAnsiTheme="minorHAnsi" w:cstheme="minorHAnsi"/>
                <w:lang w:eastAsia="cs-CZ"/>
              </w:rPr>
              <w:t xml:space="preserve">expertní činnost (odborné </w:t>
            </w:r>
            <w:r>
              <w:rPr>
                <w:rFonts w:asciiTheme="minorHAnsi" w:hAnsiTheme="minorHAnsi" w:cstheme="minorHAnsi"/>
                <w:lang w:eastAsia="cs-CZ"/>
              </w:rPr>
              <w:t>řízení</w:t>
            </w:r>
            <w:r w:rsidRPr="003102F0">
              <w:rPr>
                <w:rFonts w:asciiTheme="minorHAnsi" w:hAnsiTheme="minorHAnsi" w:cstheme="minorHAnsi"/>
                <w:lang w:eastAsia="cs-CZ"/>
              </w:rPr>
              <w:t xml:space="preserve"> realizace </w:t>
            </w:r>
            <w:r w:rsidR="00C337A1">
              <w:rPr>
                <w:rFonts w:asciiTheme="minorHAnsi" w:hAnsiTheme="minorHAnsi" w:cstheme="minorHAnsi"/>
                <w:lang w:eastAsia="cs-CZ"/>
              </w:rPr>
              <w:t>aktivit</w:t>
            </w:r>
            <w:r w:rsidRPr="003102F0">
              <w:rPr>
                <w:rFonts w:asciiTheme="minorHAnsi" w:hAnsiTheme="minorHAnsi" w:cstheme="minorHAnsi"/>
                <w:lang w:eastAsia="cs-CZ"/>
              </w:rPr>
              <w:t xml:space="preserve"> a jeho jednotlivých modulů; supervize aktivit a jejich evaluace; </w:t>
            </w:r>
            <w:r>
              <w:rPr>
                <w:rFonts w:asciiTheme="minorHAnsi" w:hAnsiTheme="minorHAnsi" w:cstheme="minorHAnsi"/>
                <w:lang w:eastAsia="cs-CZ"/>
              </w:rPr>
              <w:t xml:space="preserve">odborná koordinace a </w:t>
            </w:r>
            <w:r w:rsidRPr="003102F0">
              <w:rPr>
                <w:rFonts w:asciiTheme="minorHAnsi" w:hAnsiTheme="minorHAnsi" w:cstheme="minorHAnsi"/>
                <w:lang w:eastAsia="cs-CZ"/>
              </w:rPr>
              <w:t>vedení lektorů)</w:t>
            </w:r>
            <w:r w:rsidR="007C21D6">
              <w:rPr>
                <w:rFonts w:asciiTheme="minorHAnsi" w:hAnsiTheme="minorHAnsi" w:cstheme="minorHAnsi"/>
                <w:lang w:eastAsia="cs-CZ"/>
              </w:rPr>
              <w:t>;</w:t>
            </w:r>
          </w:p>
          <w:p w14:paraId="1C532A7C" w14:textId="4637C27F" w:rsidR="00E8571A" w:rsidRPr="003102F0" w:rsidRDefault="00E8571A" w:rsidP="002479C1">
            <w:pPr>
              <w:pStyle w:val="Odstavecseseznamem"/>
              <w:numPr>
                <w:ilvl w:val="0"/>
                <w:numId w:val="24"/>
              </w:numPr>
              <w:suppressAutoHyphens w:val="0"/>
              <w:spacing w:before="40"/>
              <w:jc w:val="both"/>
              <w:rPr>
                <w:rFonts w:asciiTheme="minorHAnsi" w:hAnsiTheme="minorHAnsi" w:cstheme="minorHAnsi"/>
                <w:lang w:eastAsia="cs-CZ"/>
              </w:rPr>
            </w:pPr>
            <w:r w:rsidRPr="003102F0">
              <w:rPr>
                <w:rFonts w:asciiTheme="minorHAnsi" w:hAnsiTheme="minorHAnsi" w:cstheme="minorHAnsi"/>
                <w:lang w:eastAsia="cs-CZ"/>
              </w:rPr>
              <w:t>metodick</w:t>
            </w:r>
            <w:r>
              <w:rPr>
                <w:rFonts w:asciiTheme="minorHAnsi" w:hAnsiTheme="minorHAnsi" w:cstheme="minorHAnsi"/>
                <w:lang w:eastAsia="cs-CZ"/>
              </w:rPr>
              <w:t>ou</w:t>
            </w:r>
            <w:r w:rsidRPr="003102F0">
              <w:rPr>
                <w:rFonts w:asciiTheme="minorHAnsi" w:hAnsiTheme="minorHAnsi" w:cstheme="minorHAnsi"/>
                <w:lang w:eastAsia="cs-CZ"/>
              </w:rPr>
              <w:t xml:space="preserve"> činnost (</w:t>
            </w:r>
            <w:r>
              <w:rPr>
                <w:rFonts w:asciiTheme="minorHAnsi" w:hAnsiTheme="minorHAnsi" w:cstheme="minorHAnsi"/>
                <w:lang w:eastAsia="cs-CZ"/>
              </w:rPr>
              <w:t xml:space="preserve">poskytování </w:t>
            </w:r>
            <w:r w:rsidRPr="003102F0">
              <w:rPr>
                <w:rFonts w:asciiTheme="minorHAnsi" w:hAnsiTheme="minorHAnsi" w:cstheme="minorHAnsi"/>
                <w:lang w:eastAsia="cs-CZ"/>
              </w:rPr>
              <w:t xml:space="preserve">metodické podpory </w:t>
            </w:r>
            <w:r w:rsidR="00C337A1">
              <w:rPr>
                <w:rFonts w:asciiTheme="minorHAnsi" w:hAnsiTheme="minorHAnsi" w:cstheme="minorHAnsi"/>
                <w:lang w:eastAsia="cs-CZ"/>
              </w:rPr>
              <w:t xml:space="preserve">odborným garantům </w:t>
            </w:r>
            <w:r w:rsidR="007C21D6">
              <w:rPr>
                <w:rFonts w:asciiTheme="minorHAnsi" w:hAnsiTheme="minorHAnsi" w:cstheme="minorHAnsi"/>
                <w:lang w:eastAsia="cs-CZ"/>
              </w:rPr>
              <w:t xml:space="preserve">realizace aktivit </w:t>
            </w:r>
            <w:r w:rsidRPr="003102F0">
              <w:rPr>
                <w:rFonts w:asciiTheme="minorHAnsi" w:hAnsiTheme="minorHAnsi" w:cstheme="minorHAnsi"/>
                <w:lang w:eastAsia="cs-CZ"/>
              </w:rPr>
              <w:t>i ostatní</w:t>
            </w:r>
            <w:r>
              <w:rPr>
                <w:rFonts w:asciiTheme="minorHAnsi" w:hAnsiTheme="minorHAnsi" w:cstheme="minorHAnsi"/>
                <w:lang w:eastAsia="cs-CZ"/>
              </w:rPr>
              <w:t xml:space="preserve">m </w:t>
            </w:r>
            <w:r w:rsidRPr="003102F0">
              <w:rPr>
                <w:rFonts w:asciiTheme="minorHAnsi" w:hAnsiTheme="minorHAnsi" w:cstheme="minorHAnsi"/>
                <w:lang w:eastAsia="cs-CZ"/>
              </w:rPr>
              <w:t>pedagogů</w:t>
            </w:r>
            <w:r>
              <w:rPr>
                <w:rFonts w:asciiTheme="minorHAnsi" w:hAnsiTheme="minorHAnsi" w:cstheme="minorHAnsi"/>
                <w:lang w:eastAsia="cs-CZ"/>
              </w:rPr>
              <w:t>m</w:t>
            </w:r>
            <w:r w:rsidRPr="003102F0">
              <w:rPr>
                <w:rFonts w:asciiTheme="minorHAnsi" w:hAnsiTheme="minorHAnsi" w:cstheme="minorHAnsi"/>
                <w:lang w:eastAsia="cs-CZ"/>
              </w:rPr>
              <w:t xml:space="preserve"> zapojených škol; metodické vedení a poskytování reflexe cílové skupině v</w:t>
            </w:r>
            <w:r>
              <w:rPr>
                <w:rFonts w:asciiTheme="minorHAnsi" w:hAnsiTheme="minorHAnsi" w:cstheme="minorHAnsi"/>
                <w:lang w:eastAsia="cs-CZ"/>
              </w:rPr>
              <w:t> </w:t>
            </w:r>
            <w:r w:rsidRPr="003102F0">
              <w:rPr>
                <w:rFonts w:asciiTheme="minorHAnsi" w:hAnsiTheme="minorHAnsi" w:cstheme="minorHAnsi"/>
                <w:lang w:eastAsia="cs-CZ"/>
              </w:rPr>
              <w:t>rámci vzájemných návštěv škol</w:t>
            </w:r>
            <w:r w:rsidR="007C21D6">
              <w:rPr>
                <w:rFonts w:asciiTheme="minorHAnsi" w:hAnsiTheme="minorHAnsi" w:cstheme="minorHAnsi"/>
                <w:lang w:eastAsia="cs-CZ"/>
              </w:rPr>
              <w:t xml:space="preserve"> i při výuce</w:t>
            </w:r>
            <w:r w:rsidRPr="003102F0">
              <w:rPr>
                <w:rFonts w:asciiTheme="minorHAnsi" w:hAnsiTheme="minorHAnsi" w:cstheme="minorHAnsi"/>
                <w:lang w:eastAsia="cs-CZ"/>
              </w:rPr>
              <w:t>; metodické vedení zpráv o</w:t>
            </w:r>
            <w:r w:rsidR="007C21D6">
              <w:rPr>
                <w:rFonts w:asciiTheme="minorHAnsi" w:hAnsiTheme="minorHAnsi" w:cstheme="minorHAnsi"/>
                <w:lang w:eastAsia="cs-CZ"/>
              </w:rPr>
              <w:t> </w:t>
            </w:r>
            <w:r w:rsidRPr="003102F0">
              <w:rPr>
                <w:rFonts w:asciiTheme="minorHAnsi" w:hAnsiTheme="minorHAnsi" w:cstheme="minorHAnsi"/>
                <w:lang w:eastAsia="cs-CZ"/>
              </w:rPr>
              <w:t>kvalitě jazykového vzdělávání dle rámce pro hodnocení jednotlivých škol)</w:t>
            </w:r>
            <w:r w:rsidR="007C21D6">
              <w:rPr>
                <w:rFonts w:asciiTheme="minorHAnsi" w:hAnsiTheme="minorHAnsi" w:cstheme="minorHAnsi"/>
                <w:lang w:eastAsia="cs-CZ"/>
              </w:rPr>
              <w:t>;</w:t>
            </w:r>
          </w:p>
          <w:p w14:paraId="3D918760" w14:textId="34FE1E8D" w:rsidR="00E8571A" w:rsidRDefault="00E8571A" w:rsidP="002479C1">
            <w:pPr>
              <w:pStyle w:val="Odstavecseseznamem"/>
              <w:numPr>
                <w:ilvl w:val="0"/>
                <w:numId w:val="24"/>
              </w:numPr>
              <w:suppressAutoHyphens w:val="0"/>
              <w:spacing w:before="40"/>
              <w:jc w:val="both"/>
              <w:rPr>
                <w:rFonts w:asciiTheme="minorHAnsi" w:hAnsiTheme="minorHAnsi" w:cstheme="minorHAnsi"/>
                <w:lang w:eastAsia="cs-CZ"/>
              </w:rPr>
            </w:pPr>
            <w:r w:rsidRPr="003102F0">
              <w:rPr>
                <w:rFonts w:asciiTheme="minorHAnsi" w:hAnsiTheme="minorHAnsi" w:cstheme="minorHAnsi"/>
                <w:lang w:eastAsia="cs-CZ"/>
              </w:rPr>
              <w:t>kooperac</w:t>
            </w:r>
            <w:r>
              <w:rPr>
                <w:rFonts w:asciiTheme="minorHAnsi" w:hAnsiTheme="minorHAnsi" w:cstheme="minorHAnsi"/>
                <w:lang w:eastAsia="cs-CZ"/>
              </w:rPr>
              <w:t>i</w:t>
            </w:r>
            <w:r w:rsidRPr="003102F0">
              <w:rPr>
                <w:rFonts w:asciiTheme="minorHAnsi" w:hAnsiTheme="minorHAnsi" w:cstheme="minorHAnsi"/>
                <w:lang w:eastAsia="cs-CZ"/>
              </w:rPr>
              <w:t xml:space="preserve"> s</w:t>
            </w:r>
            <w:r w:rsidR="007C21D6">
              <w:rPr>
                <w:rFonts w:asciiTheme="minorHAnsi" w:hAnsiTheme="minorHAnsi" w:cstheme="minorHAnsi"/>
                <w:lang w:eastAsia="cs-CZ"/>
              </w:rPr>
              <w:t> koordinátorem aktivit</w:t>
            </w:r>
            <w:r w:rsidRPr="003102F0">
              <w:rPr>
                <w:rFonts w:asciiTheme="minorHAnsi" w:hAnsiTheme="minorHAnsi" w:cstheme="minorHAnsi"/>
                <w:lang w:eastAsia="cs-CZ"/>
              </w:rPr>
              <w:t xml:space="preserve"> </w:t>
            </w:r>
            <w:r>
              <w:rPr>
                <w:rFonts w:asciiTheme="minorHAnsi" w:hAnsiTheme="minorHAnsi" w:cstheme="minorHAnsi"/>
                <w:lang w:eastAsia="cs-CZ"/>
              </w:rPr>
              <w:t xml:space="preserve">objednatele </w:t>
            </w:r>
            <w:r w:rsidRPr="003102F0">
              <w:rPr>
                <w:rFonts w:asciiTheme="minorHAnsi" w:hAnsiTheme="minorHAnsi" w:cstheme="minorHAnsi"/>
                <w:lang w:eastAsia="cs-CZ"/>
              </w:rPr>
              <w:t xml:space="preserve">v průběhu </w:t>
            </w:r>
            <w:r>
              <w:rPr>
                <w:rFonts w:asciiTheme="minorHAnsi" w:hAnsiTheme="minorHAnsi" w:cstheme="minorHAnsi"/>
                <w:lang w:eastAsia="cs-CZ"/>
              </w:rPr>
              <w:t xml:space="preserve">realizace </w:t>
            </w:r>
            <w:r w:rsidRPr="003102F0">
              <w:rPr>
                <w:rFonts w:asciiTheme="minorHAnsi" w:hAnsiTheme="minorHAnsi" w:cstheme="minorHAnsi"/>
                <w:lang w:eastAsia="cs-CZ"/>
              </w:rPr>
              <w:t>pro</w:t>
            </w:r>
            <w:r w:rsidR="007C21D6">
              <w:rPr>
                <w:rFonts w:asciiTheme="minorHAnsi" w:hAnsiTheme="minorHAnsi" w:cstheme="minorHAnsi"/>
                <w:lang w:eastAsia="cs-CZ"/>
              </w:rPr>
              <w:t>jektu</w:t>
            </w:r>
            <w:r w:rsidRPr="003102F0">
              <w:rPr>
                <w:rFonts w:asciiTheme="minorHAnsi" w:hAnsiTheme="minorHAnsi" w:cstheme="minorHAnsi"/>
                <w:lang w:eastAsia="cs-CZ"/>
              </w:rPr>
              <w:t xml:space="preserve"> a při zpracování </w:t>
            </w:r>
            <w:r>
              <w:rPr>
                <w:rFonts w:asciiTheme="minorHAnsi" w:hAnsiTheme="minorHAnsi" w:cstheme="minorHAnsi"/>
                <w:lang w:eastAsia="cs-CZ"/>
              </w:rPr>
              <w:t>průběžn</w:t>
            </w:r>
            <w:r w:rsidR="007C21D6">
              <w:rPr>
                <w:rFonts w:asciiTheme="minorHAnsi" w:hAnsiTheme="minorHAnsi" w:cstheme="minorHAnsi"/>
                <w:lang w:eastAsia="cs-CZ"/>
              </w:rPr>
              <w:t>ých</w:t>
            </w:r>
            <w:r>
              <w:rPr>
                <w:rFonts w:asciiTheme="minorHAnsi" w:hAnsiTheme="minorHAnsi" w:cstheme="minorHAnsi"/>
                <w:lang w:eastAsia="cs-CZ"/>
              </w:rPr>
              <w:t xml:space="preserve"> i </w:t>
            </w:r>
            <w:r w:rsidRPr="003102F0">
              <w:rPr>
                <w:rFonts w:asciiTheme="minorHAnsi" w:hAnsiTheme="minorHAnsi" w:cstheme="minorHAnsi"/>
                <w:lang w:eastAsia="cs-CZ"/>
              </w:rPr>
              <w:t>závěrečn</w:t>
            </w:r>
            <w:r w:rsidR="007C21D6">
              <w:rPr>
                <w:rFonts w:asciiTheme="minorHAnsi" w:hAnsiTheme="minorHAnsi" w:cstheme="minorHAnsi"/>
                <w:lang w:eastAsia="cs-CZ"/>
              </w:rPr>
              <w:t>ých</w:t>
            </w:r>
            <w:r w:rsidRPr="003102F0">
              <w:rPr>
                <w:rFonts w:asciiTheme="minorHAnsi" w:hAnsiTheme="minorHAnsi" w:cstheme="minorHAnsi"/>
                <w:lang w:eastAsia="cs-CZ"/>
              </w:rPr>
              <w:t xml:space="preserve"> zpráv</w:t>
            </w:r>
            <w:r>
              <w:rPr>
                <w:rFonts w:asciiTheme="minorHAnsi" w:hAnsiTheme="minorHAnsi" w:cstheme="minorHAnsi"/>
                <w:lang w:eastAsia="cs-CZ"/>
              </w:rPr>
              <w:t xml:space="preserve"> o realizaci</w:t>
            </w:r>
            <w:r w:rsidR="007C21D6">
              <w:rPr>
                <w:rFonts w:asciiTheme="minorHAnsi" w:hAnsiTheme="minorHAnsi" w:cstheme="minorHAnsi"/>
                <w:lang w:eastAsia="cs-CZ"/>
              </w:rPr>
              <w:t>;</w:t>
            </w:r>
          </w:p>
          <w:p w14:paraId="13034DC9" w14:textId="71ACD663" w:rsidR="00E8571A" w:rsidRPr="00CC7F14" w:rsidRDefault="00E8571A" w:rsidP="002479C1">
            <w:pPr>
              <w:pStyle w:val="Odstavecseseznamem"/>
              <w:numPr>
                <w:ilvl w:val="0"/>
                <w:numId w:val="24"/>
              </w:numPr>
              <w:suppressAutoHyphens w:val="0"/>
              <w:spacing w:before="40"/>
              <w:jc w:val="both"/>
              <w:rPr>
                <w:rFonts w:asciiTheme="minorHAnsi" w:hAnsiTheme="minorHAnsi" w:cstheme="minorHAnsi"/>
                <w:lang w:eastAsia="cs-CZ"/>
              </w:rPr>
            </w:pPr>
            <w:r w:rsidRPr="00CC7F14">
              <w:rPr>
                <w:rFonts w:asciiTheme="minorHAnsi" w:hAnsiTheme="minorHAnsi" w:cstheme="minorHAnsi"/>
                <w:lang w:eastAsia="cs-CZ"/>
              </w:rPr>
              <w:t xml:space="preserve">vyhodnocování a evaluaci </w:t>
            </w:r>
            <w:r w:rsidR="007C21D6">
              <w:rPr>
                <w:rFonts w:asciiTheme="minorHAnsi" w:hAnsiTheme="minorHAnsi" w:cstheme="minorHAnsi"/>
                <w:lang w:eastAsia="cs-CZ"/>
              </w:rPr>
              <w:t>aktivit</w:t>
            </w:r>
            <w:r w:rsidRPr="00CC7F14">
              <w:rPr>
                <w:rFonts w:asciiTheme="minorHAnsi" w:hAnsiTheme="minorHAnsi" w:cstheme="minorHAnsi"/>
                <w:lang w:eastAsia="cs-CZ"/>
              </w:rPr>
              <w:t xml:space="preserve"> včetně přípravy evaluačních nástrojů</w:t>
            </w:r>
            <w:r w:rsidR="007C21D6">
              <w:rPr>
                <w:rFonts w:asciiTheme="minorHAnsi" w:hAnsiTheme="minorHAnsi" w:cstheme="minorHAnsi"/>
                <w:lang w:eastAsia="cs-CZ"/>
              </w:rPr>
              <w:t>;</w:t>
            </w:r>
          </w:p>
          <w:p w14:paraId="00CBDEAE" w14:textId="0EAC0574" w:rsidR="00E8571A" w:rsidRPr="003102F0" w:rsidRDefault="00E8571A" w:rsidP="002479C1">
            <w:pPr>
              <w:pStyle w:val="Odstavecseseznamem"/>
              <w:numPr>
                <w:ilvl w:val="0"/>
                <w:numId w:val="24"/>
              </w:numPr>
              <w:suppressAutoHyphens w:val="0"/>
              <w:spacing w:before="40"/>
              <w:jc w:val="both"/>
              <w:rPr>
                <w:rFonts w:asciiTheme="minorHAnsi" w:hAnsiTheme="minorHAnsi" w:cstheme="minorHAnsi"/>
                <w:lang w:eastAsia="cs-CZ"/>
              </w:rPr>
            </w:pPr>
            <w:r w:rsidRPr="00FC401C">
              <w:rPr>
                <w:rFonts w:asciiTheme="minorHAnsi" w:hAnsiTheme="minorHAnsi" w:cstheme="minorHAnsi"/>
                <w:lang w:eastAsia="cs-CZ"/>
              </w:rPr>
              <w:t>prezentaci výsledků pro</w:t>
            </w:r>
            <w:r w:rsidR="007C21D6">
              <w:rPr>
                <w:rFonts w:asciiTheme="minorHAnsi" w:hAnsiTheme="minorHAnsi" w:cstheme="minorHAnsi"/>
                <w:lang w:eastAsia="cs-CZ"/>
              </w:rPr>
              <w:t>jektu</w:t>
            </w:r>
            <w:r w:rsidRPr="00FC401C">
              <w:rPr>
                <w:rFonts w:asciiTheme="minorHAnsi" w:hAnsiTheme="minorHAnsi" w:cstheme="minorHAnsi"/>
                <w:lang w:eastAsia="cs-CZ"/>
              </w:rPr>
              <w:t xml:space="preserve"> </w:t>
            </w:r>
            <w:r>
              <w:rPr>
                <w:rFonts w:asciiTheme="minorHAnsi" w:hAnsiTheme="minorHAnsi" w:cstheme="minorHAnsi"/>
                <w:lang w:eastAsia="cs-CZ"/>
              </w:rPr>
              <w:t>a další činnosti související s odbornou stránkou pro</w:t>
            </w:r>
            <w:r w:rsidR="00A7277A">
              <w:rPr>
                <w:rFonts w:asciiTheme="minorHAnsi" w:hAnsiTheme="minorHAnsi" w:cstheme="minorHAnsi"/>
                <w:lang w:eastAsia="cs-CZ"/>
              </w:rPr>
              <w:t>jektu</w:t>
            </w:r>
            <w:r w:rsidR="007C21D6">
              <w:rPr>
                <w:rFonts w:asciiTheme="minorHAnsi" w:hAnsiTheme="minorHAnsi" w:cstheme="minorHAnsi"/>
                <w:lang w:eastAsia="cs-CZ"/>
              </w:rPr>
              <w:t>.</w:t>
            </w:r>
          </w:p>
        </w:tc>
      </w:tr>
      <w:tr w:rsidR="00E8571A" w:rsidRPr="0091772D" w14:paraId="45EB0AAD" w14:textId="77777777" w:rsidTr="00EB35C2">
        <w:trPr>
          <w:trHeight w:val="693"/>
        </w:trPr>
        <w:tc>
          <w:tcPr>
            <w:tcW w:w="2552" w:type="dxa"/>
            <w:tcBorders>
              <w:top w:val="single" w:sz="12" w:space="0" w:color="auto"/>
              <w:left w:val="single" w:sz="12" w:space="0" w:color="auto"/>
            </w:tcBorders>
            <w:shd w:val="clear" w:color="auto" w:fill="F2F2F2" w:themeFill="background1" w:themeFillShade="F2"/>
            <w:tcMar>
              <w:top w:w="85" w:type="dxa"/>
              <w:left w:w="85" w:type="dxa"/>
              <w:bottom w:w="85" w:type="dxa"/>
              <w:right w:w="85" w:type="dxa"/>
            </w:tcMar>
          </w:tcPr>
          <w:p w14:paraId="003EFA9B" w14:textId="16B2EE67" w:rsidR="00E8571A" w:rsidRDefault="00E8571A" w:rsidP="00EB35C2">
            <w:pPr>
              <w:suppressAutoHyphens w:val="0"/>
              <w:rPr>
                <w:rFonts w:asciiTheme="minorHAnsi" w:hAnsiTheme="minorHAnsi" w:cstheme="minorHAnsi"/>
                <w:b/>
                <w:lang w:eastAsia="cs-CZ"/>
              </w:rPr>
            </w:pPr>
            <w:r>
              <w:rPr>
                <w:rFonts w:asciiTheme="minorHAnsi" w:hAnsiTheme="minorHAnsi" w:cstheme="minorHAnsi"/>
                <w:b/>
                <w:lang w:eastAsia="cs-CZ"/>
              </w:rPr>
              <w:t>2</w:t>
            </w:r>
            <w:r w:rsidRPr="0091772D">
              <w:rPr>
                <w:rFonts w:asciiTheme="minorHAnsi" w:hAnsiTheme="minorHAnsi" w:cstheme="minorHAnsi"/>
                <w:b/>
                <w:lang w:eastAsia="cs-CZ"/>
              </w:rPr>
              <w:t xml:space="preserve">. </w:t>
            </w:r>
            <w:r>
              <w:rPr>
                <w:rFonts w:asciiTheme="minorHAnsi" w:hAnsiTheme="minorHAnsi" w:cstheme="minorHAnsi"/>
                <w:b/>
                <w:lang w:eastAsia="cs-CZ"/>
              </w:rPr>
              <w:t xml:space="preserve">Doplnění požadovaných činnosti odborného garanta dle modulů </w:t>
            </w:r>
            <w:r w:rsidR="00A7277A">
              <w:rPr>
                <w:rFonts w:asciiTheme="minorHAnsi" w:hAnsiTheme="minorHAnsi" w:cstheme="minorHAnsi"/>
                <w:b/>
                <w:lang w:eastAsia="cs-CZ"/>
              </w:rPr>
              <w:t>aktivity</w:t>
            </w:r>
          </w:p>
        </w:tc>
        <w:tc>
          <w:tcPr>
            <w:tcW w:w="7371" w:type="dxa"/>
            <w:tcBorders>
              <w:top w:val="single" w:sz="12" w:space="0" w:color="auto"/>
              <w:right w:val="single" w:sz="12" w:space="0" w:color="auto"/>
            </w:tcBorders>
            <w:shd w:val="clear" w:color="auto" w:fill="auto"/>
            <w:tcMar>
              <w:top w:w="85" w:type="dxa"/>
              <w:left w:w="85" w:type="dxa"/>
              <w:bottom w:w="85" w:type="dxa"/>
              <w:right w:w="85" w:type="dxa"/>
            </w:tcMar>
          </w:tcPr>
          <w:p w14:paraId="7F8624FE" w14:textId="08514E42" w:rsidR="00E8571A" w:rsidRPr="00187AAD" w:rsidRDefault="00E8571A" w:rsidP="00EB35C2">
            <w:pPr>
              <w:suppressAutoHyphens w:val="0"/>
              <w:jc w:val="both"/>
              <w:rPr>
                <w:rFonts w:asciiTheme="minorHAnsi" w:hAnsiTheme="minorHAnsi" w:cstheme="minorHAnsi"/>
                <w:b/>
                <w:bCs/>
                <w:lang w:eastAsia="cs-CZ"/>
              </w:rPr>
            </w:pPr>
            <w:r w:rsidRPr="00B43DC7">
              <w:rPr>
                <w:rFonts w:asciiTheme="minorHAnsi" w:hAnsiTheme="minorHAnsi" w:cstheme="minorHAnsi"/>
                <w:b/>
                <w:bCs/>
                <w:lang w:eastAsia="cs-CZ"/>
              </w:rPr>
              <w:t>Modul</w:t>
            </w:r>
            <w:r w:rsidR="00187AAD">
              <w:rPr>
                <w:rFonts w:asciiTheme="minorHAnsi" w:hAnsiTheme="minorHAnsi" w:cstheme="minorHAnsi"/>
                <w:b/>
                <w:bCs/>
                <w:lang w:eastAsia="cs-CZ"/>
              </w:rPr>
              <w:t> </w:t>
            </w:r>
            <w:r w:rsidRPr="00B43DC7">
              <w:rPr>
                <w:rFonts w:asciiTheme="minorHAnsi" w:hAnsiTheme="minorHAnsi" w:cstheme="minorHAnsi"/>
                <w:b/>
                <w:bCs/>
                <w:lang w:eastAsia="cs-CZ"/>
              </w:rPr>
              <w:t>A</w:t>
            </w:r>
            <w:r w:rsidR="00187AAD">
              <w:rPr>
                <w:rFonts w:asciiTheme="minorHAnsi" w:hAnsiTheme="minorHAnsi" w:cstheme="minorHAnsi"/>
                <w:b/>
                <w:bCs/>
                <w:lang w:eastAsia="cs-CZ"/>
              </w:rPr>
              <w:t> </w:t>
            </w:r>
            <w:r w:rsidR="007C21D6">
              <w:rPr>
                <w:rFonts w:asciiTheme="minorHAnsi" w:hAnsiTheme="minorHAnsi" w:cstheme="minorHAnsi"/>
                <w:lang w:eastAsia="cs-CZ"/>
              </w:rPr>
              <w:t>G</w:t>
            </w:r>
            <w:r w:rsidRPr="00B43DC7">
              <w:rPr>
                <w:rFonts w:asciiTheme="minorHAnsi" w:hAnsiTheme="minorHAnsi" w:cstheme="minorHAnsi"/>
                <w:lang w:eastAsia="cs-CZ"/>
              </w:rPr>
              <w:t xml:space="preserve">arant při pobytových částech </w:t>
            </w:r>
            <w:r>
              <w:rPr>
                <w:rFonts w:asciiTheme="minorHAnsi" w:hAnsiTheme="minorHAnsi" w:cstheme="minorHAnsi"/>
                <w:lang w:eastAsia="cs-CZ"/>
              </w:rPr>
              <w:t>kurzů superviduje </w:t>
            </w:r>
            <w:r w:rsidRPr="00B43DC7">
              <w:rPr>
                <w:rFonts w:asciiTheme="minorHAnsi" w:hAnsiTheme="minorHAnsi" w:cstheme="minorHAnsi"/>
                <w:lang w:eastAsia="cs-CZ"/>
              </w:rPr>
              <w:t>jazykový rozvoj účastníků. Konzultuje s</w:t>
            </w:r>
            <w:r>
              <w:rPr>
                <w:rFonts w:asciiTheme="minorHAnsi" w:hAnsiTheme="minorHAnsi" w:cstheme="minorHAnsi"/>
                <w:lang w:eastAsia="cs-CZ"/>
              </w:rPr>
              <w:t> </w:t>
            </w:r>
            <w:r w:rsidRPr="00B43DC7">
              <w:rPr>
                <w:rFonts w:asciiTheme="minorHAnsi" w:hAnsiTheme="minorHAnsi" w:cstheme="minorHAnsi"/>
                <w:lang w:eastAsia="cs-CZ"/>
              </w:rPr>
              <w:t>lektory aktivizační metody pro osvojení si jazykových dovednostní účastníků</w:t>
            </w:r>
            <w:r>
              <w:rPr>
                <w:rFonts w:asciiTheme="minorHAnsi" w:hAnsiTheme="minorHAnsi" w:cstheme="minorHAnsi"/>
                <w:lang w:eastAsia="cs-CZ"/>
              </w:rPr>
              <w:t xml:space="preserve"> při u</w:t>
            </w:r>
            <w:r w:rsidRPr="00B43DC7">
              <w:rPr>
                <w:rFonts w:asciiTheme="minorHAnsi" w:hAnsiTheme="minorHAnsi" w:cstheme="minorHAnsi"/>
                <w:lang w:eastAsia="cs-CZ"/>
              </w:rPr>
              <w:t>plat</w:t>
            </w:r>
            <w:r>
              <w:rPr>
                <w:rFonts w:asciiTheme="minorHAnsi" w:hAnsiTheme="minorHAnsi" w:cstheme="minorHAnsi"/>
                <w:lang w:eastAsia="cs-CZ"/>
              </w:rPr>
              <w:t>nění</w:t>
            </w:r>
            <w:r w:rsidRPr="00B43DC7">
              <w:rPr>
                <w:rFonts w:asciiTheme="minorHAnsi" w:hAnsiTheme="minorHAnsi" w:cstheme="minorHAnsi"/>
                <w:lang w:eastAsia="cs-CZ"/>
              </w:rPr>
              <w:t xml:space="preserve"> individuální</w:t>
            </w:r>
            <w:r>
              <w:rPr>
                <w:rFonts w:asciiTheme="minorHAnsi" w:hAnsiTheme="minorHAnsi" w:cstheme="minorHAnsi"/>
                <w:lang w:eastAsia="cs-CZ"/>
              </w:rPr>
              <w:t>ho</w:t>
            </w:r>
            <w:r w:rsidRPr="00B43DC7">
              <w:rPr>
                <w:rFonts w:asciiTheme="minorHAnsi" w:hAnsiTheme="minorHAnsi" w:cstheme="minorHAnsi"/>
                <w:lang w:eastAsia="cs-CZ"/>
              </w:rPr>
              <w:t xml:space="preserve"> přístup</w:t>
            </w:r>
            <w:r>
              <w:rPr>
                <w:rFonts w:asciiTheme="minorHAnsi" w:hAnsiTheme="minorHAnsi" w:cstheme="minorHAnsi"/>
                <w:lang w:eastAsia="cs-CZ"/>
              </w:rPr>
              <w:t>u</w:t>
            </w:r>
            <w:r w:rsidRPr="00B43DC7">
              <w:rPr>
                <w:rFonts w:asciiTheme="minorHAnsi" w:hAnsiTheme="minorHAnsi" w:cstheme="minorHAnsi"/>
                <w:lang w:eastAsia="cs-CZ"/>
              </w:rPr>
              <w:t>.</w:t>
            </w:r>
          </w:p>
          <w:p w14:paraId="1335E183" w14:textId="1A88B860" w:rsidR="00E8571A" w:rsidRPr="00187AAD" w:rsidRDefault="00E8571A" w:rsidP="00EB35C2">
            <w:pPr>
              <w:suppressAutoHyphens w:val="0"/>
              <w:jc w:val="both"/>
              <w:rPr>
                <w:rFonts w:asciiTheme="minorHAnsi" w:hAnsiTheme="minorHAnsi" w:cstheme="minorHAnsi"/>
                <w:b/>
                <w:bCs/>
                <w:lang w:eastAsia="cs-CZ"/>
              </w:rPr>
            </w:pPr>
            <w:r w:rsidRPr="00043884">
              <w:rPr>
                <w:rFonts w:asciiTheme="minorHAnsi" w:hAnsiTheme="minorHAnsi" w:cstheme="minorHAnsi"/>
                <w:b/>
                <w:bCs/>
                <w:lang w:eastAsia="cs-CZ"/>
              </w:rPr>
              <w:t>Modul</w:t>
            </w:r>
            <w:r w:rsidR="00187AAD">
              <w:rPr>
                <w:rFonts w:asciiTheme="minorHAnsi" w:hAnsiTheme="minorHAnsi" w:cstheme="minorHAnsi"/>
                <w:b/>
                <w:bCs/>
                <w:lang w:eastAsia="cs-CZ"/>
              </w:rPr>
              <w:t> </w:t>
            </w:r>
            <w:r w:rsidRPr="00043884">
              <w:rPr>
                <w:rFonts w:asciiTheme="minorHAnsi" w:hAnsiTheme="minorHAnsi" w:cstheme="minorHAnsi"/>
                <w:b/>
                <w:bCs/>
                <w:lang w:eastAsia="cs-CZ"/>
              </w:rPr>
              <w:t>B</w:t>
            </w:r>
            <w:r w:rsidR="00187AAD">
              <w:rPr>
                <w:rFonts w:asciiTheme="minorHAnsi" w:hAnsiTheme="minorHAnsi" w:cstheme="minorHAnsi"/>
                <w:b/>
                <w:bCs/>
                <w:lang w:eastAsia="cs-CZ"/>
              </w:rPr>
              <w:t> </w:t>
            </w:r>
            <w:r w:rsidR="007C21D6">
              <w:rPr>
                <w:rFonts w:asciiTheme="minorHAnsi" w:hAnsiTheme="minorHAnsi" w:cstheme="minorHAnsi"/>
                <w:lang w:eastAsia="cs-CZ"/>
              </w:rPr>
              <w:t>G</w:t>
            </w:r>
            <w:r w:rsidRPr="00B43DC7">
              <w:rPr>
                <w:rFonts w:asciiTheme="minorHAnsi" w:hAnsiTheme="minorHAnsi" w:cstheme="minorHAnsi"/>
                <w:lang w:eastAsia="cs-CZ"/>
              </w:rPr>
              <w:t xml:space="preserve">arant </w:t>
            </w:r>
            <w:r>
              <w:rPr>
                <w:rFonts w:asciiTheme="minorHAnsi" w:hAnsiTheme="minorHAnsi" w:cstheme="minorHAnsi"/>
                <w:lang w:eastAsia="cs-CZ"/>
              </w:rPr>
              <w:t xml:space="preserve">společně s lektory </w:t>
            </w:r>
            <w:r w:rsidRPr="00B43DC7">
              <w:rPr>
                <w:rFonts w:asciiTheme="minorHAnsi" w:hAnsiTheme="minorHAnsi" w:cstheme="minorHAnsi"/>
                <w:lang w:eastAsia="cs-CZ"/>
              </w:rPr>
              <w:t xml:space="preserve">připravuje různé metody a formy práce, které lze </w:t>
            </w:r>
            <w:r>
              <w:rPr>
                <w:rFonts w:asciiTheme="minorHAnsi" w:hAnsiTheme="minorHAnsi" w:cstheme="minorHAnsi"/>
                <w:lang w:eastAsia="cs-CZ"/>
              </w:rPr>
              <w:t xml:space="preserve">využít </w:t>
            </w:r>
            <w:r w:rsidRPr="00B43DC7">
              <w:rPr>
                <w:rFonts w:asciiTheme="minorHAnsi" w:hAnsiTheme="minorHAnsi" w:cstheme="minorHAnsi"/>
                <w:lang w:eastAsia="cs-CZ"/>
              </w:rPr>
              <w:t>ve</w:t>
            </w:r>
            <w:r w:rsidR="006A18CC">
              <w:rPr>
                <w:rFonts w:asciiTheme="minorHAnsi" w:hAnsiTheme="minorHAnsi" w:cstheme="minorHAnsi"/>
                <w:lang w:eastAsia="cs-CZ"/>
              </w:rPr>
              <w:t> </w:t>
            </w:r>
            <w:r w:rsidRPr="00B43DC7">
              <w:rPr>
                <w:rFonts w:asciiTheme="minorHAnsi" w:hAnsiTheme="minorHAnsi" w:cstheme="minorHAnsi"/>
                <w:lang w:eastAsia="cs-CZ"/>
              </w:rPr>
              <w:t>výuce</w:t>
            </w:r>
            <w:r>
              <w:rPr>
                <w:rFonts w:asciiTheme="minorHAnsi" w:hAnsiTheme="minorHAnsi" w:cstheme="minorHAnsi"/>
                <w:lang w:eastAsia="cs-CZ"/>
              </w:rPr>
              <w:t xml:space="preserve"> a k</w:t>
            </w:r>
            <w:r w:rsidRPr="00B43DC7">
              <w:rPr>
                <w:rFonts w:asciiTheme="minorHAnsi" w:hAnsiTheme="minorHAnsi" w:cstheme="minorHAnsi"/>
                <w:lang w:eastAsia="cs-CZ"/>
              </w:rPr>
              <w:t xml:space="preserve">onzultuje s účastníky kurzu </w:t>
            </w:r>
            <w:r>
              <w:rPr>
                <w:rFonts w:asciiTheme="minorHAnsi" w:hAnsiTheme="minorHAnsi" w:cstheme="minorHAnsi"/>
                <w:lang w:eastAsia="cs-CZ"/>
              </w:rPr>
              <w:t xml:space="preserve">jejich </w:t>
            </w:r>
            <w:r w:rsidRPr="00B43DC7">
              <w:rPr>
                <w:rFonts w:asciiTheme="minorHAnsi" w:hAnsiTheme="minorHAnsi" w:cstheme="minorHAnsi"/>
                <w:lang w:eastAsia="cs-CZ"/>
              </w:rPr>
              <w:t>individuální potřeby</w:t>
            </w:r>
            <w:r>
              <w:rPr>
                <w:rFonts w:asciiTheme="minorHAnsi" w:hAnsiTheme="minorHAnsi" w:cstheme="minorHAnsi"/>
                <w:lang w:eastAsia="cs-CZ"/>
              </w:rPr>
              <w:t>.</w:t>
            </w:r>
          </w:p>
          <w:p w14:paraId="7EE23BD1" w14:textId="43EDC798" w:rsidR="00E8571A" w:rsidRPr="00187AAD" w:rsidRDefault="00E8571A" w:rsidP="00EB35C2">
            <w:pPr>
              <w:suppressAutoHyphens w:val="0"/>
              <w:jc w:val="both"/>
              <w:rPr>
                <w:rFonts w:asciiTheme="minorHAnsi" w:hAnsiTheme="minorHAnsi" w:cstheme="minorHAnsi"/>
                <w:b/>
                <w:bCs/>
                <w:lang w:eastAsia="cs-CZ"/>
              </w:rPr>
            </w:pPr>
            <w:r w:rsidRPr="00043884">
              <w:rPr>
                <w:rFonts w:asciiTheme="minorHAnsi" w:hAnsiTheme="minorHAnsi" w:cstheme="minorHAnsi"/>
                <w:b/>
                <w:bCs/>
                <w:lang w:eastAsia="cs-CZ"/>
              </w:rPr>
              <w:t>Modul</w:t>
            </w:r>
            <w:r w:rsidR="00187AAD">
              <w:rPr>
                <w:rFonts w:asciiTheme="minorHAnsi" w:hAnsiTheme="minorHAnsi" w:cstheme="minorHAnsi"/>
                <w:b/>
                <w:bCs/>
                <w:lang w:eastAsia="cs-CZ"/>
              </w:rPr>
              <w:t> </w:t>
            </w:r>
            <w:r w:rsidRPr="00043884">
              <w:rPr>
                <w:rFonts w:asciiTheme="minorHAnsi" w:hAnsiTheme="minorHAnsi" w:cstheme="minorHAnsi"/>
                <w:b/>
                <w:bCs/>
                <w:lang w:eastAsia="cs-CZ"/>
              </w:rPr>
              <w:t>C</w:t>
            </w:r>
            <w:r w:rsidR="00187AAD">
              <w:rPr>
                <w:rFonts w:asciiTheme="minorHAnsi" w:hAnsiTheme="minorHAnsi" w:cstheme="minorHAnsi"/>
                <w:b/>
                <w:bCs/>
                <w:lang w:eastAsia="cs-CZ"/>
              </w:rPr>
              <w:t> </w:t>
            </w:r>
            <w:r w:rsidR="006A18CC">
              <w:rPr>
                <w:rFonts w:asciiTheme="minorHAnsi" w:hAnsiTheme="minorHAnsi" w:cstheme="minorHAnsi"/>
                <w:lang w:eastAsia="cs-CZ"/>
              </w:rPr>
              <w:t>G</w:t>
            </w:r>
            <w:r w:rsidRPr="00B43DC7">
              <w:rPr>
                <w:rFonts w:asciiTheme="minorHAnsi" w:hAnsiTheme="minorHAnsi" w:cstheme="minorHAnsi"/>
                <w:lang w:eastAsia="cs-CZ"/>
              </w:rPr>
              <w:t xml:space="preserve">arant zavádí a podporuje výuku v tandemu na školách. </w:t>
            </w:r>
            <w:r>
              <w:rPr>
                <w:rFonts w:asciiTheme="minorHAnsi" w:hAnsiTheme="minorHAnsi" w:cstheme="minorHAnsi"/>
                <w:lang w:eastAsia="cs-CZ"/>
              </w:rPr>
              <w:t>Iniciuje</w:t>
            </w:r>
            <w:r w:rsidRPr="00B43DC7">
              <w:rPr>
                <w:rFonts w:asciiTheme="minorHAnsi" w:hAnsiTheme="minorHAnsi" w:cstheme="minorHAnsi"/>
                <w:lang w:eastAsia="cs-CZ"/>
              </w:rPr>
              <w:t xml:space="preserve"> ve školách sdílení </w:t>
            </w:r>
            <w:r>
              <w:rPr>
                <w:rFonts w:asciiTheme="minorHAnsi" w:hAnsiTheme="minorHAnsi" w:cstheme="minorHAnsi"/>
                <w:lang w:eastAsia="cs-CZ"/>
              </w:rPr>
              <w:t xml:space="preserve">zkušeností ve výuce </w:t>
            </w:r>
            <w:r w:rsidRPr="00B43DC7">
              <w:rPr>
                <w:rFonts w:asciiTheme="minorHAnsi" w:hAnsiTheme="minorHAnsi" w:cstheme="minorHAnsi"/>
                <w:lang w:eastAsia="cs-CZ"/>
              </w:rPr>
              <w:t>mezi zapojenými učiteli, vede pedagogy k individuálnímu přístupu k</w:t>
            </w:r>
            <w:r>
              <w:rPr>
                <w:rFonts w:asciiTheme="minorHAnsi" w:hAnsiTheme="minorHAnsi" w:cstheme="minorHAnsi"/>
                <w:lang w:eastAsia="cs-CZ"/>
              </w:rPr>
              <w:t> </w:t>
            </w:r>
            <w:r w:rsidRPr="00B43DC7">
              <w:rPr>
                <w:rFonts w:asciiTheme="minorHAnsi" w:hAnsiTheme="minorHAnsi" w:cstheme="minorHAnsi"/>
                <w:lang w:eastAsia="cs-CZ"/>
              </w:rPr>
              <w:t>žákům</w:t>
            </w:r>
            <w:r>
              <w:rPr>
                <w:rFonts w:asciiTheme="minorHAnsi" w:hAnsiTheme="minorHAnsi" w:cstheme="minorHAnsi"/>
                <w:lang w:eastAsia="cs-CZ"/>
              </w:rPr>
              <w:t xml:space="preserve"> a </w:t>
            </w:r>
            <w:r w:rsidRPr="00B43DC7">
              <w:rPr>
                <w:rFonts w:asciiTheme="minorHAnsi" w:hAnsiTheme="minorHAnsi" w:cstheme="minorHAnsi"/>
                <w:lang w:eastAsia="cs-CZ"/>
              </w:rPr>
              <w:t>rozvoji komunikačních dovedností metodou CLIL ve výuce.</w:t>
            </w:r>
          </w:p>
          <w:p w14:paraId="388400F1" w14:textId="062E6755" w:rsidR="00E8571A" w:rsidRPr="00187AAD" w:rsidRDefault="00E8571A" w:rsidP="00EB35C2">
            <w:pPr>
              <w:suppressAutoHyphens w:val="0"/>
              <w:jc w:val="both"/>
              <w:rPr>
                <w:rFonts w:asciiTheme="minorHAnsi" w:hAnsiTheme="minorHAnsi" w:cstheme="minorHAnsi"/>
                <w:b/>
                <w:bCs/>
                <w:lang w:eastAsia="cs-CZ"/>
              </w:rPr>
            </w:pPr>
            <w:r w:rsidRPr="00043884">
              <w:rPr>
                <w:rFonts w:asciiTheme="minorHAnsi" w:hAnsiTheme="minorHAnsi" w:cstheme="minorHAnsi"/>
                <w:b/>
                <w:bCs/>
                <w:lang w:eastAsia="cs-CZ"/>
              </w:rPr>
              <w:t>Modul</w:t>
            </w:r>
            <w:r w:rsidR="00187AAD">
              <w:rPr>
                <w:rFonts w:asciiTheme="minorHAnsi" w:hAnsiTheme="minorHAnsi" w:cstheme="minorHAnsi"/>
                <w:b/>
                <w:bCs/>
                <w:lang w:eastAsia="cs-CZ"/>
              </w:rPr>
              <w:t> </w:t>
            </w:r>
            <w:r w:rsidRPr="00043884">
              <w:rPr>
                <w:rFonts w:asciiTheme="minorHAnsi" w:hAnsiTheme="minorHAnsi" w:cstheme="minorHAnsi"/>
                <w:b/>
                <w:bCs/>
                <w:lang w:eastAsia="cs-CZ"/>
              </w:rPr>
              <w:t>D</w:t>
            </w:r>
            <w:r w:rsidR="00187AAD">
              <w:rPr>
                <w:rFonts w:asciiTheme="minorHAnsi" w:hAnsiTheme="minorHAnsi" w:cstheme="minorHAnsi"/>
                <w:b/>
                <w:bCs/>
                <w:lang w:eastAsia="cs-CZ"/>
              </w:rPr>
              <w:t> </w:t>
            </w:r>
            <w:r w:rsidR="006A18CC">
              <w:rPr>
                <w:rFonts w:asciiTheme="minorHAnsi" w:hAnsiTheme="minorHAnsi" w:cstheme="minorHAnsi"/>
                <w:lang w:eastAsia="cs-CZ"/>
              </w:rPr>
              <w:t>Garant v</w:t>
            </w:r>
            <w:r>
              <w:rPr>
                <w:rFonts w:asciiTheme="minorHAnsi" w:hAnsiTheme="minorHAnsi" w:cstheme="minorHAnsi"/>
                <w:lang w:eastAsia="cs-CZ"/>
              </w:rPr>
              <w:t>ytváří</w:t>
            </w:r>
            <w:r w:rsidRPr="00B43DC7">
              <w:rPr>
                <w:rFonts w:asciiTheme="minorHAnsi" w:hAnsiTheme="minorHAnsi" w:cstheme="minorHAnsi"/>
                <w:lang w:eastAsia="cs-CZ"/>
              </w:rPr>
              <w:t xml:space="preserve"> mezi školami </w:t>
            </w:r>
            <w:r>
              <w:rPr>
                <w:rFonts w:asciiTheme="minorHAnsi" w:hAnsiTheme="minorHAnsi" w:cstheme="minorHAnsi"/>
                <w:lang w:eastAsia="cs-CZ"/>
              </w:rPr>
              <w:t xml:space="preserve">systém </w:t>
            </w:r>
            <w:r w:rsidRPr="00B43DC7">
              <w:rPr>
                <w:rFonts w:asciiTheme="minorHAnsi" w:hAnsiTheme="minorHAnsi" w:cstheme="minorHAnsi"/>
                <w:lang w:eastAsia="cs-CZ"/>
              </w:rPr>
              <w:t>kolegiální podpor</w:t>
            </w:r>
            <w:r>
              <w:rPr>
                <w:rFonts w:asciiTheme="minorHAnsi" w:hAnsiTheme="minorHAnsi" w:cstheme="minorHAnsi"/>
                <w:lang w:eastAsia="cs-CZ"/>
              </w:rPr>
              <w:t>y</w:t>
            </w:r>
            <w:r w:rsidRPr="00B43DC7">
              <w:rPr>
                <w:rFonts w:asciiTheme="minorHAnsi" w:hAnsiTheme="minorHAnsi" w:cstheme="minorHAnsi"/>
                <w:lang w:eastAsia="cs-CZ"/>
              </w:rPr>
              <w:t xml:space="preserve">, </w:t>
            </w:r>
            <w:r>
              <w:rPr>
                <w:rFonts w:asciiTheme="minorHAnsi" w:hAnsiTheme="minorHAnsi" w:cstheme="minorHAnsi"/>
                <w:lang w:eastAsia="cs-CZ"/>
              </w:rPr>
              <w:t xml:space="preserve">iniciuje </w:t>
            </w:r>
            <w:r w:rsidRPr="00B43DC7">
              <w:rPr>
                <w:rFonts w:asciiTheme="minorHAnsi" w:hAnsiTheme="minorHAnsi" w:cstheme="minorHAnsi"/>
                <w:lang w:eastAsia="cs-CZ"/>
              </w:rPr>
              <w:t xml:space="preserve">předávání zkušeností, sdílení příkladů dobré praxe uvnitř školy i mezi školami. Podporuje pedagogy </w:t>
            </w:r>
            <w:r>
              <w:rPr>
                <w:rFonts w:asciiTheme="minorHAnsi" w:hAnsiTheme="minorHAnsi" w:cstheme="minorHAnsi"/>
                <w:lang w:eastAsia="cs-CZ"/>
              </w:rPr>
              <w:t>v</w:t>
            </w:r>
            <w:r w:rsidRPr="00B43DC7">
              <w:rPr>
                <w:rFonts w:asciiTheme="minorHAnsi" w:hAnsiTheme="minorHAnsi" w:cstheme="minorHAnsi"/>
                <w:lang w:eastAsia="cs-CZ"/>
              </w:rPr>
              <w:t xml:space="preserve"> rozvoji pedagogických kompetencí a </w:t>
            </w:r>
            <w:r>
              <w:rPr>
                <w:rFonts w:asciiTheme="minorHAnsi" w:hAnsiTheme="minorHAnsi" w:cstheme="minorHAnsi"/>
                <w:lang w:eastAsia="cs-CZ"/>
              </w:rPr>
              <w:t xml:space="preserve">metodicky je vede ke způsobilosti </w:t>
            </w:r>
            <w:r w:rsidRPr="00B43DC7">
              <w:rPr>
                <w:rFonts w:asciiTheme="minorHAnsi" w:hAnsiTheme="minorHAnsi" w:cstheme="minorHAnsi"/>
                <w:lang w:eastAsia="cs-CZ"/>
              </w:rPr>
              <w:t xml:space="preserve">vzájemnou </w:t>
            </w:r>
            <w:r>
              <w:rPr>
                <w:rFonts w:asciiTheme="minorHAnsi" w:hAnsiTheme="minorHAnsi" w:cstheme="minorHAnsi"/>
                <w:lang w:eastAsia="cs-CZ"/>
              </w:rPr>
              <w:t xml:space="preserve">kolegiální </w:t>
            </w:r>
            <w:r w:rsidRPr="00B43DC7">
              <w:rPr>
                <w:rFonts w:asciiTheme="minorHAnsi" w:hAnsiTheme="minorHAnsi" w:cstheme="minorHAnsi"/>
                <w:lang w:eastAsia="cs-CZ"/>
              </w:rPr>
              <w:t>podporu</w:t>
            </w:r>
            <w:r>
              <w:rPr>
                <w:rFonts w:asciiTheme="minorHAnsi" w:hAnsiTheme="minorHAnsi" w:cstheme="minorHAnsi"/>
                <w:lang w:eastAsia="cs-CZ"/>
              </w:rPr>
              <w:t xml:space="preserve"> poskytovat</w:t>
            </w:r>
            <w:r w:rsidRPr="00B43DC7">
              <w:rPr>
                <w:rFonts w:asciiTheme="minorHAnsi" w:hAnsiTheme="minorHAnsi" w:cstheme="minorHAnsi"/>
                <w:lang w:eastAsia="cs-CZ"/>
              </w:rPr>
              <w:t>.</w:t>
            </w:r>
          </w:p>
          <w:p w14:paraId="11174CD4" w14:textId="7C68B0B9" w:rsidR="00E8571A" w:rsidRPr="00187AAD" w:rsidRDefault="00E8571A" w:rsidP="00EB35C2">
            <w:pPr>
              <w:suppressAutoHyphens w:val="0"/>
              <w:jc w:val="both"/>
              <w:rPr>
                <w:rFonts w:asciiTheme="minorHAnsi" w:hAnsiTheme="minorHAnsi" w:cstheme="minorHAnsi"/>
                <w:b/>
                <w:bCs/>
                <w:lang w:eastAsia="cs-CZ"/>
              </w:rPr>
            </w:pPr>
            <w:r w:rsidRPr="0026687C">
              <w:rPr>
                <w:rFonts w:asciiTheme="minorHAnsi" w:hAnsiTheme="minorHAnsi" w:cstheme="minorHAnsi"/>
                <w:b/>
                <w:bCs/>
                <w:lang w:eastAsia="cs-CZ"/>
              </w:rPr>
              <w:t>Modul</w:t>
            </w:r>
            <w:r w:rsidR="00187AAD">
              <w:rPr>
                <w:rFonts w:asciiTheme="minorHAnsi" w:hAnsiTheme="minorHAnsi" w:cstheme="minorHAnsi"/>
                <w:b/>
                <w:bCs/>
                <w:lang w:eastAsia="cs-CZ"/>
              </w:rPr>
              <w:t> </w:t>
            </w:r>
            <w:r w:rsidRPr="0026687C">
              <w:rPr>
                <w:rFonts w:asciiTheme="minorHAnsi" w:hAnsiTheme="minorHAnsi" w:cstheme="minorHAnsi"/>
                <w:b/>
                <w:bCs/>
                <w:lang w:eastAsia="cs-CZ"/>
              </w:rPr>
              <w:t>E</w:t>
            </w:r>
            <w:r w:rsidR="00187AAD">
              <w:rPr>
                <w:rFonts w:asciiTheme="minorHAnsi" w:hAnsiTheme="minorHAnsi" w:cstheme="minorHAnsi"/>
                <w:b/>
                <w:bCs/>
                <w:lang w:eastAsia="cs-CZ"/>
              </w:rPr>
              <w:t> </w:t>
            </w:r>
            <w:r w:rsidR="006A18CC" w:rsidRPr="00C573F5">
              <w:rPr>
                <w:rFonts w:asciiTheme="minorHAnsi" w:hAnsiTheme="minorHAnsi" w:cstheme="minorHAnsi"/>
                <w:lang w:eastAsia="cs-CZ"/>
              </w:rPr>
              <w:t xml:space="preserve">Garant koordinuje a metodicky vede odborné garanty realizace aktivity zapojených škol, iniciuje jejich setkávání a výměnu zkušeností. </w:t>
            </w:r>
            <w:r w:rsidR="00C573F5">
              <w:rPr>
                <w:rFonts w:asciiTheme="minorHAnsi" w:hAnsiTheme="minorHAnsi" w:cstheme="minorHAnsi"/>
                <w:lang w:eastAsia="cs-CZ"/>
              </w:rPr>
              <w:t>Odborně p</w:t>
            </w:r>
            <w:r w:rsidRPr="00C573F5">
              <w:rPr>
                <w:rFonts w:asciiTheme="minorHAnsi" w:hAnsiTheme="minorHAnsi" w:cstheme="minorHAnsi"/>
                <w:lang w:eastAsia="cs-CZ"/>
              </w:rPr>
              <w:t>řipravuje workshopy zaměřené k</w:t>
            </w:r>
            <w:r w:rsidR="00C573F5">
              <w:rPr>
                <w:rFonts w:asciiTheme="minorHAnsi" w:hAnsiTheme="minorHAnsi" w:cstheme="minorHAnsi"/>
                <w:lang w:eastAsia="cs-CZ"/>
              </w:rPr>
              <w:t> </w:t>
            </w:r>
            <w:r w:rsidRPr="00C573F5">
              <w:rPr>
                <w:rFonts w:asciiTheme="minorHAnsi" w:hAnsiTheme="minorHAnsi" w:cstheme="minorHAnsi"/>
                <w:lang w:eastAsia="cs-CZ"/>
              </w:rPr>
              <w:t>trendům ve výuce jazyků. Vede a moderuje workshopy ke sdílení zkušeností a</w:t>
            </w:r>
            <w:r w:rsidR="00C573F5">
              <w:rPr>
                <w:rFonts w:asciiTheme="minorHAnsi" w:hAnsiTheme="minorHAnsi" w:cstheme="minorHAnsi"/>
                <w:lang w:eastAsia="cs-CZ"/>
              </w:rPr>
              <w:t> </w:t>
            </w:r>
            <w:r w:rsidRPr="00C573F5">
              <w:rPr>
                <w:rFonts w:asciiTheme="minorHAnsi" w:hAnsiTheme="minorHAnsi" w:cstheme="minorHAnsi"/>
                <w:lang w:eastAsia="cs-CZ"/>
              </w:rPr>
              <w:t>k</w:t>
            </w:r>
            <w:r w:rsidR="00C573F5">
              <w:rPr>
                <w:rFonts w:asciiTheme="minorHAnsi" w:hAnsiTheme="minorHAnsi" w:cstheme="minorHAnsi"/>
                <w:lang w:eastAsia="cs-CZ"/>
              </w:rPr>
              <w:t> </w:t>
            </w:r>
            <w:r w:rsidRPr="00C573F5">
              <w:rPr>
                <w:rFonts w:asciiTheme="minorHAnsi" w:hAnsiTheme="minorHAnsi" w:cstheme="minorHAnsi"/>
                <w:lang w:eastAsia="cs-CZ"/>
              </w:rPr>
              <w:t>plánování dalšího rozvoje a zlepšení cizojazyčné výuky ve školách, iniciuje a odborně vede jednání s vedením zapojených škol.</w:t>
            </w:r>
          </w:p>
        </w:tc>
      </w:tr>
      <w:tr w:rsidR="00E8571A" w:rsidRPr="0091772D" w14:paraId="1A5A38E9" w14:textId="77777777" w:rsidTr="00EB35C2">
        <w:trPr>
          <w:trHeight w:val="1533"/>
        </w:trPr>
        <w:tc>
          <w:tcPr>
            <w:tcW w:w="2552" w:type="dxa"/>
            <w:tcBorders>
              <w:left w:val="single" w:sz="12" w:space="0" w:color="auto"/>
            </w:tcBorders>
            <w:shd w:val="clear" w:color="auto" w:fill="F2F2F2" w:themeFill="background1" w:themeFillShade="F2"/>
            <w:tcMar>
              <w:top w:w="85" w:type="dxa"/>
              <w:left w:w="85" w:type="dxa"/>
              <w:bottom w:w="85" w:type="dxa"/>
              <w:right w:w="85" w:type="dxa"/>
            </w:tcMar>
          </w:tcPr>
          <w:p w14:paraId="65056863" w14:textId="77777777" w:rsidR="00E8571A" w:rsidRPr="0046223D" w:rsidRDefault="00E8571A" w:rsidP="00EB35C2">
            <w:pPr>
              <w:suppressAutoHyphens w:val="0"/>
              <w:rPr>
                <w:rFonts w:asciiTheme="minorHAnsi" w:hAnsiTheme="minorHAnsi" w:cstheme="minorHAnsi"/>
                <w:b/>
                <w:lang w:eastAsia="cs-CZ"/>
              </w:rPr>
            </w:pPr>
            <w:r>
              <w:rPr>
                <w:rFonts w:asciiTheme="minorHAnsi" w:hAnsiTheme="minorHAnsi" w:cstheme="minorHAnsi"/>
                <w:b/>
                <w:lang w:eastAsia="cs-CZ"/>
              </w:rPr>
              <w:t>3</w:t>
            </w:r>
            <w:r w:rsidRPr="0046223D">
              <w:rPr>
                <w:rFonts w:asciiTheme="minorHAnsi" w:hAnsiTheme="minorHAnsi" w:cstheme="minorHAnsi"/>
                <w:b/>
                <w:lang w:eastAsia="cs-CZ"/>
              </w:rPr>
              <w:t>. Doba a místo plnění</w:t>
            </w:r>
          </w:p>
        </w:tc>
        <w:tc>
          <w:tcPr>
            <w:tcW w:w="7371" w:type="dxa"/>
            <w:tcBorders>
              <w:right w:val="single" w:sz="12" w:space="0" w:color="auto"/>
            </w:tcBorders>
            <w:shd w:val="clear" w:color="auto" w:fill="auto"/>
            <w:tcMar>
              <w:top w:w="85" w:type="dxa"/>
              <w:left w:w="85" w:type="dxa"/>
              <w:bottom w:w="85" w:type="dxa"/>
              <w:right w:w="85" w:type="dxa"/>
            </w:tcMar>
          </w:tcPr>
          <w:p w14:paraId="1B827A21" w14:textId="190534ED" w:rsidR="00E8571A" w:rsidRDefault="00E8571A" w:rsidP="00EB35C2">
            <w:pPr>
              <w:suppressAutoHyphens w:val="0"/>
              <w:jc w:val="both"/>
              <w:rPr>
                <w:rFonts w:asciiTheme="minorHAnsi" w:hAnsiTheme="minorHAnsi" w:cstheme="minorHAnsi"/>
                <w:lang w:eastAsia="cs-CZ"/>
              </w:rPr>
            </w:pPr>
            <w:r w:rsidRPr="0046223D">
              <w:rPr>
                <w:rFonts w:asciiTheme="minorHAnsi" w:hAnsiTheme="minorHAnsi" w:cstheme="minorHAnsi"/>
                <w:lang w:eastAsia="cs-CZ"/>
              </w:rPr>
              <w:t xml:space="preserve">Doba </w:t>
            </w:r>
            <w:r>
              <w:rPr>
                <w:rFonts w:asciiTheme="minorHAnsi" w:hAnsiTheme="minorHAnsi" w:cstheme="minorHAnsi"/>
                <w:lang w:eastAsia="cs-CZ"/>
              </w:rPr>
              <w:t>poskytování služeb</w:t>
            </w:r>
            <w:r w:rsidRPr="0046223D">
              <w:rPr>
                <w:rFonts w:asciiTheme="minorHAnsi" w:hAnsiTheme="minorHAnsi" w:cstheme="minorHAnsi"/>
                <w:lang w:eastAsia="cs-CZ"/>
              </w:rPr>
              <w:t xml:space="preserve"> je stanovena </w:t>
            </w:r>
            <w:r>
              <w:rPr>
                <w:rFonts w:asciiTheme="minorHAnsi" w:hAnsiTheme="minorHAnsi" w:cstheme="minorHAnsi"/>
                <w:lang w:eastAsia="cs-CZ"/>
              </w:rPr>
              <w:t xml:space="preserve">rámcově v období </w:t>
            </w:r>
            <w:r w:rsidRPr="0046223D">
              <w:rPr>
                <w:rFonts w:asciiTheme="minorHAnsi" w:hAnsiTheme="minorHAnsi" w:cstheme="minorHAnsi"/>
                <w:lang w:eastAsia="cs-CZ"/>
              </w:rPr>
              <w:t xml:space="preserve">od </w:t>
            </w:r>
            <w:r w:rsidR="00C573F5">
              <w:rPr>
                <w:rFonts w:asciiTheme="minorHAnsi" w:hAnsiTheme="minorHAnsi" w:cstheme="minorHAnsi"/>
                <w:lang w:eastAsia="cs-CZ"/>
              </w:rPr>
              <w:t>30</w:t>
            </w:r>
            <w:r w:rsidRPr="0046223D">
              <w:rPr>
                <w:rFonts w:asciiTheme="minorHAnsi" w:hAnsiTheme="minorHAnsi" w:cstheme="minorHAnsi"/>
                <w:lang w:eastAsia="cs-CZ"/>
              </w:rPr>
              <w:t xml:space="preserve">. </w:t>
            </w:r>
            <w:r w:rsidR="00C573F5">
              <w:rPr>
                <w:rFonts w:asciiTheme="minorHAnsi" w:hAnsiTheme="minorHAnsi" w:cstheme="minorHAnsi"/>
                <w:lang w:eastAsia="cs-CZ"/>
              </w:rPr>
              <w:t>8</w:t>
            </w:r>
            <w:r w:rsidRPr="0046223D">
              <w:rPr>
                <w:rFonts w:asciiTheme="minorHAnsi" w:hAnsiTheme="minorHAnsi" w:cstheme="minorHAnsi"/>
                <w:lang w:eastAsia="cs-CZ"/>
              </w:rPr>
              <w:t>. 20</w:t>
            </w:r>
            <w:r w:rsidR="00C573F5">
              <w:rPr>
                <w:rFonts w:asciiTheme="minorHAnsi" w:hAnsiTheme="minorHAnsi" w:cstheme="minorHAnsi"/>
                <w:lang w:eastAsia="cs-CZ"/>
              </w:rPr>
              <w:t>21</w:t>
            </w:r>
            <w:r w:rsidRPr="0046223D">
              <w:rPr>
                <w:rFonts w:asciiTheme="minorHAnsi" w:hAnsiTheme="minorHAnsi" w:cstheme="minorHAnsi"/>
                <w:lang w:eastAsia="cs-CZ"/>
              </w:rPr>
              <w:t xml:space="preserve"> do 31. </w:t>
            </w:r>
            <w:r w:rsidR="00CB6680">
              <w:rPr>
                <w:rFonts w:asciiTheme="minorHAnsi" w:hAnsiTheme="minorHAnsi" w:cstheme="minorHAnsi"/>
                <w:lang w:eastAsia="cs-CZ"/>
              </w:rPr>
              <w:t>8</w:t>
            </w:r>
            <w:r w:rsidRPr="0046223D">
              <w:rPr>
                <w:rFonts w:asciiTheme="minorHAnsi" w:hAnsiTheme="minorHAnsi" w:cstheme="minorHAnsi"/>
                <w:lang w:eastAsia="cs-CZ"/>
              </w:rPr>
              <w:t>. 202</w:t>
            </w:r>
            <w:r w:rsidR="00C573F5">
              <w:rPr>
                <w:rFonts w:asciiTheme="minorHAnsi" w:hAnsiTheme="minorHAnsi" w:cstheme="minorHAnsi"/>
                <w:lang w:eastAsia="cs-CZ"/>
              </w:rPr>
              <w:t>3</w:t>
            </w:r>
            <w:r w:rsidRPr="0046223D">
              <w:rPr>
                <w:rFonts w:asciiTheme="minorHAnsi" w:hAnsiTheme="minorHAnsi" w:cstheme="minorHAnsi"/>
                <w:lang w:eastAsia="cs-CZ"/>
              </w:rPr>
              <w:t xml:space="preserve">. </w:t>
            </w:r>
          </w:p>
          <w:p w14:paraId="7794077F" w14:textId="5ED62421" w:rsidR="00E8571A" w:rsidRDefault="00E8571A" w:rsidP="00EB35C2">
            <w:pPr>
              <w:suppressAutoHyphens w:val="0"/>
              <w:spacing w:before="60"/>
              <w:jc w:val="both"/>
              <w:rPr>
                <w:rFonts w:asciiTheme="minorHAnsi" w:hAnsiTheme="minorHAnsi" w:cstheme="minorHAnsi"/>
                <w:lang w:eastAsia="cs-CZ"/>
              </w:rPr>
            </w:pPr>
            <w:r w:rsidRPr="0046223D">
              <w:rPr>
                <w:rFonts w:asciiTheme="minorHAnsi" w:hAnsiTheme="minorHAnsi" w:cstheme="minorHAnsi"/>
                <w:lang w:eastAsia="cs-CZ"/>
              </w:rPr>
              <w:t>Místem plnění je území Moravskoslezského kraje</w:t>
            </w:r>
            <w:r w:rsidR="00C573F5">
              <w:rPr>
                <w:rFonts w:asciiTheme="minorHAnsi" w:hAnsiTheme="minorHAnsi" w:cstheme="minorHAnsi"/>
                <w:lang w:eastAsia="cs-CZ"/>
              </w:rPr>
              <w:t xml:space="preserve"> dle místa realizace jednotlivých aktivit</w:t>
            </w:r>
            <w:r w:rsidR="00BA379D">
              <w:rPr>
                <w:rFonts w:asciiTheme="minorHAnsi" w:hAnsiTheme="minorHAnsi" w:cstheme="minorHAnsi"/>
                <w:lang w:eastAsia="cs-CZ"/>
              </w:rPr>
              <w:t xml:space="preserve">, tj. </w:t>
            </w:r>
            <w:r w:rsidRPr="0046223D">
              <w:rPr>
                <w:rFonts w:asciiTheme="minorHAnsi" w:hAnsiTheme="minorHAnsi" w:cstheme="minorHAnsi"/>
                <w:lang w:eastAsia="cs-CZ"/>
              </w:rPr>
              <w:t>sídlo objednatele, příp. jeho odloučených pracovišť</w:t>
            </w:r>
            <w:r w:rsidR="00C573F5">
              <w:rPr>
                <w:rFonts w:asciiTheme="minorHAnsi" w:hAnsiTheme="minorHAnsi" w:cstheme="minorHAnsi"/>
                <w:lang w:eastAsia="cs-CZ"/>
              </w:rPr>
              <w:t xml:space="preserve">, </w:t>
            </w:r>
            <w:r w:rsidRPr="0046223D">
              <w:rPr>
                <w:rFonts w:asciiTheme="minorHAnsi" w:hAnsiTheme="minorHAnsi" w:cstheme="minorHAnsi"/>
                <w:lang w:eastAsia="cs-CZ"/>
              </w:rPr>
              <w:t>sídla zapojených škol</w:t>
            </w:r>
            <w:r w:rsidR="00C573F5">
              <w:rPr>
                <w:rFonts w:asciiTheme="minorHAnsi" w:hAnsiTheme="minorHAnsi" w:cstheme="minorHAnsi"/>
                <w:lang w:eastAsia="cs-CZ"/>
              </w:rPr>
              <w:t xml:space="preserve"> </w:t>
            </w:r>
            <w:r w:rsidR="00BA379D">
              <w:rPr>
                <w:rFonts w:asciiTheme="minorHAnsi" w:hAnsiTheme="minorHAnsi" w:cstheme="minorHAnsi"/>
                <w:lang w:eastAsia="cs-CZ"/>
              </w:rPr>
              <w:t xml:space="preserve">(Ostrava, </w:t>
            </w:r>
            <w:r w:rsidR="00C573F5">
              <w:rPr>
                <w:rFonts w:asciiTheme="minorHAnsi" w:hAnsiTheme="minorHAnsi" w:cstheme="minorHAnsi"/>
                <w:lang w:eastAsia="cs-CZ"/>
              </w:rPr>
              <w:t>Frýd</w:t>
            </w:r>
            <w:r w:rsidR="00BA379D">
              <w:rPr>
                <w:rFonts w:asciiTheme="minorHAnsi" w:hAnsiTheme="minorHAnsi" w:cstheme="minorHAnsi"/>
                <w:lang w:eastAsia="cs-CZ"/>
              </w:rPr>
              <w:t>e</w:t>
            </w:r>
            <w:r w:rsidR="00C573F5">
              <w:rPr>
                <w:rFonts w:asciiTheme="minorHAnsi" w:hAnsiTheme="minorHAnsi" w:cstheme="minorHAnsi"/>
                <w:lang w:eastAsia="cs-CZ"/>
              </w:rPr>
              <w:t>k-Míst</w:t>
            </w:r>
            <w:r w:rsidR="00BA379D">
              <w:rPr>
                <w:rFonts w:asciiTheme="minorHAnsi" w:hAnsiTheme="minorHAnsi" w:cstheme="minorHAnsi"/>
                <w:lang w:eastAsia="cs-CZ"/>
              </w:rPr>
              <w:t>e</w:t>
            </w:r>
            <w:r w:rsidR="00C573F5">
              <w:rPr>
                <w:rFonts w:asciiTheme="minorHAnsi" w:hAnsiTheme="minorHAnsi" w:cstheme="minorHAnsi"/>
                <w:lang w:eastAsia="cs-CZ"/>
              </w:rPr>
              <w:t>k</w:t>
            </w:r>
            <w:r>
              <w:rPr>
                <w:rFonts w:asciiTheme="minorHAnsi" w:hAnsiTheme="minorHAnsi" w:cstheme="minorHAnsi"/>
                <w:lang w:eastAsia="cs-CZ"/>
              </w:rPr>
              <w:t xml:space="preserve">, </w:t>
            </w:r>
            <w:r w:rsidR="00C573F5">
              <w:rPr>
                <w:rFonts w:asciiTheme="minorHAnsi" w:hAnsiTheme="minorHAnsi" w:cstheme="minorHAnsi"/>
                <w:lang w:eastAsia="cs-CZ"/>
              </w:rPr>
              <w:t xml:space="preserve">Jablunkov, </w:t>
            </w:r>
            <w:r w:rsidR="00BA379D">
              <w:rPr>
                <w:rFonts w:asciiTheme="minorHAnsi" w:hAnsiTheme="minorHAnsi" w:cstheme="minorHAnsi"/>
                <w:lang w:eastAsia="cs-CZ"/>
              </w:rPr>
              <w:t xml:space="preserve">Karviná, </w:t>
            </w:r>
            <w:r w:rsidR="00C573F5">
              <w:rPr>
                <w:rFonts w:asciiTheme="minorHAnsi" w:hAnsiTheme="minorHAnsi" w:cstheme="minorHAnsi"/>
                <w:lang w:eastAsia="cs-CZ"/>
              </w:rPr>
              <w:t>Šilh</w:t>
            </w:r>
            <w:r w:rsidR="00BA379D">
              <w:rPr>
                <w:rFonts w:asciiTheme="minorHAnsi" w:hAnsiTheme="minorHAnsi" w:cstheme="minorHAnsi"/>
                <w:lang w:eastAsia="cs-CZ"/>
              </w:rPr>
              <w:t>e</w:t>
            </w:r>
            <w:r w:rsidR="00C573F5">
              <w:rPr>
                <w:rFonts w:asciiTheme="minorHAnsi" w:hAnsiTheme="minorHAnsi" w:cstheme="minorHAnsi"/>
                <w:lang w:eastAsia="cs-CZ"/>
              </w:rPr>
              <w:t>řovic</w:t>
            </w:r>
            <w:r w:rsidR="00BA379D">
              <w:rPr>
                <w:rFonts w:asciiTheme="minorHAnsi" w:hAnsiTheme="minorHAnsi" w:cstheme="minorHAnsi"/>
                <w:lang w:eastAsia="cs-CZ"/>
              </w:rPr>
              <w:t>e</w:t>
            </w:r>
            <w:r w:rsidR="00C573F5">
              <w:rPr>
                <w:rFonts w:asciiTheme="minorHAnsi" w:hAnsiTheme="minorHAnsi" w:cstheme="minorHAnsi"/>
                <w:lang w:eastAsia="cs-CZ"/>
              </w:rPr>
              <w:t>, Třin</w:t>
            </w:r>
            <w:r w:rsidR="00BA379D">
              <w:rPr>
                <w:rFonts w:asciiTheme="minorHAnsi" w:hAnsiTheme="minorHAnsi" w:cstheme="minorHAnsi"/>
                <w:lang w:eastAsia="cs-CZ"/>
              </w:rPr>
              <w:t>e</w:t>
            </w:r>
            <w:r w:rsidR="00C573F5">
              <w:rPr>
                <w:rFonts w:asciiTheme="minorHAnsi" w:hAnsiTheme="minorHAnsi" w:cstheme="minorHAnsi"/>
                <w:lang w:eastAsia="cs-CZ"/>
              </w:rPr>
              <w:t>c</w:t>
            </w:r>
            <w:r w:rsidR="00BA379D">
              <w:rPr>
                <w:rFonts w:asciiTheme="minorHAnsi" w:hAnsiTheme="minorHAnsi" w:cstheme="minorHAnsi"/>
                <w:lang w:eastAsia="cs-CZ"/>
              </w:rPr>
              <w:t>)</w:t>
            </w:r>
            <w:r w:rsidR="00C573F5">
              <w:rPr>
                <w:rFonts w:asciiTheme="minorHAnsi" w:hAnsiTheme="minorHAnsi" w:cstheme="minorHAnsi"/>
                <w:lang w:eastAsia="cs-CZ"/>
              </w:rPr>
              <w:t xml:space="preserve">, </w:t>
            </w:r>
            <w:r>
              <w:rPr>
                <w:rFonts w:asciiTheme="minorHAnsi" w:hAnsiTheme="minorHAnsi" w:cstheme="minorHAnsi"/>
                <w:lang w:eastAsia="cs-CZ"/>
              </w:rPr>
              <w:t xml:space="preserve">při pobytových </w:t>
            </w:r>
            <w:r w:rsidR="0062104B">
              <w:rPr>
                <w:rFonts w:asciiTheme="minorHAnsi" w:hAnsiTheme="minorHAnsi" w:cstheme="minorHAnsi"/>
                <w:lang w:eastAsia="cs-CZ"/>
              </w:rPr>
              <w:t>formách vzdělávání</w:t>
            </w:r>
            <w:r>
              <w:rPr>
                <w:rFonts w:asciiTheme="minorHAnsi" w:hAnsiTheme="minorHAnsi" w:cstheme="minorHAnsi"/>
                <w:lang w:eastAsia="cs-CZ"/>
              </w:rPr>
              <w:t xml:space="preserve"> rekreační středisko</w:t>
            </w:r>
            <w:r w:rsidR="00BA379D">
              <w:rPr>
                <w:rFonts w:asciiTheme="minorHAnsi" w:hAnsiTheme="minorHAnsi" w:cstheme="minorHAnsi"/>
                <w:lang w:eastAsia="cs-CZ"/>
              </w:rPr>
              <w:t>, příp. online prostředí</w:t>
            </w:r>
            <w:r w:rsidRPr="0046223D">
              <w:rPr>
                <w:rFonts w:asciiTheme="minorHAnsi" w:hAnsiTheme="minorHAnsi" w:cstheme="minorHAnsi"/>
                <w:lang w:eastAsia="cs-CZ"/>
              </w:rPr>
              <w:t>)</w:t>
            </w:r>
            <w:r>
              <w:rPr>
                <w:rFonts w:asciiTheme="minorHAnsi" w:hAnsiTheme="minorHAnsi" w:cstheme="minorHAnsi"/>
                <w:lang w:eastAsia="cs-CZ"/>
              </w:rPr>
              <w:t>.</w:t>
            </w:r>
          </w:p>
          <w:p w14:paraId="04F0863B" w14:textId="6C2FE73A" w:rsidR="00E8571A" w:rsidRPr="0046223D" w:rsidRDefault="00E8571A" w:rsidP="00EB35C2">
            <w:pPr>
              <w:suppressAutoHyphens w:val="0"/>
              <w:spacing w:before="60"/>
              <w:jc w:val="both"/>
              <w:rPr>
                <w:rFonts w:asciiTheme="minorHAnsi" w:hAnsiTheme="minorHAnsi" w:cstheme="minorHAnsi"/>
                <w:lang w:eastAsia="cs-CZ"/>
              </w:rPr>
            </w:pPr>
            <w:r w:rsidRPr="0046223D">
              <w:rPr>
                <w:rFonts w:asciiTheme="minorHAnsi" w:hAnsiTheme="minorHAnsi" w:cstheme="minorHAnsi"/>
                <w:lang w:eastAsia="cs-CZ"/>
              </w:rPr>
              <w:t xml:space="preserve">Časový harmonogram konkrétních aktivit a míst konání bude s dodavatelem upřesněn </w:t>
            </w:r>
            <w:r>
              <w:rPr>
                <w:rFonts w:asciiTheme="minorHAnsi" w:hAnsiTheme="minorHAnsi" w:cstheme="minorHAnsi"/>
                <w:lang w:eastAsia="cs-CZ"/>
              </w:rPr>
              <w:t>v průběhu realizace pro</w:t>
            </w:r>
            <w:r w:rsidR="00C573F5">
              <w:rPr>
                <w:rFonts w:asciiTheme="minorHAnsi" w:hAnsiTheme="minorHAnsi" w:cstheme="minorHAnsi"/>
                <w:lang w:eastAsia="cs-CZ"/>
              </w:rPr>
              <w:t>jektu</w:t>
            </w:r>
            <w:r>
              <w:rPr>
                <w:rFonts w:asciiTheme="minorHAnsi" w:hAnsiTheme="minorHAnsi" w:cstheme="minorHAnsi"/>
                <w:lang w:eastAsia="cs-CZ"/>
              </w:rPr>
              <w:t xml:space="preserve"> dle </w:t>
            </w:r>
            <w:r w:rsidR="0062104B">
              <w:rPr>
                <w:rFonts w:asciiTheme="minorHAnsi" w:hAnsiTheme="minorHAnsi" w:cstheme="minorHAnsi"/>
                <w:lang w:eastAsia="cs-CZ"/>
              </w:rPr>
              <w:t>potřeb</w:t>
            </w:r>
            <w:r>
              <w:rPr>
                <w:rFonts w:asciiTheme="minorHAnsi" w:hAnsiTheme="minorHAnsi" w:cstheme="minorHAnsi"/>
                <w:lang w:eastAsia="cs-CZ"/>
              </w:rPr>
              <w:t xml:space="preserve"> </w:t>
            </w:r>
            <w:r w:rsidR="0062104B">
              <w:rPr>
                <w:rFonts w:asciiTheme="minorHAnsi" w:hAnsiTheme="minorHAnsi" w:cstheme="minorHAnsi"/>
                <w:lang w:eastAsia="cs-CZ"/>
              </w:rPr>
              <w:t xml:space="preserve">objednatele a </w:t>
            </w:r>
            <w:r>
              <w:rPr>
                <w:rFonts w:asciiTheme="minorHAnsi" w:hAnsiTheme="minorHAnsi" w:cstheme="minorHAnsi"/>
                <w:lang w:eastAsia="cs-CZ"/>
              </w:rPr>
              <w:t>zapojených škol</w:t>
            </w:r>
            <w:r w:rsidRPr="0046223D">
              <w:rPr>
                <w:rFonts w:asciiTheme="minorHAnsi" w:hAnsiTheme="minorHAnsi" w:cstheme="minorHAnsi"/>
                <w:lang w:eastAsia="cs-CZ"/>
              </w:rPr>
              <w:t>.</w:t>
            </w:r>
          </w:p>
        </w:tc>
      </w:tr>
      <w:tr w:rsidR="00E8571A" w:rsidRPr="0091772D" w14:paraId="5A8283EB" w14:textId="77777777" w:rsidTr="00EB35C2">
        <w:trPr>
          <w:trHeight w:val="693"/>
        </w:trPr>
        <w:tc>
          <w:tcPr>
            <w:tcW w:w="2552" w:type="dxa"/>
            <w:tcBorders>
              <w:left w:val="single" w:sz="12" w:space="0" w:color="auto"/>
              <w:bottom w:val="single" w:sz="4" w:space="0" w:color="auto"/>
            </w:tcBorders>
            <w:shd w:val="clear" w:color="auto" w:fill="F2F2F2" w:themeFill="background1" w:themeFillShade="F2"/>
            <w:tcMar>
              <w:top w:w="85" w:type="dxa"/>
              <w:left w:w="85" w:type="dxa"/>
              <w:bottom w:w="85" w:type="dxa"/>
              <w:right w:w="85" w:type="dxa"/>
            </w:tcMar>
          </w:tcPr>
          <w:p w14:paraId="12461452" w14:textId="77777777" w:rsidR="00E8571A" w:rsidRPr="000A1C7B" w:rsidRDefault="00E8571A" w:rsidP="00EB35C2">
            <w:pPr>
              <w:suppressAutoHyphens w:val="0"/>
              <w:rPr>
                <w:rFonts w:asciiTheme="minorHAnsi" w:hAnsiTheme="minorHAnsi" w:cstheme="minorHAnsi"/>
                <w:b/>
                <w:lang w:eastAsia="cs-CZ"/>
              </w:rPr>
            </w:pPr>
            <w:r>
              <w:rPr>
                <w:rFonts w:asciiTheme="minorHAnsi" w:hAnsiTheme="minorHAnsi" w:cstheme="minorHAnsi"/>
                <w:b/>
                <w:lang w:eastAsia="cs-CZ"/>
              </w:rPr>
              <w:t>4</w:t>
            </w:r>
            <w:r w:rsidRPr="000A1C7B">
              <w:rPr>
                <w:rFonts w:asciiTheme="minorHAnsi" w:hAnsiTheme="minorHAnsi" w:cstheme="minorHAnsi"/>
                <w:b/>
                <w:lang w:eastAsia="cs-CZ"/>
              </w:rPr>
              <w:t>. Předpokládaný rozsah činnosti</w:t>
            </w:r>
            <w:r>
              <w:t xml:space="preserve"> </w:t>
            </w:r>
            <w:r w:rsidRPr="000A1C7B">
              <w:rPr>
                <w:rFonts w:asciiTheme="minorHAnsi" w:hAnsiTheme="minorHAnsi" w:cstheme="minorHAnsi"/>
                <w:b/>
                <w:lang w:eastAsia="cs-CZ"/>
              </w:rPr>
              <w:t>odborného garanta</w:t>
            </w:r>
          </w:p>
        </w:tc>
        <w:tc>
          <w:tcPr>
            <w:tcW w:w="7371" w:type="dxa"/>
            <w:tcBorders>
              <w:bottom w:val="single" w:sz="4" w:space="0" w:color="auto"/>
              <w:right w:val="single" w:sz="12" w:space="0" w:color="auto"/>
            </w:tcBorders>
            <w:shd w:val="clear" w:color="auto" w:fill="auto"/>
            <w:tcMar>
              <w:top w:w="85" w:type="dxa"/>
              <w:left w:w="85" w:type="dxa"/>
              <w:bottom w:w="85" w:type="dxa"/>
              <w:right w:w="85" w:type="dxa"/>
            </w:tcMar>
          </w:tcPr>
          <w:p w14:paraId="2A716027" w14:textId="3D7AD429" w:rsidR="00E8571A" w:rsidRPr="00FC401C" w:rsidRDefault="00E8571A" w:rsidP="00EB35C2">
            <w:pPr>
              <w:suppressAutoHyphens w:val="0"/>
              <w:jc w:val="both"/>
              <w:rPr>
                <w:rFonts w:asciiTheme="minorHAnsi" w:hAnsiTheme="minorHAnsi" w:cstheme="minorHAnsi"/>
                <w:highlight w:val="yellow"/>
                <w:lang w:eastAsia="cs-CZ"/>
              </w:rPr>
            </w:pPr>
            <w:r w:rsidRPr="00963001">
              <w:rPr>
                <w:rFonts w:asciiTheme="minorHAnsi" w:hAnsiTheme="minorHAnsi" w:cstheme="minorHAnsi"/>
                <w:lang w:eastAsia="cs-CZ"/>
              </w:rPr>
              <w:t xml:space="preserve">Vzhledem k míře zapojení škol do aktivit </w:t>
            </w:r>
            <w:r w:rsidR="00BA379D" w:rsidRPr="00963001">
              <w:rPr>
                <w:rFonts w:asciiTheme="minorHAnsi" w:hAnsiTheme="minorHAnsi" w:cstheme="minorHAnsi"/>
                <w:lang w:eastAsia="cs-CZ"/>
              </w:rPr>
              <w:t>projektu</w:t>
            </w:r>
            <w:r w:rsidRPr="00963001">
              <w:rPr>
                <w:rFonts w:asciiTheme="minorHAnsi" w:hAnsiTheme="minorHAnsi" w:cstheme="minorHAnsi"/>
                <w:lang w:eastAsia="cs-CZ"/>
              </w:rPr>
              <w:t xml:space="preserve"> objednatel předpokládá maximální rozsah činnosti odborného garanta ve výši </w:t>
            </w:r>
            <w:r w:rsidR="00963001" w:rsidRPr="00963001">
              <w:rPr>
                <w:rFonts w:asciiTheme="minorHAnsi" w:hAnsiTheme="minorHAnsi" w:cstheme="minorHAnsi"/>
                <w:lang w:eastAsia="cs-CZ"/>
              </w:rPr>
              <w:t>35</w:t>
            </w:r>
            <w:r w:rsidRPr="00963001">
              <w:rPr>
                <w:rFonts w:asciiTheme="minorHAnsi" w:hAnsiTheme="minorHAnsi" w:cstheme="minorHAnsi"/>
                <w:lang w:eastAsia="cs-CZ"/>
              </w:rPr>
              <w:t xml:space="preserve"> hodin měsíčně, tj. v průměru </w:t>
            </w:r>
            <w:r w:rsidR="00963001" w:rsidRPr="00963001">
              <w:rPr>
                <w:rFonts w:asciiTheme="minorHAnsi" w:hAnsiTheme="minorHAnsi" w:cstheme="minorHAnsi"/>
                <w:lang w:eastAsia="cs-CZ"/>
              </w:rPr>
              <w:t>5</w:t>
            </w:r>
            <w:r w:rsidRPr="00963001">
              <w:rPr>
                <w:rFonts w:asciiTheme="minorHAnsi" w:hAnsiTheme="minorHAnsi" w:cstheme="minorHAnsi"/>
                <w:lang w:eastAsia="cs-CZ"/>
              </w:rPr>
              <w:t xml:space="preserve"> hodin na</w:t>
            </w:r>
            <w:r w:rsidR="00963001" w:rsidRPr="00963001">
              <w:rPr>
                <w:rFonts w:asciiTheme="minorHAnsi" w:hAnsiTheme="minorHAnsi" w:cstheme="minorHAnsi"/>
                <w:lang w:eastAsia="cs-CZ"/>
              </w:rPr>
              <w:t> </w:t>
            </w:r>
            <w:r w:rsidRPr="00963001">
              <w:rPr>
                <w:rFonts w:asciiTheme="minorHAnsi" w:hAnsiTheme="minorHAnsi" w:cstheme="minorHAnsi"/>
                <w:lang w:eastAsia="cs-CZ"/>
              </w:rPr>
              <w:t>zapojenou školu a měsíc mimo období školních prázdnin.</w:t>
            </w:r>
          </w:p>
        </w:tc>
      </w:tr>
      <w:tr w:rsidR="00E8571A" w:rsidRPr="0091772D" w14:paraId="2066BF85" w14:textId="77777777" w:rsidTr="00EB35C2">
        <w:trPr>
          <w:trHeight w:val="503"/>
        </w:trPr>
        <w:tc>
          <w:tcPr>
            <w:tcW w:w="2552" w:type="dxa"/>
            <w:tcBorders>
              <w:left w:val="single" w:sz="12" w:space="0" w:color="auto"/>
              <w:bottom w:val="single" w:sz="12" w:space="0" w:color="auto"/>
            </w:tcBorders>
            <w:shd w:val="clear" w:color="auto" w:fill="F2F2F2" w:themeFill="background1" w:themeFillShade="F2"/>
            <w:tcMar>
              <w:top w:w="85" w:type="dxa"/>
              <w:left w:w="85" w:type="dxa"/>
              <w:bottom w:w="85" w:type="dxa"/>
              <w:right w:w="85" w:type="dxa"/>
            </w:tcMar>
          </w:tcPr>
          <w:p w14:paraId="5C0BC0B6" w14:textId="77777777" w:rsidR="00E8571A" w:rsidRPr="00374462" w:rsidRDefault="00E8571A" w:rsidP="00EB35C2">
            <w:pPr>
              <w:suppressAutoHyphens w:val="0"/>
              <w:rPr>
                <w:rFonts w:asciiTheme="minorHAnsi" w:hAnsiTheme="minorHAnsi" w:cstheme="minorHAnsi"/>
                <w:b/>
                <w:lang w:eastAsia="cs-CZ"/>
              </w:rPr>
            </w:pPr>
            <w:r>
              <w:rPr>
                <w:rFonts w:asciiTheme="minorHAnsi" w:hAnsiTheme="minorHAnsi" w:cstheme="minorHAnsi"/>
                <w:b/>
                <w:lang w:eastAsia="cs-CZ"/>
              </w:rPr>
              <w:t>5</w:t>
            </w:r>
            <w:r w:rsidRPr="00374462">
              <w:rPr>
                <w:rFonts w:asciiTheme="minorHAnsi" w:hAnsiTheme="minorHAnsi" w:cstheme="minorHAnsi"/>
                <w:b/>
                <w:lang w:eastAsia="cs-CZ"/>
              </w:rPr>
              <w:t xml:space="preserve">. Vedení povinné dokumentace </w:t>
            </w:r>
          </w:p>
        </w:tc>
        <w:tc>
          <w:tcPr>
            <w:tcW w:w="7371" w:type="dxa"/>
            <w:tcBorders>
              <w:bottom w:val="single" w:sz="12" w:space="0" w:color="auto"/>
              <w:right w:val="single" w:sz="12" w:space="0" w:color="auto"/>
            </w:tcBorders>
            <w:shd w:val="clear" w:color="auto" w:fill="auto"/>
            <w:tcMar>
              <w:top w:w="85" w:type="dxa"/>
              <w:left w:w="85" w:type="dxa"/>
              <w:bottom w:w="85" w:type="dxa"/>
              <w:right w:w="85" w:type="dxa"/>
            </w:tcMar>
          </w:tcPr>
          <w:p w14:paraId="49ECE700" w14:textId="5B000077" w:rsidR="00963001" w:rsidRPr="00374462" w:rsidRDefault="00963001" w:rsidP="00EB35C2">
            <w:pPr>
              <w:suppressAutoHyphens w:val="0"/>
              <w:jc w:val="both"/>
              <w:rPr>
                <w:rFonts w:asciiTheme="minorHAnsi" w:hAnsiTheme="minorHAnsi" w:cstheme="minorHAnsi"/>
                <w:lang w:eastAsia="cs-CZ"/>
              </w:rPr>
            </w:pPr>
            <w:r w:rsidRPr="00963001">
              <w:rPr>
                <w:rFonts w:asciiTheme="minorHAnsi" w:hAnsiTheme="minorHAnsi" w:cstheme="minorHAnsi"/>
                <w:lang w:eastAsia="cs-CZ"/>
              </w:rPr>
              <w:t>Dodavatel je povinen vést o své činnosti měsíční výkaz práce s rozpisem činností garanta metodické podpory výuky odborné angličtiny (vzor bude objednatelem dodavateli předán po podpisu smlouvy)</w:t>
            </w:r>
            <w:r>
              <w:rPr>
                <w:rFonts w:asciiTheme="minorHAnsi" w:hAnsiTheme="minorHAnsi" w:cstheme="minorHAnsi"/>
                <w:lang w:eastAsia="cs-CZ"/>
              </w:rPr>
              <w:t>.</w:t>
            </w:r>
          </w:p>
        </w:tc>
      </w:tr>
    </w:tbl>
    <w:p w14:paraId="532ED615" w14:textId="5750A271" w:rsidR="007E5584" w:rsidRDefault="007E5584" w:rsidP="007E5584">
      <w:pPr>
        <w:spacing w:before="120" w:after="60"/>
        <w:jc w:val="both"/>
        <w:rPr>
          <w:rFonts w:ascii="Calibri" w:hAnsi="Calibri"/>
          <w:sz w:val="22"/>
          <w:szCs w:val="22"/>
        </w:rPr>
      </w:pPr>
    </w:p>
    <w:p w14:paraId="4B749EFE" w14:textId="54045D39" w:rsidR="00187AAD" w:rsidRDefault="00187AAD" w:rsidP="007E5584">
      <w:pPr>
        <w:spacing w:before="120" w:after="60"/>
        <w:jc w:val="both"/>
        <w:rPr>
          <w:rFonts w:ascii="Calibri" w:hAnsi="Calibri"/>
          <w:sz w:val="22"/>
          <w:szCs w:val="22"/>
        </w:rPr>
      </w:pPr>
    </w:p>
    <w:p w14:paraId="09918359" w14:textId="6251D0F9" w:rsidR="00ED20DE" w:rsidRDefault="00ED20DE" w:rsidP="00ED20DE">
      <w:pPr>
        <w:keepNext/>
        <w:suppressAutoHyphens w:val="0"/>
        <w:spacing w:after="120"/>
        <w:ind w:left="-142"/>
        <w:outlineLvl w:val="0"/>
        <w:rPr>
          <w:rFonts w:asciiTheme="minorHAnsi" w:hAnsiTheme="minorHAnsi" w:cstheme="minorHAnsi"/>
          <w:b/>
          <w:sz w:val="24"/>
          <w:szCs w:val="24"/>
          <w:lang w:eastAsia="cs-CZ"/>
        </w:rPr>
      </w:pPr>
      <w:r>
        <w:rPr>
          <w:rFonts w:asciiTheme="minorHAnsi" w:hAnsiTheme="minorHAnsi" w:cstheme="minorHAnsi"/>
          <w:b/>
          <w:sz w:val="24"/>
          <w:szCs w:val="24"/>
          <w:lang w:eastAsia="cs-CZ"/>
        </w:rPr>
        <w:lastRenderedPageBreak/>
        <w:t>C</w:t>
      </w:r>
      <w:r w:rsidRPr="00E87FB4">
        <w:rPr>
          <w:rFonts w:asciiTheme="minorHAnsi" w:hAnsiTheme="minorHAnsi" w:cstheme="minorHAnsi"/>
          <w:b/>
          <w:sz w:val="24"/>
          <w:szCs w:val="24"/>
          <w:lang w:eastAsia="cs-CZ"/>
        </w:rPr>
        <w:t>) SPECIFIKACE</w:t>
      </w:r>
      <w:r w:rsidRPr="00E87FB4">
        <w:rPr>
          <w:rFonts w:asciiTheme="minorHAnsi" w:hAnsiTheme="minorHAnsi" w:cstheme="minorHAnsi"/>
        </w:rPr>
        <w:t xml:space="preserve"> </w:t>
      </w:r>
      <w:r>
        <w:rPr>
          <w:rFonts w:asciiTheme="minorHAnsi" w:hAnsiTheme="minorHAnsi" w:cstheme="minorHAnsi"/>
          <w:b/>
          <w:sz w:val="24"/>
          <w:szCs w:val="24"/>
          <w:lang w:eastAsia="cs-CZ"/>
        </w:rPr>
        <w:t>D</w:t>
      </w:r>
      <w:r w:rsidRPr="00ED20DE">
        <w:rPr>
          <w:rFonts w:asciiTheme="minorHAnsi" w:hAnsiTheme="minorHAnsi" w:cstheme="minorHAnsi"/>
          <w:b/>
          <w:sz w:val="24"/>
          <w:szCs w:val="24"/>
          <w:lang w:eastAsia="cs-CZ"/>
        </w:rPr>
        <w:t>ODÁVK</w:t>
      </w:r>
      <w:r>
        <w:rPr>
          <w:rFonts w:asciiTheme="minorHAnsi" w:hAnsiTheme="minorHAnsi" w:cstheme="minorHAnsi"/>
          <w:b/>
          <w:sz w:val="24"/>
          <w:szCs w:val="24"/>
          <w:lang w:eastAsia="cs-CZ"/>
        </w:rPr>
        <w:t>Y</w:t>
      </w:r>
      <w:r w:rsidRPr="00ED20DE">
        <w:rPr>
          <w:rFonts w:asciiTheme="minorHAnsi" w:hAnsiTheme="minorHAnsi" w:cstheme="minorHAnsi"/>
          <w:b/>
          <w:sz w:val="24"/>
          <w:szCs w:val="24"/>
          <w:lang w:eastAsia="cs-CZ"/>
        </w:rPr>
        <w:t xml:space="preserve"> UČEBNÍCH MATERIÁLŮ PRO ŽÁKY ZAPOJENÝCH ŠKOL</w:t>
      </w:r>
    </w:p>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20" w:firstRow="1" w:lastRow="0" w:firstColumn="0" w:lastColumn="0" w:noHBand="0" w:noVBand="0"/>
      </w:tblPr>
      <w:tblGrid>
        <w:gridCol w:w="2552"/>
        <w:gridCol w:w="7371"/>
      </w:tblGrid>
      <w:tr w:rsidR="00ED20DE" w:rsidRPr="0091772D" w14:paraId="0AD3C94F" w14:textId="77777777" w:rsidTr="00D116D8">
        <w:trPr>
          <w:trHeight w:val="693"/>
        </w:trPr>
        <w:tc>
          <w:tcPr>
            <w:tcW w:w="2552" w:type="dxa"/>
            <w:tcBorders>
              <w:top w:val="single" w:sz="12" w:space="0" w:color="auto"/>
              <w:left w:val="single" w:sz="12" w:space="0" w:color="auto"/>
              <w:bottom w:val="single" w:sz="4" w:space="0" w:color="auto"/>
            </w:tcBorders>
            <w:shd w:val="clear" w:color="auto" w:fill="F2F2F2" w:themeFill="background1" w:themeFillShade="F2"/>
            <w:tcMar>
              <w:top w:w="85" w:type="dxa"/>
              <w:left w:w="85" w:type="dxa"/>
              <w:bottom w:w="85" w:type="dxa"/>
              <w:right w:w="85" w:type="dxa"/>
            </w:tcMar>
          </w:tcPr>
          <w:p w14:paraId="2E689DAA" w14:textId="675C12FE" w:rsidR="00ED20DE" w:rsidRPr="0091772D" w:rsidRDefault="00ED20DE" w:rsidP="00156528">
            <w:pPr>
              <w:suppressAutoHyphens w:val="0"/>
              <w:rPr>
                <w:rFonts w:asciiTheme="minorHAnsi" w:hAnsiTheme="minorHAnsi" w:cstheme="minorHAnsi"/>
                <w:b/>
                <w:lang w:eastAsia="cs-CZ"/>
              </w:rPr>
            </w:pPr>
            <w:r>
              <w:rPr>
                <w:rFonts w:asciiTheme="minorHAnsi" w:hAnsiTheme="minorHAnsi" w:cstheme="minorHAnsi"/>
                <w:b/>
                <w:lang w:eastAsia="cs-CZ"/>
              </w:rPr>
              <w:t>1</w:t>
            </w:r>
            <w:r w:rsidRPr="0091772D">
              <w:rPr>
                <w:rFonts w:asciiTheme="minorHAnsi" w:hAnsiTheme="minorHAnsi" w:cstheme="minorHAnsi"/>
                <w:b/>
                <w:lang w:eastAsia="cs-CZ"/>
              </w:rPr>
              <w:t xml:space="preserve">. </w:t>
            </w:r>
            <w:r w:rsidR="00A41E73">
              <w:rPr>
                <w:rFonts w:asciiTheme="minorHAnsi" w:hAnsiTheme="minorHAnsi" w:cstheme="minorHAnsi"/>
                <w:b/>
                <w:lang w:eastAsia="cs-CZ"/>
              </w:rPr>
              <w:t>Organizace</w:t>
            </w:r>
            <w:r>
              <w:rPr>
                <w:rFonts w:asciiTheme="minorHAnsi" w:hAnsiTheme="minorHAnsi" w:cstheme="minorHAnsi"/>
                <w:b/>
                <w:lang w:eastAsia="cs-CZ"/>
              </w:rPr>
              <w:t xml:space="preserve"> </w:t>
            </w:r>
            <w:r w:rsidR="000414D3">
              <w:rPr>
                <w:rFonts w:asciiTheme="minorHAnsi" w:hAnsiTheme="minorHAnsi" w:cstheme="minorHAnsi"/>
                <w:b/>
                <w:lang w:eastAsia="cs-CZ"/>
              </w:rPr>
              <w:t xml:space="preserve">a obsah </w:t>
            </w:r>
            <w:r>
              <w:rPr>
                <w:rFonts w:asciiTheme="minorHAnsi" w:hAnsiTheme="minorHAnsi" w:cstheme="minorHAnsi"/>
                <w:b/>
                <w:lang w:eastAsia="cs-CZ"/>
              </w:rPr>
              <w:t>tandemové výuky</w:t>
            </w:r>
          </w:p>
        </w:tc>
        <w:tc>
          <w:tcPr>
            <w:tcW w:w="7371" w:type="dxa"/>
            <w:tcBorders>
              <w:top w:val="single" w:sz="12" w:space="0" w:color="auto"/>
              <w:bottom w:val="single" w:sz="4" w:space="0" w:color="auto"/>
              <w:right w:val="single" w:sz="12" w:space="0" w:color="auto"/>
            </w:tcBorders>
            <w:shd w:val="clear" w:color="auto" w:fill="auto"/>
            <w:tcMar>
              <w:top w:w="85" w:type="dxa"/>
              <w:left w:w="85" w:type="dxa"/>
              <w:bottom w:w="85" w:type="dxa"/>
              <w:right w:w="85" w:type="dxa"/>
            </w:tcMar>
          </w:tcPr>
          <w:p w14:paraId="2E3A93A7" w14:textId="3E31CFE9" w:rsidR="00432240" w:rsidRDefault="00ED20DE" w:rsidP="00ED20DE">
            <w:pPr>
              <w:suppressAutoHyphens w:val="0"/>
              <w:jc w:val="both"/>
              <w:rPr>
                <w:rFonts w:asciiTheme="minorHAnsi" w:hAnsiTheme="minorHAnsi" w:cstheme="minorHAnsi"/>
                <w:lang w:eastAsia="cs-CZ"/>
              </w:rPr>
            </w:pPr>
            <w:r w:rsidRPr="00ED20DE">
              <w:rPr>
                <w:rFonts w:asciiTheme="minorHAnsi" w:hAnsiTheme="minorHAnsi" w:cstheme="minorHAnsi"/>
                <w:lang w:eastAsia="cs-CZ"/>
              </w:rPr>
              <w:t xml:space="preserve">Výuka v tandemu (učitel anglického jazyka a učitel odborného předmětu, tzv. pedagog realizátor) bude probíhat mimo vyučování jako </w:t>
            </w:r>
            <w:r w:rsidR="00432240">
              <w:rPr>
                <w:rFonts w:asciiTheme="minorHAnsi" w:hAnsiTheme="minorHAnsi" w:cstheme="minorHAnsi"/>
                <w:lang w:eastAsia="cs-CZ"/>
              </w:rPr>
              <w:t>kurz (</w:t>
            </w:r>
            <w:r w:rsidRPr="00ED20DE">
              <w:rPr>
                <w:rFonts w:asciiTheme="minorHAnsi" w:hAnsiTheme="minorHAnsi" w:cstheme="minorHAnsi"/>
                <w:lang w:eastAsia="cs-CZ"/>
              </w:rPr>
              <w:t>kroužek) ve skupinách 6-12 vybraných žáků</w:t>
            </w:r>
            <w:r w:rsidR="001E7D99">
              <w:rPr>
                <w:rFonts w:asciiTheme="minorHAnsi" w:hAnsiTheme="minorHAnsi" w:cstheme="minorHAnsi"/>
                <w:lang w:eastAsia="cs-CZ"/>
              </w:rPr>
              <w:t xml:space="preserve"> vždy se zaměřením na </w:t>
            </w:r>
            <w:r w:rsidR="001E7D99" w:rsidRPr="00C64215">
              <w:rPr>
                <w:rFonts w:asciiTheme="minorHAnsi" w:hAnsiTheme="minorHAnsi" w:cstheme="minorHAnsi"/>
                <w:b/>
                <w:bCs/>
                <w:lang w:eastAsia="cs-CZ"/>
              </w:rPr>
              <w:t>jedno z témat</w:t>
            </w:r>
            <w:r w:rsidR="001E7D99">
              <w:rPr>
                <w:rFonts w:asciiTheme="minorHAnsi" w:hAnsiTheme="minorHAnsi" w:cstheme="minorHAnsi"/>
                <w:lang w:eastAsia="cs-CZ"/>
              </w:rPr>
              <w:t>:</w:t>
            </w:r>
          </w:p>
          <w:p w14:paraId="5D2B7139" w14:textId="77777777" w:rsidR="001E7D99" w:rsidRPr="00F94D81" w:rsidRDefault="001E7D99" w:rsidP="002479C1">
            <w:pPr>
              <w:pStyle w:val="Odstavecseseznamem"/>
              <w:numPr>
                <w:ilvl w:val="0"/>
                <w:numId w:val="32"/>
              </w:numPr>
              <w:suppressAutoHyphens w:val="0"/>
              <w:ind w:left="227" w:hanging="227"/>
              <w:jc w:val="both"/>
              <w:rPr>
                <w:rFonts w:asciiTheme="minorHAnsi" w:hAnsiTheme="minorHAnsi" w:cstheme="minorHAnsi"/>
                <w:bCs/>
                <w:lang w:eastAsia="cs-CZ"/>
              </w:rPr>
            </w:pPr>
            <w:r w:rsidRPr="00F94D81">
              <w:rPr>
                <w:rFonts w:asciiTheme="minorHAnsi" w:hAnsiTheme="minorHAnsi" w:cstheme="minorHAnsi"/>
                <w:bCs/>
                <w:lang w:eastAsia="cs-CZ"/>
              </w:rPr>
              <w:t xml:space="preserve">Odborná angličtina – Strojírenská technologie </w:t>
            </w:r>
          </w:p>
          <w:p w14:paraId="29F6DAA0" w14:textId="77777777" w:rsidR="001E7D99" w:rsidRDefault="001E7D99" w:rsidP="002479C1">
            <w:pPr>
              <w:pStyle w:val="Odstavecseseznamem"/>
              <w:numPr>
                <w:ilvl w:val="0"/>
                <w:numId w:val="32"/>
              </w:numPr>
              <w:suppressAutoHyphens w:val="0"/>
              <w:ind w:left="227" w:hanging="227"/>
              <w:rPr>
                <w:rFonts w:asciiTheme="minorHAnsi" w:hAnsiTheme="minorHAnsi" w:cstheme="minorHAnsi"/>
                <w:bCs/>
                <w:lang w:eastAsia="cs-CZ"/>
              </w:rPr>
            </w:pPr>
            <w:r w:rsidRPr="00B127C2">
              <w:rPr>
                <w:rFonts w:asciiTheme="minorHAnsi" w:hAnsiTheme="minorHAnsi" w:cstheme="minorHAnsi"/>
                <w:bCs/>
                <w:lang w:eastAsia="cs-CZ"/>
              </w:rPr>
              <w:t>Odborná angličtina – Stroje a zařízení</w:t>
            </w:r>
          </w:p>
          <w:p w14:paraId="42B6B3CC" w14:textId="77777777" w:rsidR="001E7D99" w:rsidRPr="00F94D81" w:rsidRDefault="001E7D99" w:rsidP="002479C1">
            <w:pPr>
              <w:pStyle w:val="Odstavecseseznamem"/>
              <w:numPr>
                <w:ilvl w:val="0"/>
                <w:numId w:val="32"/>
              </w:numPr>
              <w:suppressAutoHyphens w:val="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Kvalita a kontrola ve strojírenské výrobě</w:t>
            </w:r>
          </w:p>
          <w:p w14:paraId="3AB23A20" w14:textId="77777777" w:rsidR="001E7D99" w:rsidRPr="00F94D81" w:rsidRDefault="001E7D99" w:rsidP="002479C1">
            <w:pPr>
              <w:pStyle w:val="Odstavecseseznamem"/>
              <w:numPr>
                <w:ilvl w:val="0"/>
                <w:numId w:val="32"/>
              </w:numPr>
              <w:suppressAutoHyphens w:val="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Služby v hotelnictví a cestovním ruchu</w:t>
            </w:r>
          </w:p>
          <w:p w14:paraId="7E573274" w14:textId="77777777" w:rsidR="001E7D99" w:rsidRPr="00F94D81" w:rsidRDefault="001E7D99" w:rsidP="002479C1">
            <w:pPr>
              <w:pStyle w:val="Odstavecseseznamem"/>
              <w:numPr>
                <w:ilvl w:val="0"/>
                <w:numId w:val="32"/>
              </w:numPr>
              <w:suppressAutoHyphens w:val="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Obchod v hotelnictví a cestovním ruchu</w:t>
            </w:r>
          </w:p>
          <w:p w14:paraId="3D35FF2D" w14:textId="74D266AB" w:rsidR="00432240" w:rsidRDefault="00432240" w:rsidP="00432240">
            <w:pPr>
              <w:suppressAutoHyphens w:val="0"/>
              <w:spacing w:before="40"/>
              <w:jc w:val="both"/>
              <w:rPr>
                <w:rFonts w:asciiTheme="minorHAnsi" w:hAnsiTheme="minorHAnsi" w:cstheme="minorHAnsi"/>
                <w:lang w:eastAsia="cs-CZ"/>
              </w:rPr>
            </w:pPr>
            <w:r w:rsidRPr="00432240">
              <w:rPr>
                <w:rFonts w:asciiTheme="minorHAnsi" w:hAnsiTheme="minorHAnsi" w:cstheme="minorHAnsi"/>
                <w:lang w:eastAsia="cs-CZ"/>
              </w:rPr>
              <w:t xml:space="preserve">Podle plánu bude výuka </w:t>
            </w:r>
            <w:r w:rsidR="001E7D99">
              <w:rPr>
                <w:rFonts w:asciiTheme="minorHAnsi" w:hAnsiTheme="minorHAnsi" w:cstheme="minorHAnsi"/>
                <w:lang w:eastAsia="cs-CZ"/>
              </w:rPr>
              <w:t xml:space="preserve">pro každé téma </w:t>
            </w:r>
            <w:r w:rsidRPr="00432240">
              <w:rPr>
                <w:rFonts w:asciiTheme="minorHAnsi" w:hAnsiTheme="minorHAnsi" w:cstheme="minorHAnsi"/>
                <w:lang w:eastAsia="cs-CZ"/>
              </w:rPr>
              <w:t>v celkovém rozsahu 40 h probíhat průběžně 2 až 3 h týdně, příp. dle volby školy max 20 h online výuky. Při kontaktní výuce s vyučujícími žák získává a</w:t>
            </w:r>
            <w:r>
              <w:rPr>
                <w:rFonts w:asciiTheme="minorHAnsi" w:hAnsiTheme="minorHAnsi" w:cstheme="minorHAnsi"/>
                <w:lang w:eastAsia="cs-CZ"/>
              </w:rPr>
              <w:t> </w:t>
            </w:r>
            <w:r w:rsidRPr="00432240">
              <w:rPr>
                <w:rFonts w:asciiTheme="minorHAnsi" w:hAnsiTheme="minorHAnsi" w:cstheme="minorHAnsi"/>
                <w:lang w:eastAsia="cs-CZ"/>
              </w:rPr>
              <w:t>procvičuje potřebnou odbornou slovní zásobu při řešení modelových situací</w:t>
            </w:r>
            <w:r>
              <w:rPr>
                <w:rFonts w:asciiTheme="minorHAnsi" w:hAnsiTheme="minorHAnsi" w:cstheme="minorHAnsi"/>
                <w:lang w:eastAsia="cs-CZ"/>
              </w:rPr>
              <w:t xml:space="preserve">. </w:t>
            </w:r>
          </w:p>
          <w:p w14:paraId="3A05C7EE" w14:textId="4C8614A8" w:rsidR="00ED20DE" w:rsidRPr="00432240" w:rsidRDefault="00432240" w:rsidP="00432240">
            <w:pPr>
              <w:suppressAutoHyphens w:val="0"/>
              <w:spacing w:before="40"/>
              <w:jc w:val="both"/>
              <w:rPr>
                <w:rFonts w:asciiTheme="minorHAnsi" w:hAnsiTheme="minorHAnsi" w:cstheme="minorHAnsi"/>
                <w:lang w:eastAsia="cs-CZ"/>
              </w:rPr>
            </w:pPr>
            <w:r w:rsidRPr="00432240">
              <w:rPr>
                <w:rFonts w:asciiTheme="minorHAnsi" w:hAnsiTheme="minorHAnsi" w:cstheme="minorHAnsi"/>
                <w:lang w:eastAsia="cs-CZ"/>
              </w:rPr>
              <w:t xml:space="preserve">Celkově je plánována výuka minimálně ve </w:t>
            </w:r>
            <w:r w:rsidR="00A41E73">
              <w:rPr>
                <w:rFonts w:asciiTheme="minorHAnsi" w:hAnsiTheme="minorHAnsi" w:cstheme="minorHAnsi"/>
                <w:lang w:eastAsia="cs-CZ"/>
              </w:rPr>
              <w:t>2</w:t>
            </w:r>
            <w:r w:rsidRPr="00432240">
              <w:rPr>
                <w:rFonts w:asciiTheme="minorHAnsi" w:hAnsiTheme="minorHAnsi" w:cstheme="minorHAnsi"/>
                <w:lang w:eastAsia="cs-CZ"/>
              </w:rPr>
              <w:t xml:space="preserve">0 skupinách. Do </w:t>
            </w:r>
            <w:r>
              <w:rPr>
                <w:rFonts w:asciiTheme="minorHAnsi" w:hAnsiTheme="minorHAnsi" w:cstheme="minorHAnsi"/>
                <w:lang w:eastAsia="cs-CZ"/>
              </w:rPr>
              <w:t>výuky</w:t>
            </w:r>
            <w:r w:rsidRPr="00432240">
              <w:rPr>
                <w:rFonts w:asciiTheme="minorHAnsi" w:hAnsiTheme="minorHAnsi" w:cstheme="minorHAnsi"/>
                <w:lang w:eastAsia="cs-CZ"/>
              </w:rPr>
              <w:t xml:space="preserve"> bude zapojeno </w:t>
            </w:r>
            <w:r w:rsidRPr="00C64215">
              <w:rPr>
                <w:rFonts w:asciiTheme="minorHAnsi" w:hAnsiTheme="minorHAnsi" w:cstheme="minorHAnsi"/>
                <w:b/>
                <w:bCs/>
                <w:lang w:eastAsia="cs-CZ"/>
              </w:rPr>
              <w:t>maximálně 240 žáků</w:t>
            </w:r>
            <w:r w:rsidRPr="00432240">
              <w:rPr>
                <w:rFonts w:asciiTheme="minorHAnsi" w:hAnsiTheme="minorHAnsi" w:cstheme="minorHAnsi"/>
                <w:lang w:eastAsia="cs-CZ"/>
              </w:rPr>
              <w:t>.</w:t>
            </w:r>
          </w:p>
        </w:tc>
      </w:tr>
      <w:tr w:rsidR="00ED20DE" w:rsidRPr="00B733ED" w14:paraId="12FE63B2" w14:textId="77777777" w:rsidTr="00D116D8">
        <w:tblPrEx>
          <w:tblLook w:val="0000" w:firstRow="0" w:lastRow="0" w:firstColumn="0" w:lastColumn="0" w:noHBand="0" w:noVBand="0"/>
        </w:tblPrEx>
        <w:trPr>
          <w:trHeight w:val="693"/>
        </w:trPr>
        <w:tc>
          <w:tcPr>
            <w:tcW w:w="2552" w:type="dxa"/>
            <w:tcBorders>
              <w:left w:val="single" w:sz="12" w:space="0" w:color="auto"/>
              <w:bottom w:val="single" w:sz="4" w:space="0" w:color="auto"/>
            </w:tcBorders>
            <w:shd w:val="clear" w:color="auto" w:fill="F2F2F2" w:themeFill="background1" w:themeFillShade="F2"/>
            <w:tcMar>
              <w:top w:w="85" w:type="dxa"/>
              <w:left w:w="85" w:type="dxa"/>
              <w:bottom w:w="85" w:type="dxa"/>
              <w:right w:w="85" w:type="dxa"/>
            </w:tcMar>
          </w:tcPr>
          <w:p w14:paraId="3CBF6324" w14:textId="43C29A8D" w:rsidR="00ED20DE" w:rsidRPr="00A41E73" w:rsidRDefault="00A41E73" w:rsidP="00156528">
            <w:pPr>
              <w:suppressAutoHyphens w:val="0"/>
              <w:rPr>
                <w:rFonts w:asciiTheme="minorHAnsi" w:hAnsiTheme="minorHAnsi" w:cstheme="minorHAnsi"/>
                <w:b/>
                <w:lang w:eastAsia="cs-CZ"/>
              </w:rPr>
            </w:pPr>
            <w:r>
              <w:rPr>
                <w:rFonts w:asciiTheme="minorHAnsi" w:hAnsiTheme="minorHAnsi" w:cstheme="minorHAnsi"/>
                <w:b/>
                <w:lang w:eastAsia="cs-CZ"/>
              </w:rPr>
              <w:t xml:space="preserve">2. Požadavky na </w:t>
            </w:r>
            <w:r w:rsidRPr="00A41E73">
              <w:rPr>
                <w:rFonts w:asciiTheme="minorHAnsi" w:hAnsiTheme="minorHAnsi" w:cstheme="minorHAnsi"/>
                <w:b/>
                <w:lang w:eastAsia="cs-CZ"/>
              </w:rPr>
              <w:t>učební materiál</w:t>
            </w:r>
            <w:r>
              <w:rPr>
                <w:rFonts w:asciiTheme="minorHAnsi" w:hAnsiTheme="minorHAnsi" w:cstheme="minorHAnsi"/>
                <w:b/>
                <w:lang w:eastAsia="cs-CZ"/>
              </w:rPr>
              <w:t>y</w:t>
            </w:r>
            <w:r w:rsidRPr="00A41E73">
              <w:rPr>
                <w:rFonts w:asciiTheme="minorHAnsi" w:hAnsiTheme="minorHAnsi" w:cstheme="minorHAnsi"/>
                <w:b/>
                <w:lang w:eastAsia="cs-CZ"/>
              </w:rPr>
              <w:t xml:space="preserve"> </w:t>
            </w:r>
            <w:r>
              <w:rPr>
                <w:rFonts w:asciiTheme="minorHAnsi" w:hAnsiTheme="minorHAnsi" w:cstheme="minorHAnsi"/>
                <w:b/>
                <w:lang w:eastAsia="cs-CZ"/>
              </w:rPr>
              <w:t xml:space="preserve">s online podporou </w:t>
            </w:r>
            <w:r w:rsidRPr="00A41E73">
              <w:rPr>
                <w:rFonts w:asciiTheme="minorHAnsi" w:hAnsiTheme="minorHAnsi" w:cstheme="minorHAnsi"/>
                <w:b/>
                <w:lang w:eastAsia="cs-CZ"/>
              </w:rPr>
              <w:t>pro žáky zapojených škol</w:t>
            </w:r>
          </w:p>
          <w:p w14:paraId="154B3B9D" w14:textId="77C55F3B" w:rsidR="00ED20DE" w:rsidRPr="00FD31EF" w:rsidRDefault="00ED20DE" w:rsidP="00156528">
            <w:pPr>
              <w:suppressAutoHyphens w:val="0"/>
              <w:rPr>
                <w:rFonts w:asciiTheme="minorHAnsi" w:hAnsiTheme="minorHAnsi" w:cstheme="minorHAnsi"/>
                <w:bCs/>
                <w:highlight w:val="magenta"/>
                <w:lang w:eastAsia="cs-CZ"/>
              </w:rPr>
            </w:pPr>
            <w:r w:rsidRPr="00A41E73">
              <w:rPr>
                <w:rFonts w:asciiTheme="minorHAnsi" w:hAnsiTheme="minorHAnsi" w:cstheme="minorHAnsi"/>
                <w:bCs/>
                <w:lang w:eastAsia="cs-CZ"/>
              </w:rPr>
              <w:t>(</w:t>
            </w:r>
            <w:r w:rsidR="00A41E73" w:rsidRPr="00A41E73">
              <w:rPr>
                <w:rFonts w:asciiTheme="minorHAnsi" w:hAnsiTheme="minorHAnsi" w:cstheme="minorHAnsi"/>
                <w:bCs/>
                <w:lang w:eastAsia="cs-CZ"/>
              </w:rPr>
              <w:t>obsah</w:t>
            </w:r>
            <w:r w:rsidR="00E7748A">
              <w:rPr>
                <w:rFonts w:asciiTheme="minorHAnsi" w:hAnsiTheme="minorHAnsi" w:cstheme="minorHAnsi"/>
                <w:bCs/>
                <w:lang w:eastAsia="cs-CZ"/>
              </w:rPr>
              <w:t xml:space="preserve"> a forma</w:t>
            </w:r>
            <w:r w:rsidRPr="00A41E73">
              <w:rPr>
                <w:rFonts w:asciiTheme="minorHAnsi" w:hAnsiTheme="minorHAnsi" w:cstheme="minorHAnsi"/>
                <w:bCs/>
                <w:lang w:eastAsia="cs-CZ"/>
              </w:rPr>
              <w:t>)</w:t>
            </w:r>
          </w:p>
        </w:tc>
        <w:tc>
          <w:tcPr>
            <w:tcW w:w="7371" w:type="dxa"/>
            <w:tcBorders>
              <w:bottom w:val="single" w:sz="4" w:space="0" w:color="auto"/>
              <w:right w:val="single" w:sz="12" w:space="0" w:color="auto"/>
            </w:tcBorders>
            <w:shd w:val="clear" w:color="auto" w:fill="auto"/>
            <w:tcMar>
              <w:top w:w="85" w:type="dxa"/>
              <w:left w:w="85" w:type="dxa"/>
              <w:bottom w:w="85" w:type="dxa"/>
              <w:right w:w="85" w:type="dxa"/>
            </w:tcMar>
          </w:tcPr>
          <w:p w14:paraId="507DE361" w14:textId="4DC33E53" w:rsidR="00E7748A" w:rsidRPr="00B127C2" w:rsidRDefault="000414D3" w:rsidP="00B127C2">
            <w:pPr>
              <w:pStyle w:val="Tabulkatext13"/>
              <w:spacing w:before="0" w:after="0"/>
              <w:ind w:left="0"/>
              <w:jc w:val="both"/>
              <w:rPr>
                <w:rFonts w:cstheme="minorHAnsi"/>
                <w:b/>
                <w:bCs/>
              </w:rPr>
            </w:pPr>
            <w:r>
              <w:rPr>
                <w:rFonts w:cstheme="minorHAnsi"/>
                <w:b/>
                <w:bCs/>
              </w:rPr>
              <w:t>P</w:t>
            </w:r>
            <w:r w:rsidR="00B127C2">
              <w:rPr>
                <w:rFonts w:cstheme="minorHAnsi"/>
                <w:b/>
                <w:bCs/>
              </w:rPr>
              <w:t xml:space="preserve">ožadavky na učebnice dle </w:t>
            </w:r>
            <w:r>
              <w:rPr>
                <w:rFonts w:cstheme="minorHAnsi"/>
                <w:b/>
                <w:bCs/>
              </w:rPr>
              <w:t xml:space="preserve">tematického </w:t>
            </w:r>
            <w:r w:rsidR="00E7748A" w:rsidRPr="00B127C2">
              <w:rPr>
                <w:rFonts w:cstheme="minorHAnsi"/>
                <w:b/>
                <w:bCs/>
              </w:rPr>
              <w:t>zaměření jednotlivých kurzů:</w:t>
            </w:r>
          </w:p>
          <w:p w14:paraId="37C8954C" w14:textId="77777777" w:rsidR="00E7748A" w:rsidRPr="00F94D81" w:rsidRDefault="00E7748A" w:rsidP="002479C1">
            <w:pPr>
              <w:pStyle w:val="Odstavecseseznamem"/>
              <w:numPr>
                <w:ilvl w:val="0"/>
                <w:numId w:val="33"/>
              </w:numPr>
              <w:suppressAutoHyphens w:val="0"/>
              <w:spacing w:before="40"/>
              <w:ind w:left="227" w:hanging="227"/>
              <w:jc w:val="both"/>
              <w:rPr>
                <w:rFonts w:asciiTheme="minorHAnsi" w:hAnsiTheme="minorHAnsi" w:cstheme="minorHAnsi"/>
                <w:bCs/>
                <w:lang w:eastAsia="cs-CZ"/>
              </w:rPr>
            </w:pPr>
            <w:r w:rsidRPr="00F94D81">
              <w:rPr>
                <w:rFonts w:asciiTheme="minorHAnsi" w:hAnsiTheme="minorHAnsi" w:cstheme="minorHAnsi"/>
                <w:bCs/>
                <w:lang w:eastAsia="cs-CZ"/>
              </w:rPr>
              <w:t xml:space="preserve">Odborná angličtina – Strojírenská technologie </w:t>
            </w:r>
          </w:p>
          <w:p w14:paraId="2285CA76" w14:textId="77777777" w:rsidR="00B127C2" w:rsidRDefault="00E7748A" w:rsidP="00B127C2">
            <w:pPr>
              <w:suppressAutoHyphens w:val="0"/>
              <w:jc w:val="both"/>
              <w:rPr>
                <w:rFonts w:asciiTheme="minorHAnsi" w:hAnsiTheme="minorHAnsi" w:cstheme="minorHAnsi"/>
                <w:bCs/>
                <w:lang w:eastAsia="cs-CZ"/>
              </w:rPr>
            </w:pPr>
            <w:r w:rsidRPr="00E7748A">
              <w:rPr>
                <w:rFonts w:asciiTheme="minorHAnsi" w:hAnsiTheme="minorHAnsi" w:cstheme="minorHAnsi"/>
                <w:bCs/>
                <w:lang w:eastAsia="cs-CZ"/>
              </w:rPr>
              <w:t>Učebnice s online podporou zaměřena na strojírenskou výrobu, materiály a polotovary, tepelné zpracování, obrábění, povrchové úpravy, svařování, apod.</w:t>
            </w:r>
          </w:p>
          <w:p w14:paraId="497BE296" w14:textId="77777777" w:rsidR="00B127C2" w:rsidRDefault="00B127C2" w:rsidP="002479C1">
            <w:pPr>
              <w:pStyle w:val="Odstavecseseznamem"/>
              <w:numPr>
                <w:ilvl w:val="0"/>
                <w:numId w:val="33"/>
              </w:numPr>
              <w:suppressAutoHyphens w:val="0"/>
              <w:spacing w:before="40"/>
              <w:ind w:left="227" w:hanging="227"/>
              <w:rPr>
                <w:rFonts w:asciiTheme="minorHAnsi" w:hAnsiTheme="minorHAnsi" w:cstheme="minorHAnsi"/>
                <w:bCs/>
                <w:lang w:eastAsia="cs-CZ"/>
              </w:rPr>
            </w:pPr>
            <w:r w:rsidRPr="00B127C2">
              <w:rPr>
                <w:rFonts w:asciiTheme="minorHAnsi" w:hAnsiTheme="minorHAnsi" w:cstheme="minorHAnsi"/>
                <w:bCs/>
                <w:lang w:eastAsia="cs-CZ"/>
              </w:rPr>
              <w:t>Odborná angličtina – Stroje a zařízení</w:t>
            </w:r>
          </w:p>
          <w:p w14:paraId="3A88E546" w14:textId="447101BB" w:rsidR="00B127C2" w:rsidRPr="00B127C2" w:rsidRDefault="00B127C2" w:rsidP="00B127C2">
            <w:pPr>
              <w:suppressAutoHyphens w:val="0"/>
              <w:jc w:val="both"/>
              <w:rPr>
                <w:rFonts w:asciiTheme="minorHAnsi" w:hAnsiTheme="minorHAnsi" w:cstheme="minorHAnsi"/>
                <w:bCs/>
                <w:lang w:eastAsia="cs-CZ"/>
              </w:rPr>
            </w:pPr>
            <w:r w:rsidRPr="00B127C2">
              <w:rPr>
                <w:rFonts w:asciiTheme="minorHAnsi" w:hAnsiTheme="minorHAnsi" w:cstheme="minorHAnsi"/>
                <w:bCs/>
                <w:lang w:eastAsia="cs-CZ"/>
              </w:rPr>
              <w:t>Učebnice s online podporou zaměřena na základní veličiny v mechanice, hřídele, převody a převodovky, spojky a brzdy, hydraulické a pneumatické mechanismy, zvedací zařízení, motory, elektrotechniku apod.</w:t>
            </w:r>
          </w:p>
          <w:p w14:paraId="74CFDFB2" w14:textId="45647929" w:rsidR="00E7748A" w:rsidRPr="00F94D81" w:rsidRDefault="00E7748A" w:rsidP="002479C1">
            <w:pPr>
              <w:pStyle w:val="Odstavecseseznamem"/>
              <w:numPr>
                <w:ilvl w:val="0"/>
                <w:numId w:val="33"/>
              </w:numPr>
              <w:suppressAutoHyphens w:val="0"/>
              <w:spacing w:before="4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Kvalita a kontrola ve strojírenské výrobě</w:t>
            </w:r>
          </w:p>
          <w:p w14:paraId="65C5AB98" w14:textId="28D75090" w:rsidR="00E7748A" w:rsidRPr="00B127C2" w:rsidRDefault="00B127C2" w:rsidP="00B127C2">
            <w:pPr>
              <w:jc w:val="both"/>
              <w:rPr>
                <w:rFonts w:asciiTheme="minorHAnsi" w:hAnsiTheme="minorHAnsi" w:cstheme="minorHAnsi"/>
                <w:lang w:eastAsia="cs-CZ"/>
              </w:rPr>
            </w:pPr>
            <w:r w:rsidRPr="00B127C2">
              <w:rPr>
                <w:rFonts w:asciiTheme="minorHAnsi" w:hAnsiTheme="minorHAnsi" w:cstheme="minorHAnsi"/>
                <w:lang w:eastAsia="cs-CZ"/>
              </w:rPr>
              <w:t>Učebnice s online podporou zaměřena na výrobní proces a kontrolu, technickou dokumentaci, kvalitu a metrologii, kontrolu tvaru a polohy, kontrolu jakosti, zkoušky materiálu, na reklamace, vady apod.</w:t>
            </w:r>
            <w:r w:rsidR="00E7748A" w:rsidRPr="00B127C2">
              <w:rPr>
                <w:rFonts w:asciiTheme="minorHAnsi" w:hAnsiTheme="minorHAnsi" w:cstheme="minorHAnsi"/>
                <w:lang w:eastAsia="cs-CZ"/>
              </w:rPr>
              <w:t xml:space="preserve">)  </w:t>
            </w:r>
          </w:p>
          <w:p w14:paraId="6B54D0D7" w14:textId="77777777" w:rsidR="00E7748A" w:rsidRPr="00F94D81" w:rsidRDefault="00E7748A" w:rsidP="002479C1">
            <w:pPr>
              <w:pStyle w:val="Odstavecseseznamem"/>
              <w:numPr>
                <w:ilvl w:val="0"/>
                <w:numId w:val="33"/>
              </w:numPr>
              <w:suppressAutoHyphens w:val="0"/>
              <w:spacing w:before="4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Služby v hotelnictví a cestovním ruchu</w:t>
            </w:r>
          </w:p>
          <w:p w14:paraId="5DC94F22" w14:textId="6DB020D1" w:rsidR="00B127C2" w:rsidRPr="00F94D81" w:rsidRDefault="00B127C2" w:rsidP="00B127C2">
            <w:pPr>
              <w:pStyle w:val="Odstavecseseznamem"/>
              <w:suppressAutoHyphens w:val="0"/>
              <w:ind w:left="0"/>
              <w:jc w:val="both"/>
              <w:rPr>
                <w:rFonts w:asciiTheme="minorHAnsi" w:hAnsiTheme="minorHAnsi" w:cstheme="minorHAnsi"/>
                <w:bCs/>
                <w:lang w:eastAsia="cs-CZ"/>
              </w:rPr>
            </w:pPr>
            <w:r w:rsidRPr="00B127C2">
              <w:rPr>
                <w:rFonts w:asciiTheme="minorHAnsi" w:hAnsiTheme="minorHAnsi" w:cstheme="minorHAnsi"/>
                <w:bCs/>
                <w:lang w:eastAsia="cs-CZ"/>
              </w:rPr>
              <w:t>Učebnice s online podporou zaměřena na hotelové služby, hotelové zařízení, stravovací služby, obsluhu hostů, na řešení problémů a stížnosti, cestování a dopravu hostů, kulturní a sportovní akce, řešení nouzových situací apod.</w:t>
            </w:r>
          </w:p>
          <w:p w14:paraId="40F8134F" w14:textId="77777777" w:rsidR="00E7748A" w:rsidRPr="00F94D81" w:rsidRDefault="00E7748A" w:rsidP="002479C1">
            <w:pPr>
              <w:pStyle w:val="Odstavecseseznamem"/>
              <w:numPr>
                <w:ilvl w:val="0"/>
                <w:numId w:val="33"/>
              </w:numPr>
              <w:suppressAutoHyphens w:val="0"/>
              <w:spacing w:before="40"/>
              <w:ind w:left="227" w:hanging="227"/>
              <w:rPr>
                <w:rFonts w:asciiTheme="minorHAnsi" w:hAnsiTheme="minorHAnsi" w:cstheme="minorHAnsi"/>
                <w:bCs/>
                <w:lang w:eastAsia="cs-CZ"/>
              </w:rPr>
            </w:pPr>
            <w:r w:rsidRPr="00F94D81">
              <w:rPr>
                <w:rFonts w:asciiTheme="minorHAnsi" w:hAnsiTheme="minorHAnsi" w:cstheme="minorHAnsi"/>
                <w:bCs/>
                <w:lang w:eastAsia="cs-CZ"/>
              </w:rPr>
              <w:t>Odborná angličtina – Obchod v hotelnictví a cestovním ruchu</w:t>
            </w:r>
          </w:p>
          <w:p w14:paraId="31708D07" w14:textId="77777777" w:rsidR="00B127C2" w:rsidRDefault="00B127C2" w:rsidP="00B127C2">
            <w:pPr>
              <w:suppressAutoHyphens w:val="0"/>
              <w:jc w:val="both"/>
              <w:rPr>
                <w:rFonts w:asciiTheme="minorHAnsi" w:eastAsiaTheme="minorHAnsi" w:hAnsiTheme="minorHAnsi" w:cstheme="minorHAnsi"/>
                <w:bCs/>
                <w:szCs w:val="22"/>
                <w:lang w:eastAsia="cs-CZ"/>
              </w:rPr>
            </w:pPr>
            <w:r w:rsidRPr="00B127C2">
              <w:rPr>
                <w:rFonts w:asciiTheme="minorHAnsi" w:eastAsiaTheme="minorHAnsi" w:hAnsiTheme="minorHAnsi" w:cstheme="minorHAnsi"/>
                <w:bCs/>
                <w:szCs w:val="22"/>
                <w:lang w:eastAsia="cs-CZ"/>
              </w:rPr>
              <w:t>Učebnice s online podporou zaměřena na navázání obchodních kontaktů, prezentaci hotelu, na poptávku a nabídku, webovou prezentaci hotelu, smlouvy, fakturaci, řešení problémů apod.</w:t>
            </w:r>
          </w:p>
          <w:p w14:paraId="5BB25EB6" w14:textId="74EA1078" w:rsidR="00B127C2" w:rsidRPr="00C64215" w:rsidRDefault="000414D3" w:rsidP="000414D3">
            <w:pPr>
              <w:pStyle w:val="Odstavecseseznamem"/>
              <w:suppressAutoHyphens w:val="0"/>
              <w:spacing w:before="60"/>
              <w:ind w:left="0"/>
              <w:jc w:val="both"/>
              <w:rPr>
                <w:rFonts w:asciiTheme="minorHAnsi" w:hAnsiTheme="minorHAnsi" w:cstheme="minorHAnsi"/>
                <w:bCs/>
                <w:lang w:eastAsia="cs-CZ"/>
              </w:rPr>
            </w:pPr>
            <w:r>
              <w:rPr>
                <w:rFonts w:asciiTheme="minorHAnsi" w:hAnsiTheme="minorHAnsi" w:cstheme="minorHAnsi"/>
                <w:b/>
                <w:bCs/>
              </w:rPr>
              <w:t>Společné p</w:t>
            </w:r>
            <w:r w:rsidR="00C64215" w:rsidRPr="00C64215">
              <w:rPr>
                <w:rFonts w:asciiTheme="minorHAnsi" w:hAnsiTheme="minorHAnsi" w:cstheme="minorHAnsi"/>
                <w:b/>
                <w:bCs/>
              </w:rPr>
              <w:t xml:space="preserve">ožadavky na </w:t>
            </w:r>
            <w:r>
              <w:rPr>
                <w:rFonts w:asciiTheme="minorHAnsi" w:hAnsiTheme="minorHAnsi" w:cstheme="minorHAnsi"/>
                <w:b/>
                <w:bCs/>
              </w:rPr>
              <w:t xml:space="preserve">formu </w:t>
            </w:r>
            <w:r w:rsidR="00C64215" w:rsidRPr="00C64215">
              <w:rPr>
                <w:rFonts w:asciiTheme="minorHAnsi" w:hAnsiTheme="minorHAnsi" w:cstheme="minorHAnsi"/>
                <w:b/>
                <w:bCs/>
              </w:rPr>
              <w:t>učebnic</w:t>
            </w:r>
            <w:r>
              <w:rPr>
                <w:rFonts w:asciiTheme="minorHAnsi" w:hAnsiTheme="minorHAnsi" w:cstheme="minorHAnsi"/>
                <w:b/>
                <w:bCs/>
              </w:rPr>
              <w:t>:</w:t>
            </w:r>
          </w:p>
          <w:p w14:paraId="3BCE2B09" w14:textId="3783D01C" w:rsidR="00ED20DE" w:rsidRPr="00FD31EF" w:rsidRDefault="00B127C2" w:rsidP="00B127C2">
            <w:pPr>
              <w:pStyle w:val="Odstavecseseznamem"/>
              <w:suppressAutoHyphens w:val="0"/>
              <w:spacing w:before="40"/>
              <w:ind w:left="0"/>
              <w:jc w:val="both"/>
              <w:rPr>
                <w:rFonts w:asciiTheme="minorHAnsi" w:hAnsiTheme="minorHAnsi" w:cstheme="minorHAnsi"/>
                <w:bCs/>
                <w:highlight w:val="magenta"/>
                <w:lang w:eastAsia="cs-CZ"/>
              </w:rPr>
            </w:pPr>
            <w:r w:rsidRPr="00C64215">
              <w:rPr>
                <w:rFonts w:asciiTheme="minorHAnsi" w:hAnsiTheme="minorHAnsi" w:cstheme="minorHAnsi"/>
                <w:bCs/>
                <w:lang w:eastAsia="cs-CZ"/>
              </w:rPr>
              <w:t xml:space="preserve">V každém kurzu </w:t>
            </w:r>
            <w:r w:rsidR="000414D3">
              <w:rPr>
                <w:rFonts w:asciiTheme="minorHAnsi" w:hAnsiTheme="minorHAnsi" w:cstheme="minorHAnsi"/>
                <w:bCs/>
                <w:lang w:eastAsia="cs-CZ"/>
              </w:rPr>
              <w:t xml:space="preserve">dle tematického zaměření </w:t>
            </w:r>
            <w:r w:rsidRPr="00C64215">
              <w:rPr>
                <w:rFonts w:asciiTheme="minorHAnsi" w:hAnsiTheme="minorHAnsi" w:cstheme="minorHAnsi"/>
                <w:bCs/>
                <w:lang w:eastAsia="cs-CZ"/>
              </w:rPr>
              <w:t>obdrží žák učebnici</w:t>
            </w:r>
            <w:r w:rsidRPr="00B127C2">
              <w:rPr>
                <w:rFonts w:asciiTheme="minorHAnsi" w:hAnsiTheme="minorHAnsi" w:cstheme="minorHAnsi"/>
                <w:bCs/>
                <w:lang w:eastAsia="cs-CZ"/>
              </w:rPr>
              <w:t xml:space="preserve"> a navíc svůj vlastní přístup do online prostředí kdykoli a z jakéhokoli zařízení s přístupem k internetu, který může individuálně používat.</w:t>
            </w:r>
            <w:r w:rsidR="000414D3">
              <w:t xml:space="preserve"> </w:t>
            </w:r>
            <w:r w:rsidR="000414D3" w:rsidRPr="000414D3">
              <w:rPr>
                <w:rFonts w:asciiTheme="minorHAnsi" w:hAnsiTheme="minorHAnsi" w:cstheme="minorHAnsi"/>
                <w:bCs/>
                <w:lang w:eastAsia="cs-CZ"/>
              </w:rPr>
              <w:t>Učebnice bude založena na modelu „blended learning“, který kombinuje prezenční formu výuky s využitím digitálních zdrojů a výukových aplikací.</w:t>
            </w:r>
          </w:p>
          <w:p w14:paraId="19B445A9" w14:textId="77777777" w:rsidR="00E7748A" w:rsidRPr="00E7748A" w:rsidRDefault="00E7748A" w:rsidP="000414D3">
            <w:pPr>
              <w:pStyle w:val="Tabulkatext13"/>
              <w:spacing w:before="40" w:after="0"/>
              <w:ind w:left="0"/>
              <w:jc w:val="both"/>
              <w:rPr>
                <w:rFonts w:cstheme="minorHAnsi"/>
              </w:rPr>
            </w:pPr>
            <w:r w:rsidRPr="00E7748A">
              <w:rPr>
                <w:rFonts w:cstheme="minorHAnsi"/>
              </w:rPr>
              <w:t>V učebnici s online podporou budou využity výkladové odborné texty i poslechy, audionahrávky, slovíčka a fráze s audionahrávkami, odborně anglicky komentovaná výuková videa z výrobní praxe natáčená v prostředí podniků, online cvičení a testy s</w:t>
            </w:r>
            <w:r>
              <w:rPr>
                <w:rFonts w:cstheme="minorHAnsi"/>
              </w:rPr>
              <w:t> </w:t>
            </w:r>
            <w:r w:rsidRPr="00E7748A">
              <w:rPr>
                <w:rFonts w:cstheme="minorHAnsi"/>
              </w:rPr>
              <w:t>okamžitou zpětnou vazbou pro každého žáka.</w:t>
            </w:r>
          </w:p>
          <w:p w14:paraId="5D15BAEA" w14:textId="77777777" w:rsidR="00E7748A" w:rsidRPr="00E7748A" w:rsidRDefault="00E7748A" w:rsidP="00E7748A">
            <w:pPr>
              <w:suppressAutoHyphens w:val="0"/>
              <w:spacing w:before="60"/>
              <w:jc w:val="both"/>
              <w:rPr>
                <w:rFonts w:asciiTheme="minorHAnsi" w:hAnsiTheme="minorHAnsi" w:cstheme="minorHAnsi"/>
                <w:bCs/>
                <w:lang w:eastAsia="cs-CZ"/>
              </w:rPr>
            </w:pPr>
            <w:r w:rsidRPr="00E7748A">
              <w:rPr>
                <w:rFonts w:asciiTheme="minorHAnsi" w:hAnsiTheme="minorHAnsi" w:cstheme="minorHAnsi"/>
                <w:bCs/>
                <w:lang w:eastAsia="cs-CZ"/>
              </w:rPr>
              <w:t xml:space="preserve">Každá učebnice </w:t>
            </w:r>
            <w:r>
              <w:rPr>
                <w:rFonts w:asciiTheme="minorHAnsi" w:hAnsiTheme="minorHAnsi" w:cstheme="minorHAnsi"/>
                <w:bCs/>
                <w:lang w:eastAsia="cs-CZ"/>
              </w:rPr>
              <w:t xml:space="preserve">bude </w:t>
            </w:r>
            <w:r w:rsidRPr="00E7748A">
              <w:rPr>
                <w:rFonts w:asciiTheme="minorHAnsi" w:hAnsiTheme="minorHAnsi" w:cstheme="minorHAnsi"/>
                <w:bCs/>
                <w:lang w:eastAsia="cs-CZ"/>
              </w:rPr>
              <w:t>obsah</w:t>
            </w:r>
            <w:r>
              <w:rPr>
                <w:rFonts w:asciiTheme="minorHAnsi" w:hAnsiTheme="minorHAnsi" w:cstheme="minorHAnsi"/>
                <w:bCs/>
                <w:lang w:eastAsia="cs-CZ"/>
              </w:rPr>
              <w:t>ovat</w:t>
            </w:r>
            <w:r w:rsidRPr="00E7748A">
              <w:rPr>
                <w:rFonts w:asciiTheme="minorHAnsi" w:hAnsiTheme="minorHAnsi" w:cstheme="minorHAnsi"/>
                <w:bCs/>
                <w:lang w:eastAsia="cs-CZ"/>
              </w:rPr>
              <w:t xml:space="preserve"> lekce, které jsou rozděleny na část výkladovou, část procvičovací a část kontrolní. </w:t>
            </w:r>
          </w:p>
          <w:p w14:paraId="44427A0C" w14:textId="77777777" w:rsidR="000414D3" w:rsidRDefault="00E7748A" w:rsidP="000414D3">
            <w:pPr>
              <w:suppressAutoHyphens w:val="0"/>
              <w:spacing w:before="60"/>
              <w:jc w:val="both"/>
              <w:rPr>
                <w:rFonts w:asciiTheme="minorHAnsi" w:hAnsiTheme="minorHAnsi" w:cstheme="minorHAnsi"/>
                <w:bCs/>
                <w:lang w:eastAsia="cs-CZ"/>
              </w:rPr>
            </w:pPr>
            <w:r w:rsidRPr="00E7748A">
              <w:rPr>
                <w:rFonts w:asciiTheme="minorHAnsi" w:hAnsiTheme="minorHAnsi" w:cstheme="minorHAnsi"/>
                <w:bCs/>
                <w:lang w:eastAsia="cs-CZ"/>
              </w:rPr>
              <w:t>Učebnice s online podporou poskytuje zpětnou vazbu o výsledcích učení a zaměřuje se na</w:t>
            </w:r>
            <w:r>
              <w:rPr>
                <w:rFonts w:asciiTheme="minorHAnsi" w:hAnsiTheme="minorHAnsi" w:cstheme="minorHAnsi"/>
                <w:bCs/>
                <w:lang w:eastAsia="cs-CZ"/>
              </w:rPr>
              <w:t> </w:t>
            </w:r>
            <w:r w:rsidRPr="00E7748A">
              <w:rPr>
                <w:rFonts w:asciiTheme="minorHAnsi" w:hAnsiTheme="minorHAnsi" w:cstheme="minorHAnsi"/>
                <w:bCs/>
                <w:lang w:eastAsia="cs-CZ"/>
              </w:rPr>
              <w:t>individuální pokrok každého účastníka ve všech jazykových dovednostech (mluvení, psaní, poslech, čtení) s důrazem na mluvení.</w:t>
            </w:r>
            <w:r w:rsidR="000414D3">
              <w:rPr>
                <w:rFonts w:asciiTheme="minorHAnsi" w:hAnsiTheme="minorHAnsi" w:cstheme="minorHAnsi"/>
                <w:bCs/>
                <w:lang w:eastAsia="cs-CZ"/>
              </w:rPr>
              <w:t xml:space="preserve"> </w:t>
            </w:r>
          </w:p>
          <w:p w14:paraId="0F6E3BF2" w14:textId="79A82FE6" w:rsidR="00ED20DE" w:rsidRPr="000414D3" w:rsidRDefault="000414D3" w:rsidP="000414D3">
            <w:pPr>
              <w:suppressAutoHyphens w:val="0"/>
              <w:spacing w:before="60"/>
              <w:jc w:val="both"/>
              <w:rPr>
                <w:rFonts w:asciiTheme="minorHAnsi" w:hAnsiTheme="minorHAnsi" w:cstheme="minorHAnsi"/>
                <w:bCs/>
                <w:lang w:eastAsia="cs-CZ"/>
              </w:rPr>
            </w:pPr>
            <w:r w:rsidRPr="000414D3">
              <w:rPr>
                <w:rFonts w:asciiTheme="minorHAnsi" w:hAnsiTheme="minorHAnsi" w:cstheme="minorHAnsi"/>
                <w:bCs/>
                <w:lang w:eastAsia="cs-CZ"/>
              </w:rPr>
              <w:t>Online cvičení a testy budou přístupné rovněž pro učitele, kteří sledují postup učení žáků a věnují pozornost formativnímu hodnocení žáků na základě jejich aktivit v průběhu výuky.</w:t>
            </w:r>
          </w:p>
        </w:tc>
      </w:tr>
      <w:tr w:rsidR="000414D3" w:rsidRPr="00F94D81" w14:paraId="29FB8F4C" w14:textId="77777777" w:rsidTr="00D116D8">
        <w:tblPrEx>
          <w:tblLook w:val="0000" w:firstRow="0" w:lastRow="0" w:firstColumn="0" w:lastColumn="0" w:noHBand="0" w:noVBand="0"/>
        </w:tblPrEx>
        <w:trPr>
          <w:trHeight w:val="1533"/>
        </w:trPr>
        <w:tc>
          <w:tcPr>
            <w:tcW w:w="2552" w:type="dxa"/>
            <w:tcBorders>
              <w:top w:val="single" w:sz="4" w:space="0" w:color="auto"/>
              <w:left w:val="single" w:sz="12" w:space="0" w:color="auto"/>
            </w:tcBorders>
            <w:shd w:val="clear" w:color="auto" w:fill="F2F2F2" w:themeFill="background1" w:themeFillShade="F2"/>
            <w:tcMar>
              <w:top w:w="57" w:type="dxa"/>
              <w:left w:w="85" w:type="dxa"/>
              <w:bottom w:w="57" w:type="dxa"/>
              <w:right w:w="85" w:type="dxa"/>
            </w:tcMar>
          </w:tcPr>
          <w:p w14:paraId="03834B43" w14:textId="6B1C2871" w:rsidR="000414D3" w:rsidRPr="00F94D81" w:rsidRDefault="000414D3" w:rsidP="00156528">
            <w:pPr>
              <w:suppressAutoHyphens w:val="0"/>
              <w:rPr>
                <w:rFonts w:asciiTheme="minorHAnsi" w:hAnsiTheme="minorHAnsi" w:cstheme="minorHAnsi"/>
                <w:b/>
                <w:lang w:eastAsia="cs-CZ"/>
              </w:rPr>
            </w:pPr>
            <w:r>
              <w:rPr>
                <w:rFonts w:asciiTheme="minorHAnsi" w:hAnsiTheme="minorHAnsi" w:cstheme="minorHAnsi"/>
                <w:b/>
                <w:lang w:eastAsia="cs-CZ"/>
              </w:rPr>
              <w:lastRenderedPageBreak/>
              <w:t>3</w:t>
            </w:r>
            <w:r w:rsidRPr="00F94D81">
              <w:rPr>
                <w:rFonts w:asciiTheme="minorHAnsi" w:hAnsiTheme="minorHAnsi" w:cstheme="minorHAnsi"/>
                <w:b/>
                <w:lang w:eastAsia="cs-CZ"/>
              </w:rPr>
              <w:t>. Doba a místo plnění</w:t>
            </w:r>
          </w:p>
        </w:tc>
        <w:tc>
          <w:tcPr>
            <w:tcW w:w="7371" w:type="dxa"/>
            <w:tcBorders>
              <w:top w:val="single" w:sz="4" w:space="0" w:color="auto"/>
              <w:right w:val="single" w:sz="12" w:space="0" w:color="auto"/>
            </w:tcBorders>
            <w:shd w:val="clear" w:color="auto" w:fill="auto"/>
            <w:tcMar>
              <w:top w:w="57" w:type="dxa"/>
              <w:left w:w="85" w:type="dxa"/>
              <w:bottom w:w="57" w:type="dxa"/>
              <w:right w:w="85" w:type="dxa"/>
            </w:tcMar>
          </w:tcPr>
          <w:p w14:paraId="5EEAFB2A" w14:textId="38219D8C" w:rsidR="000414D3" w:rsidRPr="00F94D81" w:rsidRDefault="00DC00D7" w:rsidP="00156528">
            <w:pPr>
              <w:suppressAutoHyphens w:val="0"/>
              <w:jc w:val="both"/>
              <w:rPr>
                <w:rFonts w:asciiTheme="minorHAnsi" w:hAnsiTheme="minorHAnsi" w:cstheme="minorHAnsi"/>
                <w:lang w:eastAsia="cs-CZ"/>
              </w:rPr>
            </w:pPr>
            <w:r>
              <w:rPr>
                <w:rFonts w:asciiTheme="minorHAnsi" w:hAnsiTheme="minorHAnsi" w:cstheme="minorHAnsi"/>
                <w:lang w:eastAsia="cs-CZ"/>
              </w:rPr>
              <w:t>Dodávka učebnic s online podporou pro žáky zapojených škol</w:t>
            </w:r>
            <w:r w:rsidR="000414D3" w:rsidRPr="00F94D81">
              <w:rPr>
                <w:rFonts w:asciiTheme="minorHAnsi" w:hAnsiTheme="minorHAnsi" w:cstheme="minorHAnsi"/>
                <w:lang w:eastAsia="cs-CZ"/>
              </w:rPr>
              <w:t xml:space="preserve"> je stanovena od 1.</w:t>
            </w:r>
            <w:r>
              <w:rPr>
                <w:rFonts w:asciiTheme="minorHAnsi" w:hAnsiTheme="minorHAnsi" w:cstheme="minorHAnsi"/>
                <w:lang w:eastAsia="cs-CZ"/>
              </w:rPr>
              <w:t> </w:t>
            </w:r>
            <w:r w:rsidR="0062104B">
              <w:rPr>
                <w:rFonts w:asciiTheme="minorHAnsi" w:hAnsiTheme="minorHAnsi" w:cstheme="minorHAnsi"/>
                <w:lang w:eastAsia="cs-CZ"/>
              </w:rPr>
              <w:t>2</w:t>
            </w:r>
            <w:r w:rsidR="000414D3" w:rsidRPr="00F94D81">
              <w:rPr>
                <w:rFonts w:asciiTheme="minorHAnsi" w:hAnsiTheme="minorHAnsi" w:cstheme="minorHAnsi"/>
                <w:lang w:eastAsia="cs-CZ"/>
              </w:rPr>
              <w:t>. 202</w:t>
            </w:r>
            <w:r w:rsidR="0062104B">
              <w:rPr>
                <w:rFonts w:asciiTheme="minorHAnsi" w:hAnsiTheme="minorHAnsi" w:cstheme="minorHAnsi"/>
                <w:lang w:eastAsia="cs-CZ"/>
              </w:rPr>
              <w:t>2</w:t>
            </w:r>
            <w:r w:rsidR="000414D3" w:rsidRPr="00F94D81">
              <w:rPr>
                <w:rFonts w:asciiTheme="minorHAnsi" w:hAnsiTheme="minorHAnsi" w:cstheme="minorHAnsi"/>
                <w:lang w:eastAsia="cs-CZ"/>
              </w:rPr>
              <w:t xml:space="preserve"> do 31. 8. 2023. </w:t>
            </w:r>
          </w:p>
          <w:p w14:paraId="08FCAC0A" w14:textId="52C45639" w:rsidR="00D116D8" w:rsidRDefault="00D116D8" w:rsidP="00156528">
            <w:pPr>
              <w:suppressAutoHyphens w:val="0"/>
              <w:spacing w:before="40"/>
              <w:jc w:val="both"/>
              <w:rPr>
                <w:rFonts w:asciiTheme="minorHAnsi" w:hAnsiTheme="minorHAnsi" w:cstheme="minorHAnsi"/>
                <w:lang w:eastAsia="cs-CZ"/>
              </w:rPr>
            </w:pPr>
            <w:r w:rsidRPr="00D116D8">
              <w:rPr>
                <w:rFonts w:asciiTheme="minorHAnsi" w:hAnsiTheme="minorHAnsi" w:cstheme="minorHAnsi"/>
                <w:lang w:eastAsia="cs-CZ"/>
              </w:rPr>
              <w:t>Místem plnění je území Moravskoslezského kraje dle síd</w:t>
            </w:r>
            <w:r>
              <w:rPr>
                <w:rFonts w:asciiTheme="minorHAnsi" w:hAnsiTheme="minorHAnsi" w:cstheme="minorHAnsi"/>
                <w:lang w:eastAsia="cs-CZ"/>
              </w:rPr>
              <w:t>e</w:t>
            </w:r>
            <w:r w:rsidRPr="00D116D8">
              <w:rPr>
                <w:rFonts w:asciiTheme="minorHAnsi" w:hAnsiTheme="minorHAnsi" w:cstheme="minorHAnsi"/>
                <w:lang w:eastAsia="cs-CZ"/>
              </w:rPr>
              <w:t>l zapojených škol (Ostrava,</w:t>
            </w:r>
            <w:r>
              <w:rPr>
                <w:rFonts w:asciiTheme="minorHAnsi" w:hAnsiTheme="minorHAnsi" w:cstheme="minorHAnsi"/>
                <w:lang w:eastAsia="cs-CZ"/>
              </w:rPr>
              <w:t xml:space="preserve"> </w:t>
            </w:r>
            <w:r w:rsidR="000414D3" w:rsidRPr="006A5CA1">
              <w:rPr>
                <w:rFonts w:asciiTheme="minorHAnsi" w:hAnsiTheme="minorHAnsi" w:cstheme="minorHAnsi"/>
                <w:lang w:eastAsia="cs-CZ"/>
              </w:rPr>
              <w:t>Jablunkov, Šilheřovice, Třinec</w:t>
            </w:r>
            <w:r w:rsidR="000414D3">
              <w:rPr>
                <w:rFonts w:asciiTheme="minorHAnsi" w:hAnsiTheme="minorHAnsi" w:cstheme="minorHAnsi"/>
                <w:lang w:eastAsia="cs-CZ"/>
              </w:rPr>
              <w:t>)</w:t>
            </w:r>
            <w:r w:rsidR="000414D3" w:rsidRPr="00F94D81">
              <w:rPr>
                <w:rFonts w:asciiTheme="minorHAnsi" w:hAnsiTheme="minorHAnsi" w:cstheme="minorHAnsi"/>
                <w:lang w:eastAsia="cs-CZ"/>
              </w:rPr>
              <w:t xml:space="preserve">, </w:t>
            </w:r>
            <w:r>
              <w:rPr>
                <w:rFonts w:asciiTheme="minorHAnsi" w:hAnsiTheme="minorHAnsi" w:cstheme="minorHAnsi"/>
                <w:lang w:eastAsia="cs-CZ"/>
              </w:rPr>
              <w:t>příp. online prostředí.</w:t>
            </w:r>
          </w:p>
          <w:p w14:paraId="13DD4061" w14:textId="6563E671" w:rsidR="000414D3" w:rsidRPr="00F94D81" w:rsidRDefault="000414D3" w:rsidP="00156528">
            <w:pPr>
              <w:suppressAutoHyphens w:val="0"/>
              <w:spacing w:before="40"/>
              <w:jc w:val="both"/>
              <w:rPr>
                <w:rFonts w:asciiTheme="minorHAnsi" w:hAnsiTheme="minorHAnsi" w:cstheme="minorHAnsi"/>
                <w:lang w:eastAsia="cs-CZ"/>
              </w:rPr>
            </w:pPr>
            <w:r w:rsidRPr="00F94D81">
              <w:rPr>
                <w:rFonts w:asciiTheme="minorHAnsi" w:hAnsiTheme="minorHAnsi" w:cstheme="minorHAnsi"/>
                <w:lang w:eastAsia="cs-CZ"/>
              </w:rPr>
              <w:t xml:space="preserve">Časový harmonogram </w:t>
            </w:r>
            <w:r w:rsidR="00D116D8">
              <w:rPr>
                <w:rFonts w:asciiTheme="minorHAnsi" w:hAnsiTheme="minorHAnsi" w:cstheme="minorHAnsi"/>
                <w:lang w:eastAsia="cs-CZ"/>
              </w:rPr>
              <w:t xml:space="preserve">dodávky učebnic </w:t>
            </w:r>
            <w:r w:rsidRPr="00F94D81">
              <w:rPr>
                <w:rFonts w:asciiTheme="minorHAnsi" w:hAnsiTheme="minorHAnsi" w:cstheme="minorHAnsi"/>
                <w:lang w:eastAsia="cs-CZ"/>
              </w:rPr>
              <w:t xml:space="preserve">dle </w:t>
            </w:r>
            <w:r w:rsidR="00D116D8">
              <w:rPr>
                <w:rFonts w:asciiTheme="minorHAnsi" w:hAnsiTheme="minorHAnsi" w:cstheme="minorHAnsi"/>
                <w:lang w:eastAsia="cs-CZ"/>
              </w:rPr>
              <w:t>škol</w:t>
            </w:r>
            <w:r w:rsidRPr="00F94D81">
              <w:rPr>
                <w:rFonts w:asciiTheme="minorHAnsi" w:hAnsiTheme="minorHAnsi" w:cstheme="minorHAnsi"/>
                <w:lang w:eastAsia="cs-CZ"/>
              </w:rPr>
              <w:t xml:space="preserve"> včetně požadavků na </w:t>
            </w:r>
            <w:r w:rsidR="00D116D8">
              <w:rPr>
                <w:rFonts w:asciiTheme="minorHAnsi" w:hAnsiTheme="minorHAnsi" w:cstheme="minorHAnsi"/>
                <w:lang w:eastAsia="cs-CZ"/>
              </w:rPr>
              <w:t xml:space="preserve">počty učebnic dle </w:t>
            </w:r>
            <w:r w:rsidR="00D116D8" w:rsidRPr="00D116D8">
              <w:rPr>
                <w:rFonts w:asciiTheme="minorHAnsi" w:hAnsiTheme="minorHAnsi" w:cstheme="minorHAnsi"/>
                <w:lang w:eastAsia="cs-CZ"/>
              </w:rPr>
              <w:t xml:space="preserve">tematického zaměření jednotlivých kurzů </w:t>
            </w:r>
            <w:r w:rsidRPr="00F94D81">
              <w:rPr>
                <w:rFonts w:asciiTheme="minorHAnsi" w:hAnsiTheme="minorHAnsi" w:cstheme="minorHAnsi"/>
                <w:lang w:eastAsia="cs-CZ"/>
              </w:rPr>
              <w:t xml:space="preserve">bude s dodavatelem upřesněn </w:t>
            </w:r>
            <w:r w:rsidR="00D116D8" w:rsidRPr="00D116D8">
              <w:rPr>
                <w:rFonts w:asciiTheme="minorHAnsi" w:hAnsiTheme="minorHAnsi" w:cstheme="minorHAnsi"/>
                <w:lang w:eastAsia="cs-CZ"/>
              </w:rPr>
              <w:t xml:space="preserve">v průběhu realizace projektu dle </w:t>
            </w:r>
            <w:r w:rsidR="0062104B">
              <w:rPr>
                <w:rFonts w:asciiTheme="minorHAnsi" w:hAnsiTheme="minorHAnsi" w:cstheme="minorHAnsi"/>
                <w:lang w:eastAsia="cs-CZ"/>
              </w:rPr>
              <w:t>potřeb</w:t>
            </w:r>
            <w:r w:rsidR="00D116D8" w:rsidRPr="00D116D8">
              <w:rPr>
                <w:rFonts w:asciiTheme="minorHAnsi" w:hAnsiTheme="minorHAnsi" w:cstheme="minorHAnsi"/>
                <w:lang w:eastAsia="cs-CZ"/>
              </w:rPr>
              <w:t xml:space="preserve"> zapojených škol</w:t>
            </w:r>
            <w:r w:rsidR="00D116D8">
              <w:rPr>
                <w:rFonts w:asciiTheme="minorHAnsi" w:hAnsiTheme="minorHAnsi" w:cstheme="minorHAnsi"/>
                <w:lang w:eastAsia="cs-CZ"/>
              </w:rPr>
              <w:t>.</w:t>
            </w:r>
          </w:p>
        </w:tc>
      </w:tr>
      <w:tr w:rsidR="00ED20DE" w:rsidRPr="0091772D" w14:paraId="3EA4C7D0" w14:textId="77777777" w:rsidTr="00156528">
        <w:trPr>
          <w:trHeight w:val="503"/>
        </w:trPr>
        <w:tc>
          <w:tcPr>
            <w:tcW w:w="2552" w:type="dxa"/>
            <w:tcBorders>
              <w:left w:val="single" w:sz="12" w:space="0" w:color="auto"/>
              <w:bottom w:val="single" w:sz="12" w:space="0" w:color="auto"/>
            </w:tcBorders>
            <w:shd w:val="clear" w:color="auto" w:fill="F2F2F2" w:themeFill="background1" w:themeFillShade="F2"/>
            <w:tcMar>
              <w:top w:w="85" w:type="dxa"/>
              <w:left w:w="85" w:type="dxa"/>
              <w:bottom w:w="85" w:type="dxa"/>
              <w:right w:w="85" w:type="dxa"/>
            </w:tcMar>
          </w:tcPr>
          <w:p w14:paraId="204B71B5" w14:textId="550128E4" w:rsidR="00ED20DE" w:rsidRPr="00374462" w:rsidRDefault="00766241" w:rsidP="00156528">
            <w:pPr>
              <w:suppressAutoHyphens w:val="0"/>
              <w:rPr>
                <w:rFonts w:asciiTheme="minorHAnsi" w:hAnsiTheme="minorHAnsi" w:cstheme="minorHAnsi"/>
                <w:b/>
                <w:lang w:eastAsia="cs-CZ"/>
              </w:rPr>
            </w:pPr>
            <w:r>
              <w:rPr>
                <w:rFonts w:asciiTheme="minorHAnsi" w:hAnsiTheme="minorHAnsi" w:cstheme="minorHAnsi"/>
                <w:b/>
                <w:lang w:eastAsia="cs-CZ"/>
              </w:rPr>
              <w:t>4</w:t>
            </w:r>
            <w:r w:rsidR="00ED20DE" w:rsidRPr="00374462">
              <w:rPr>
                <w:rFonts w:asciiTheme="minorHAnsi" w:hAnsiTheme="minorHAnsi" w:cstheme="minorHAnsi"/>
                <w:b/>
                <w:lang w:eastAsia="cs-CZ"/>
              </w:rPr>
              <w:t xml:space="preserve">. Vedení povinné dokumentace </w:t>
            </w:r>
          </w:p>
        </w:tc>
        <w:tc>
          <w:tcPr>
            <w:tcW w:w="7371" w:type="dxa"/>
            <w:tcBorders>
              <w:bottom w:val="single" w:sz="12" w:space="0" w:color="auto"/>
              <w:right w:val="single" w:sz="12" w:space="0" w:color="auto"/>
            </w:tcBorders>
            <w:shd w:val="clear" w:color="auto" w:fill="auto"/>
            <w:tcMar>
              <w:top w:w="85" w:type="dxa"/>
              <w:left w:w="85" w:type="dxa"/>
              <w:bottom w:w="85" w:type="dxa"/>
              <w:right w:w="85" w:type="dxa"/>
            </w:tcMar>
          </w:tcPr>
          <w:p w14:paraId="0955E0FC" w14:textId="379871DF" w:rsidR="00D116D8" w:rsidRPr="00374462" w:rsidRDefault="00ED20DE" w:rsidP="00D116D8">
            <w:pPr>
              <w:suppressAutoHyphens w:val="0"/>
              <w:jc w:val="both"/>
              <w:rPr>
                <w:rFonts w:asciiTheme="minorHAnsi" w:hAnsiTheme="minorHAnsi" w:cstheme="minorHAnsi"/>
                <w:lang w:eastAsia="cs-CZ"/>
              </w:rPr>
            </w:pPr>
            <w:r w:rsidRPr="00963001">
              <w:rPr>
                <w:rFonts w:asciiTheme="minorHAnsi" w:hAnsiTheme="minorHAnsi" w:cstheme="minorHAnsi"/>
                <w:lang w:eastAsia="cs-CZ"/>
              </w:rPr>
              <w:t xml:space="preserve">Dodavatel je povinen </w:t>
            </w:r>
            <w:r w:rsidR="00D116D8">
              <w:rPr>
                <w:rFonts w:asciiTheme="minorHAnsi" w:hAnsiTheme="minorHAnsi" w:cstheme="minorHAnsi"/>
                <w:lang w:eastAsia="cs-CZ"/>
              </w:rPr>
              <w:t xml:space="preserve">doložit </w:t>
            </w:r>
            <w:r w:rsidR="00D116D8" w:rsidRPr="00D116D8">
              <w:rPr>
                <w:rFonts w:asciiTheme="minorHAnsi" w:hAnsiTheme="minorHAnsi" w:cstheme="minorHAnsi"/>
                <w:lang w:eastAsia="cs-CZ"/>
              </w:rPr>
              <w:t>originály dokladu o předání učebních materiálů pro žáky jednotlivým zapojeným školám (např. protokol o předání).</w:t>
            </w:r>
          </w:p>
        </w:tc>
      </w:tr>
    </w:tbl>
    <w:p w14:paraId="46794393" w14:textId="77777777" w:rsidR="00187AAD" w:rsidRDefault="00187AAD" w:rsidP="007E5584">
      <w:pPr>
        <w:spacing w:before="120" w:after="60"/>
        <w:jc w:val="both"/>
        <w:rPr>
          <w:rFonts w:ascii="Calibri" w:hAnsi="Calibri"/>
          <w:sz w:val="22"/>
          <w:szCs w:val="22"/>
        </w:rPr>
      </w:pPr>
    </w:p>
    <w:p w14:paraId="01E7CFAA" w14:textId="77777777" w:rsidR="00336006" w:rsidRDefault="00336006" w:rsidP="00336006">
      <w:pPr>
        <w:pStyle w:val="Zkladntext"/>
        <w:tabs>
          <w:tab w:val="left" w:pos="0"/>
          <w:tab w:val="left" w:pos="5954"/>
          <w:tab w:val="left" w:pos="7371"/>
        </w:tabs>
        <w:spacing w:before="960"/>
        <w:ind w:left="709" w:hanging="709"/>
        <w:jc w:val="left"/>
        <w:rPr>
          <w:rFonts w:ascii="Calibri" w:hAnsi="Calibri"/>
          <w:b/>
          <w:sz w:val="22"/>
          <w:szCs w:val="22"/>
        </w:rPr>
      </w:pPr>
      <w:r w:rsidRPr="0065316C">
        <w:rPr>
          <w:rFonts w:ascii="Calibri" w:hAnsi="Calibri"/>
          <w:sz w:val="22"/>
          <w:szCs w:val="22"/>
        </w:rPr>
        <w:t>V Novém Jičíně</w:t>
      </w:r>
      <w:r w:rsidRPr="0065316C">
        <w:rPr>
          <w:rFonts w:ascii="Calibri" w:hAnsi="Calibri"/>
          <w:sz w:val="22"/>
          <w:szCs w:val="22"/>
          <w:lang w:val="cs-CZ"/>
        </w:rPr>
        <w:t xml:space="preserve"> dne </w:t>
      </w:r>
      <w:r w:rsidRPr="0065316C">
        <w:rPr>
          <w:rFonts w:ascii="Calibri" w:hAnsi="Calibri"/>
          <w:sz w:val="22"/>
          <w:szCs w:val="22"/>
        </w:rPr>
        <w:t xml:space="preserve"> </w:t>
      </w:r>
      <w:r w:rsidRPr="0065316C">
        <w:rPr>
          <w:rFonts w:ascii="Calibri" w:hAnsi="Calibri"/>
          <w:sz w:val="22"/>
          <w:szCs w:val="22"/>
          <w:lang w:val="cs-CZ"/>
        </w:rPr>
        <w:tab/>
      </w:r>
      <w:r w:rsidRPr="00FD4C95">
        <w:rPr>
          <w:rFonts w:ascii="Calibri" w:hAnsi="Calibri"/>
          <w:sz w:val="22"/>
          <w:szCs w:val="22"/>
          <w:highlight w:val="yellow"/>
          <w:lang w:val="cs-CZ"/>
        </w:rPr>
        <w:t xml:space="preserve">V                            dne                   </w:t>
      </w:r>
    </w:p>
    <w:p w14:paraId="3D38079A" w14:textId="77777777" w:rsidR="00336006" w:rsidRDefault="00336006" w:rsidP="00336006">
      <w:pPr>
        <w:pStyle w:val="Zkladntext"/>
        <w:tabs>
          <w:tab w:val="center" w:pos="993"/>
          <w:tab w:val="center" w:pos="7371"/>
        </w:tabs>
        <w:spacing w:before="1680"/>
        <w:rPr>
          <w:rFonts w:ascii="Calibri" w:hAnsi="Calibri"/>
          <w:sz w:val="22"/>
          <w:szCs w:val="22"/>
        </w:rPr>
      </w:pPr>
      <w:r>
        <w:rPr>
          <w:rFonts w:ascii="Calibri" w:hAnsi="Calibri"/>
          <w:sz w:val="22"/>
          <w:szCs w:val="22"/>
        </w:rPr>
        <w:t>…………………………………….</w:t>
      </w:r>
      <w:r>
        <w:rPr>
          <w:rFonts w:ascii="Calibri" w:hAnsi="Calibri"/>
          <w:sz w:val="22"/>
          <w:szCs w:val="22"/>
        </w:rPr>
        <w:tab/>
        <w:t>……………………………………………</w:t>
      </w:r>
    </w:p>
    <w:p w14:paraId="29886E25" w14:textId="77777777" w:rsidR="00336006" w:rsidRDefault="00336006" w:rsidP="00336006">
      <w:pPr>
        <w:pStyle w:val="Zkladntext"/>
        <w:tabs>
          <w:tab w:val="center" w:pos="993"/>
          <w:tab w:val="center" w:pos="7371"/>
        </w:tabs>
        <w:ind w:left="142" w:hanging="142"/>
        <w:rPr>
          <w:rFonts w:ascii="Calibri" w:hAnsi="Calibri"/>
          <w:sz w:val="22"/>
          <w:szCs w:val="22"/>
        </w:rPr>
      </w:pPr>
      <w:r>
        <w:rPr>
          <w:rFonts w:ascii="Calibri" w:hAnsi="Calibri"/>
          <w:sz w:val="22"/>
          <w:szCs w:val="22"/>
        </w:rPr>
        <w:tab/>
      </w:r>
      <w:r>
        <w:rPr>
          <w:rFonts w:ascii="Calibri" w:hAnsi="Calibri"/>
          <w:sz w:val="22"/>
          <w:szCs w:val="22"/>
        </w:rPr>
        <w:tab/>
        <w:t>za objednatel</w:t>
      </w:r>
      <w:r>
        <w:rPr>
          <w:rFonts w:ascii="Calibri" w:hAnsi="Calibri"/>
          <w:sz w:val="22"/>
          <w:szCs w:val="22"/>
          <w:lang w:val="cs-CZ"/>
        </w:rPr>
        <w:t>e</w:t>
      </w:r>
      <w:r>
        <w:rPr>
          <w:rFonts w:ascii="Calibri" w:hAnsi="Calibri"/>
          <w:sz w:val="22"/>
          <w:szCs w:val="22"/>
        </w:rPr>
        <w:tab/>
      </w:r>
      <w:r w:rsidRPr="001D74B3">
        <w:rPr>
          <w:rFonts w:ascii="Calibri" w:hAnsi="Calibri"/>
          <w:sz w:val="22"/>
          <w:szCs w:val="22"/>
          <w:highlight w:val="yellow"/>
        </w:rPr>
        <w:t>za dodavatele</w:t>
      </w:r>
    </w:p>
    <w:p w14:paraId="71F65B0E" w14:textId="77777777" w:rsidR="00336006" w:rsidRPr="00FD4C95" w:rsidRDefault="00336006" w:rsidP="00336006">
      <w:pPr>
        <w:pStyle w:val="Zkladntext"/>
        <w:tabs>
          <w:tab w:val="center" w:pos="993"/>
          <w:tab w:val="center" w:pos="7371"/>
        </w:tabs>
        <w:ind w:left="142" w:hanging="142"/>
        <w:rPr>
          <w:rFonts w:ascii="Calibri" w:hAnsi="Calibri"/>
          <w:sz w:val="22"/>
          <w:szCs w:val="22"/>
          <w:lang w:val="cs-CZ"/>
        </w:rPr>
      </w:pPr>
      <w:r>
        <w:rPr>
          <w:rFonts w:ascii="Calibri" w:hAnsi="Calibri"/>
          <w:sz w:val="22"/>
          <w:szCs w:val="22"/>
        </w:rPr>
        <w:tab/>
        <w:t>PaedDr. Petr Habrnál</w:t>
      </w:r>
      <w:r>
        <w:rPr>
          <w:rFonts w:ascii="Calibri" w:hAnsi="Calibri"/>
          <w:sz w:val="22"/>
          <w:szCs w:val="22"/>
        </w:rPr>
        <w:tab/>
      </w:r>
      <w:r w:rsidRPr="006F25D9">
        <w:rPr>
          <w:rFonts w:ascii="Calibri" w:hAnsi="Calibri"/>
          <w:sz w:val="22"/>
          <w:szCs w:val="22"/>
          <w:highlight w:val="yellow"/>
          <w:lang w:val="cs-CZ"/>
        </w:rPr>
        <w:t>xxxxxxxxxxxxxxxxx</w:t>
      </w:r>
    </w:p>
    <w:p w14:paraId="13100B38" w14:textId="77777777" w:rsidR="00336006" w:rsidRDefault="00336006" w:rsidP="00336006">
      <w:pPr>
        <w:pStyle w:val="Zkladntext"/>
        <w:tabs>
          <w:tab w:val="center" w:pos="1134"/>
          <w:tab w:val="center" w:pos="7371"/>
        </w:tabs>
        <w:ind w:left="142" w:hanging="142"/>
        <w:rPr>
          <w:rFonts w:ascii="Calibri" w:hAnsi="Calibri"/>
          <w:sz w:val="22"/>
          <w:szCs w:val="22"/>
          <w:lang w:val="cs-CZ"/>
        </w:rPr>
      </w:pPr>
      <w:r>
        <w:rPr>
          <w:rFonts w:ascii="Calibri" w:hAnsi="Calibri"/>
          <w:sz w:val="22"/>
          <w:szCs w:val="22"/>
        </w:rPr>
        <w:tab/>
      </w:r>
      <w:r>
        <w:rPr>
          <w:rFonts w:ascii="Calibri" w:hAnsi="Calibri"/>
          <w:sz w:val="22"/>
          <w:szCs w:val="22"/>
          <w:lang w:val="cs-CZ"/>
        </w:rPr>
        <w:t xml:space="preserve">  </w:t>
      </w:r>
      <w:r>
        <w:rPr>
          <w:rFonts w:ascii="Calibri" w:hAnsi="Calibri"/>
          <w:sz w:val="22"/>
          <w:szCs w:val="22"/>
        </w:rPr>
        <w:t>ředitel organiza</w:t>
      </w:r>
      <w:r>
        <w:rPr>
          <w:rFonts w:ascii="Calibri" w:hAnsi="Calibri"/>
          <w:sz w:val="22"/>
          <w:szCs w:val="22"/>
          <w:lang w:val="cs-CZ"/>
        </w:rPr>
        <w:t>ce</w:t>
      </w:r>
      <w:r>
        <w:rPr>
          <w:rFonts w:ascii="Calibri" w:hAnsi="Calibri"/>
          <w:sz w:val="22"/>
          <w:szCs w:val="22"/>
          <w:lang w:val="cs-CZ"/>
        </w:rPr>
        <w:tab/>
      </w:r>
      <w:r w:rsidRPr="006F25D9">
        <w:rPr>
          <w:rFonts w:ascii="Calibri" w:hAnsi="Calibri"/>
          <w:sz w:val="22"/>
          <w:szCs w:val="22"/>
          <w:highlight w:val="yellow"/>
          <w:lang w:val="cs-CZ"/>
        </w:rPr>
        <w:t>xxxxxxxxxxxxxxxxx</w:t>
      </w:r>
    </w:p>
    <w:p w14:paraId="46D7D838" w14:textId="77777777" w:rsidR="007E5584" w:rsidRDefault="007E5584" w:rsidP="007E5584">
      <w:pPr>
        <w:spacing w:before="120" w:after="60"/>
        <w:jc w:val="both"/>
        <w:rPr>
          <w:rFonts w:ascii="Calibri" w:hAnsi="Calibri"/>
          <w:sz w:val="22"/>
          <w:szCs w:val="22"/>
        </w:rPr>
      </w:pPr>
    </w:p>
    <w:p w14:paraId="47FBC128" w14:textId="77777777" w:rsidR="00076DE4" w:rsidRDefault="00076DE4" w:rsidP="00EA2E31">
      <w:pPr>
        <w:suppressAutoHyphens w:val="0"/>
        <w:spacing w:after="60" w:line="276" w:lineRule="auto"/>
        <w:jc w:val="center"/>
        <w:rPr>
          <w:rFonts w:asciiTheme="minorHAnsi" w:hAnsiTheme="minorHAnsi" w:cstheme="minorHAnsi"/>
          <w:b/>
          <w:iCs/>
          <w:sz w:val="22"/>
          <w:szCs w:val="22"/>
        </w:rPr>
      </w:pPr>
    </w:p>
    <w:p w14:paraId="1C0BC7A1" w14:textId="77777777" w:rsidR="00076DE4" w:rsidRDefault="00076DE4" w:rsidP="00EA2E31">
      <w:pPr>
        <w:suppressAutoHyphens w:val="0"/>
        <w:spacing w:after="60" w:line="276" w:lineRule="auto"/>
        <w:jc w:val="center"/>
        <w:rPr>
          <w:rFonts w:asciiTheme="minorHAnsi" w:hAnsiTheme="minorHAnsi" w:cstheme="minorHAnsi"/>
          <w:b/>
          <w:iCs/>
          <w:sz w:val="22"/>
          <w:szCs w:val="22"/>
        </w:rPr>
      </w:pPr>
    </w:p>
    <w:p w14:paraId="5A2C7CA3" w14:textId="77777777" w:rsidR="00076DE4" w:rsidRDefault="00076DE4" w:rsidP="00EA2E31">
      <w:pPr>
        <w:suppressAutoHyphens w:val="0"/>
        <w:spacing w:after="60" w:line="276" w:lineRule="auto"/>
        <w:jc w:val="center"/>
        <w:rPr>
          <w:rFonts w:asciiTheme="minorHAnsi" w:hAnsiTheme="minorHAnsi" w:cstheme="minorHAnsi"/>
          <w:b/>
          <w:iCs/>
          <w:sz w:val="22"/>
          <w:szCs w:val="22"/>
        </w:rPr>
      </w:pPr>
    </w:p>
    <w:p w14:paraId="285AF4BC" w14:textId="77777777" w:rsidR="00076DE4" w:rsidRDefault="00076DE4" w:rsidP="00EA2E31">
      <w:pPr>
        <w:suppressAutoHyphens w:val="0"/>
        <w:spacing w:after="60" w:line="276" w:lineRule="auto"/>
        <w:jc w:val="center"/>
        <w:rPr>
          <w:rFonts w:asciiTheme="minorHAnsi" w:hAnsiTheme="minorHAnsi" w:cstheme="minorHAnsi"/>
          <w:b/>
          <w:iCs/>
          <w:sz w:val="22"/>
          <w:szCs w:val="22"/>
        </w:rPr>
      </w:pPr>
    </w:p>
    <w:p w14:paraId="027FD550" w14:textId="77777777" w:rsidR="00CD23D3" w:rsidRPr="00304560" w:rsidRDefault="00CD23D3" w:rsidP="006E38B3">
      <w:pPr>
        <w:tabs>
          <w:tab w:val="center" w:pos="1701"/>
          <w:tab w:val="center" w:pos="7371"/>
        </w:tabs>
        <w:suppressAutoHyphens w:val="0"/>
        <w:spacing w:after="160" w:line="259" w:lineRule="auto"/>
        <w:rPr>
          <w:rFonts w:asciiTheme="minorHAnsi" w:hAnsiTheme="minorHAnsi" w:cstheme="minorHAnsi"/>
        </w:rPr>
      </w:pPr>
    </w:p>
    <w:sectPr w:rsidR="00CD23D3" w:rsidRPr="00304560" w:rsidSect="00CD6163">
      <w:pgSz w:w="11906" w:h="16838" w:code="9"/>
      <w:pgMar w:top="851" w:right="1418" w:bottom="1134" w:left="1134" w:header="284" w:footer="1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498B" w14:textId="77777777" w:rsidR="00195ECB" w:rsidRDefault="00195ECB">
      <w:r>
        <w:separator/>
      </w:r>
    </w:p>
  </w:endnote>
  <w:endnote w:type="continuationSeparator" w:id="0">
    <w:p w14:paraId="64FD8FD4" w14:textId="77777777" w:rsidR="00195ECB" w:rsidRDefault="00195ECB">
      <w:r>
        <w:continuationSeparator/>
      </w:r>
    </w:p>
  </w:endnote>
  <w:endnote w:type="continuationNotice" w:id="1">
    <w:p w14:paraId="4B8D2D0E" w14:textId="77777777" w:rsidR="00195ECB" w:rsidRDefault="0019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B6B9" w14:textId="5A816A2F" w:rsidR="00D44475" w:rsidRPr="0091772D" w:rsidRDefault="00CD6163" w:rsidP="002A10B9">
    <w:pPr>
      <w:pStyle w:val="Zpat"/>
      <w:jc w:val="right"/>
      <w:rPr>
        <w:rFonts w:asciiTheme="minorHAnsi" w:hAnsiTheme="minorHAnsi" w:cstheme="minorHAnsi"/>
      </w:rPr>
    </w:pPr>
    <w:r w:rsidRPr="005C52B6">
      <w:rPr>
        <w:noProof/>
        <w:lang w:eastAsia="cs-CZ"/>
      </w:rPr>
      <mc:AlternateContent>
        <mc:Choice Requires="wpg">
          <w:drawing>
            <wp:anchor distT="0" distB="0" distL="114300" distR="114300" simplePos="0" relativeHeight="251658240" behindDoc="0" locked="0" layoutInCell="1" allowOverlap="1" wp14:anchorId="31D37E97" wp14:editId="507CA5B6">
              <wp:simplePos x="0" y="0"/>
              <wp:positionH relativeFrom="margin">
                <wp:posOffset>1518285</wp:posOffset>
              </wp:positionH>
              <wp:positionV relativeFrom="paragraph">
                <wp:posOffset>-346710</wp:posOffset>
              </wp:positionV>
              <wp:extent cx="2990850" cy="420102"/>
              <wp:effectExtent l="0" t="0" r="0" b="0"/>
              <wp:wrapNone/>
              <wp:docPr id="1" name="Skupina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990850" cy="420102"/>
                        <a:chOff x="0" y="0"/>
                        <a:chExt cx="4033360" cy="566807"/>
                      </a:xfrm>
                    </wpg:grpSpPr>
                    <pic:pic xmlns:pic="http://schemas.openxmlformats.org/drawingml/2006/picture">
                      <pic:nvPicPr>
                        <pic:cNvPr id="2" name="Obrázek 2" descr="C:\Users\sindelka3429\AppData\Local\Microsoft\Windows\Temporary Internet Files\Content.Word\logo_cb.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4960" cy="566807"/>
                        </a:xfrm>
                        <a:prstGeom prst="rect">
                          <a:avLst/>
                        </a:prstGeom>
                        <a:noFill/>
                        <a:ln>
                          <a:noFill/>
                        </a:ln>
                      </pic:spPr>
                    </pic:pic>
                    <pic:pic xmlns:pic="http://schemas.openxmlformats.org/drawingml/2006/picture">
                      <pic:nvPicPr>
                        <pic:cNvPr id="4" name="Obrázek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828938" y="11407"/>
                          <a:ext cx="2204422" cy="5554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64DF73" id="Skupina 2" o:spid="_x0000_s1026" style="position:absolute;margin-left:119.55pt;margin-top:-27.3pt;width:235.5pt;height:33.1pt;z-index:251658240;mso-position-horizontal-relative:margin;mso-width-relative:margin;mso-height-relative:margin" coordsize="40333,56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s1027" type="#_x0000_t75" style="position:absolute;width:15949;height:5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">
                <v:imagedata r:id="rId3" o:title="logo_cb"/>
              </v:shape>
              <v:shape id="Obrázek 3" o:spid="_x0000_s1028" type="#_x0000_t75" style="position:absolute;left:18289;top:114;width:22044;height:5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">
                <v:imagedata r:id="rId4" o:title=""/>
              </v:shape>
              <w10:wrap anchorx="margin"/>
            </v:group>
          </w:pict>
        </mc:Fallback>
      </mc:AlternateContent>
    </w:r>
    <w:r w:rsidR="00D44475" w:rsidRPr="0091772D">
      <w:rPr>
        <w:rFonts w:asciiTheme="minorHAnsi" w:hAnsiTheme="minorHAnsi" w:cstheme="minorHAnsi"/>
        <w:lang w:val="cs-CZ"/>
      </w:rPr>
      <w:t xml:space="preserve">Strana </w:t>
    </w:r>
    <w:sdt>
      <w:sdtPr>
        <w:rPr>
          <w:rFonts w:asciiTheme="minorHAnsi" w:hAnsiTheme="minorHAnsi" w:cstheme="minorHAnsi"/>
        </w:rPr>
        <w:id w:val="-770007565"/>
        <w:docPartObj>
          <w:docPartGallery w:val="Page Numbers (Bottom of Page)"/>
          <w:docPartUnique/>
        </w:docPartObj>
      </w:sdtPr>
      <w:sdtEndPr/>
      <w:sdtContent>
        <w:r w:rsidR="00D44475" w:rsidRPr="0091772D">
          <w:rPr>
            <w:rFonts w:asciiTheme="minorHAnsi" w:hAnsiTheme="minorHAnsi" w:cstheme="minorHAnsi"/>
          </w:rPr>
          <w:fldChar w:fldCharType="begin"/>
        </w:r>
        <w:r w:rsidR="00D44475" w:rsidRPr="0091772D">
          <w:rPr>
            <w:rFonts w:asciiTheme="minorHAnsi" w:hAnsiTheme="minorHAnsi" w:cstheme="minorHAnsi"/>
          </w:rPr>
          <w:instrText>PAGE   \* MERGEFORMAT</w:instrText>
        </w:r>
        <w:r w:rsidR="00D44475" w:rsidRPr="0091772D">
          <w:rPr>
            <w:rFonts w:asciiTheme="minorHAnsi" w:hAnsiTheme="minorHAnsi" w:cstheme="minorHAnsi"/>
          </w:rPr>
          <w:fldChar w:fldCharType="separate"/>
        </w:r>
        <w:r w:rsidR="00D44475" w:rsidRPr="0091772D">
          <w:rPr>
            <w:rFonts w:asciiTheme="minorHAnsi" w:hAnsiTheme="minorHAnsi" w:cstheme="minorHAnsi"/>
            <w:noProof/>
            <w:lang w:val="cs-CZ"/>
          </w:rPr>
          <w:t>6</w:t>
        </w:r>
        <w:r w:rsidR="00D44475" w:rsidRPr="0091772D">
          <w:rPr>
            <w:rFonts w:asciiTheme="minorHAnsi" w:hAnsiTheme="minorHAnsi" w:cstheme="minorHAnsi"/>
          </w:rPr>
          <w:fldChar w:fldCharType="end"/>
        </w:r>
      </w:sdtContent>
    </w:sdt>
  </w:p>
  <w:p w14:paraId="3D4A8A99" w14:textId="77777777" w:rsidR="00D44475" w:rsidRDefault="00D4447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AEDE5" w14:textId="5EABB7FB" w:rsidR="00D44475" w:rsidRPr="002A10B9" w:rsidRDefault="00D44475">
    <w:pPr>
      <w:pStyle w:val="Zpat"/>
      <w:jc w:val="right"/>
      <w:rPr>
        <w:rFonts w:asciiTheme="minorHAnsi" w:hAnsiTheme="minorHAnsi" w:cstheme="minorHAnsi"/>
      </w:rPr>
    </w:pPr>
    <w:r w:rsidRPr="002A10B9">
      <w:rPr>
        <w:rFonts w:asciiTheme="minorHAnsi" w:hAnsiTheme="minorHAnsi" w:cstheme="minorHAnsi"/>
        <w:lang w:val="cs-CZ"/>
      </w:rPr>
      <w:t xml:space="preserve">Strana </w:t>
    </w:r>
    <w:sdt>
      <w:sdtPr>
        <w:rPr>
          <w:rFonts w:asciiTheme="minorHAnsi" w:hAnsiTheme="minorHAnsi" w:cstheme="minorHAnsi"/>
        </w:rPr>
        <w:id w:val="485372059"/>
        <w:docPartObj>
          <w:docPartGallery w:val="Page Numbers (Bottom of Page)"/>
          <w:docPartUnique/>
        </w:docPartObj>
      </w:sdtPr>
      <w:sdtEndPr/>
      <w:sdtContent>
        <w:r w:rsidRPr="002A10B9">
          <w:rPr>
            <w:rFonts w:asciiTheme="minorHAnsi" w:hAnsiTheme="minorHAnsi" w:cstheme="minorHAnsi"/>
          </w:rPr>
          <w:fldChar w:fldCharType="begin"/>
        </w:r>
        <w:r w:rsidRPr="002A10B9">
          <w:rPr>
            <w:rFonts w:asciiTheme="minorHAnsi" w:hAnsiTheme="minorHAnsi" w:cstheme="minorHAnsi"/>
          </w:rPr>
          <w:instrText>PAGE   \* MERGEFORMAT</w:instrText>
        </w:r>
        <w:r w:rsidRPr="002A10B9">
          <w:rPr>
            <w:rFonts w:asciiTheme="minorHAnsi" w:hAnsiTheme="minorHAnsi" w:cstheme="minorHAnsi"/>
          </w:rPr>
          <w:fldChar w:fldCharType="separate"/>
        </w:r>
        <w:r w:rsidRPr="000765E6">
          <w:rPr>
            <w:rFonts w:asciiTheme="minorHAnsi" w:hAnsiTheme="minorHAnsi" w:cstheme="minorHAnsi"/>
            <w:noProof/>
            <w:lang w:val="cs-CZ"/>
          </w:rPr>
          <w:t>1</w:t>
        </w:r>
        <w:r w:rsidRPr="002A10B9">
          <w:rPr>
            <w:rFonts w:asciiTheme="minorHAnsi" w:hAnsiTheme="minorHAnsi" w:cstheme="minorHAnsi"/>
          </w:rPr>
          <w:fldChar w:fldCharType="end"/>
        </w:r>
      </w:sdtContent>
    </w:sdt>
  </w:p>
  <w:p w14:paraId="57AB4879" w14:textId="77777777" w:rsidR="00D44475" w:rsidRPr="002A10B9" w:rsidRDefault="00D44475">
    <w:pPr>
      <w:pStyle w:val="Zpa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AAFC" w14:textId="77777777" w:rsidR="00195ECB" w:rsidRDefault="00195ECB">
      <w:r>
        <w:separator/>
      </w:r>
    </w:p>
  </w:footnote>
  <w:footnote w:type="continuationSeparator" w:id="0">
    <w:p w14:paraId="33510EC3" w14:textId="77777777" w:rsidR="00195ECB" w:rsidRDefault="00195ECB">
      <w:r>
        <w:continuationSeparator/>
      </w:r>
    </w:p>
  </w:footnote>
  <w:footnote w:type="continuationNotice" w:id="1">
    <w:p w14:paraId="47CB5E49" w14:textId="77777777" w:rsidR="00195ECB" w:rsidRDefault="00195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2E58" w14:textId="54E74BA4" w:rsidR="00FE2543" w:rsidRDefault="00CD6163" w:rsidP="00CD6163">
    <w:pPr>
      <w:pStyle w:val="Zhlav"/>
      <w:jc w:val="center"/>
    </w:pPr>
    <w:r w:rsidRPr="005C52B6">
      <w:rPr>
        <w:noProof/>
        <w:lang w:eastAsia="cs-CZ"/>
      </w:rPr>
      <w:drawing>
        <wp:inline distT="0" distB="0" distL="0" distR="0" wp14:anchorId="484DC691" wp14:editId="6AC78968">
          <wp:extent cx="4612005" cy="1025525"/>
          <wp:effectExtent l="0" t="0" r="0" b="3175"/>
          <wp:docPr id="15" name="Obrázek 15" descr="C:\Users\msk_sindelka3429\Desktop\logolink_MSMT_VVV_hor_cb_cz.jpg"/>
          <wp:cNvGraphicFramePr/>
          <a:graphic xmlns:a="http://schemas.openxmlformats.org/drawingml/2006/main">
            <a:graphicData uri="http://schemas.openxmlformats.org/drawingml/2006/picture">
              <pic:pic xmlns:pic="http://schemas.openxmlformats.org/drawingml/2006/picture">
                <pic:nvPicPr>
                  <pic:cNvPr id="4" name="Obrázek 3" descr="C:\Users\msk_sindelka3429\Desktop\logolink_MSMT_VVV_hor_cb_cz.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2005" cy="10255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A815" w14:textId="77777777" w:rsidR="00D44475" w:rsidRDefault="00D44475" w:rsidP="00937529">
    <w:pPr>
      <w:pStyle w:val="Zhlav"/>
      <w:jc w:val="center"/>
    </w:pPr>
  </w:p>
  <w:p w14:paraId="7345E48D" w14:textId="77777777" w:rsidR="00D44475" w:rsidRDefault="00D44475" w:rsidP="00AD4ECE">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3"/>
    <w:multiLevelType w:val="multilevel"/>
    <w:tmpl w:val="765ADE20"/>
    <w:name w:val="WW8Num3"/>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multilevel"/>
    <w:tmpl w:val="00000004"/>
    <w:lvl w:ilvl="0">
      <w:start w:val="1"/>
      <w:numFmt w:val="decimal"/>
      <w:lvlText w:val="%1."/>
      <w:lvlJc w:val="left"/>
      <w:pPr>
        <w:tabs>
          <w:tab w:val="num" w:pos="6740"/>
        </w:tabs>
        <w:ind w:left="67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748"/>
        </w:tabs>
        <w:ind w:left="748"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singleLevel"/>
    <w:tmpl w:val="00000006"/>
    <w:name w:val="WW8Num6"/>
    <w:lvl w:ilvl="0">
      <w:start w:val="5"/>
      <w:numFmt w:val="lowerLetter"/>
      <w:lvlText w:val="%1)"/>
      <w:lvlJc w:val="left"/>
      <w:pPr>
        <w:tabs>
          <w:tab w:val="num" w:pos="1410"/>
        </w:tabs>
        <w:ind w:left="1410" w:hanging="690"/>
      </w:pPr>
    </w:lvl>
  </w:abstractNum>
  <w:abstractNum w:abstractNumId="6" w15:restartNumberingAfterBreak="0">
    <w:nsid w:val="00000007"/>
    <w:multiLevelType w:val="multilevel"/>
    <w:tmpl w:val="00000007"/>
    <w:name w:val="WW8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08"/>
    <w:multiLevelType w:val="multilevel"/>
    <w:tmpl w:val="4E0ED624"/>
    <w:lvl w:ilvl="0">
      <w:start w:val="1"/>
      <w:numFmt w:val="decimal"/>
      <w:lvlText w:val="%1."/>
      <w:lvlJc w:val="left"/>
      <w:pPr>
        <w:tabs>
          <w:tab w:val="num" w:pos="720"/>
        </w:tabs>
        <w:ind w:left="720" w:hanging="360"/>
      </w:pPr>
      <w:rPr>
        <w:rFonts w:hint="default"/>
        <w:b w:val="0"/>
      </w:rPr>
    </w:lvl>
    <w:lvl w:ilvl="1">
      <w:start w:val="2"/>
      <w:numFmt w:val="bullet"/>
      <w:lvlText w:val="-"/>
      <w:lvlJc w:val="left"/>
      <w:pPr>
        <w:tabs>
          <w:tab w:val="num" w:pos="1440"/>
        </w:tabs>
        <w:ind w:left="1440" w:hanging="360"/>
      </w:pPr>
      <w:rPr>
        <w:rFonts w:ascii="Calibri" w:hAnsi="Calibri" w:cs="Times New Roman"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07F55FD0"/>
    <w:multiLevelType w:val="hybridMultilevel"/>
    <w:tmpl w:val="6A54787C"/>
    <w:lvl w:ilvl="0" w:tplc="2AEE33EA">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99EC7738">
      <w:start w:val="1"/>
      <w:numFmt w:val="upperLetter"/>
      <w:pStyle w:val="Styl1"/>
      <w:lvlText w:val="%3."/>
      <w:lvlJc w:val="left"/>
      <w:pPr>
        <w:ind w:left="2160" w:hanging="180"/>
      </w:pPr>
      <w:rPr>
        <w:b/>
        <w:bCs w:val="0"/>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0E3215"/>
    <w:multiLevelType w:val="multilevel"/>
    <w:tmpl w:val="DAC0AFE4"/>
    <w:lvl w:ilvl="0">
      <w:start w:val="1"/>
      <w:numFmt w:val="lowerLetter"/>
      <w:lvlText w:val="%1)"/>
      <w:lvlJc w:val="left"/>
      <w:pPr>
        <w:tabs>
          <w:tab w:val="num" w:pos="717"/>
        </w:tabs>
        <w:ind w:left="717" w:hanging="360"/>
      </w:pPr>
      <w:rPr>
        <w:rFonts w:ascii="Calibri" w:hAnsi="Calibri" w:hint="default"/>
        <w:b w:val="0"/>
        <w:i w:val="0"/>
        <w:sz w:val="22"/>
      </w:rPr>
    </w:lvl>
    <w:lvl w:ilvl="1">
      <w:start w:val="1"/>
      <w:numFmt w:val="lowerLetter"/>
      <w:lvlText w:val="%2."/>
      <w:lvlJc w:val="left"/>
      <w:pPr>
        <w:tabs>
          <w:tab w:val="num" w:pos="1437"/>
        </w:tabs>
        <w:ind w:left="1437" w:hanging="360"/>
      </w:pPr>
    </w:lvl>
    <w:lvl w:ilvl="2">
      <w:start w:val="1"/>
      <w:numFmt w:val="lowerRoman"/>
      <w:lvlText w:val="%3."/>
      <w:lvlJc w:val="lef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lef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left"/>
      <w:pPr>
        <w:tabs>
          <w:tab w:val="num" w:pos="6477"/>
        </w:tabs>
        <w:ind w:left="6477" w:hanging="180"/>
      </w:pPr>
    </w:lvl>
  </w:abstractNum>
  <w:abstractNum w:abstractNumId="10" w15:restartNumberingAfterBreak="0">
    <w:nsid w:val="176E1A4E"/>
    <w:multiLevelType w:val="hybridMultilevel"/>
    <w:tmpl w:val="324AC2FC"/>
    <w:name w:val="WW8Num43"/>
    <w:lvl w:ilvl="0" w:tplc="5B482AB8">
      <w:start w:val="1"/>
      <w:numFmt w:val="decimal"/>
      <w:lvlText w:val="%1."/>
      <w:lvlJc w:val="left"/>
      <w:pPr>
        <w:ind w:left="720" w:hanging="360"/>
      </w:pPr>
      <w:rPr>
        <w:rFonts w:ascii="Calibri" w:hAnsi="Calibri"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D8246B6"/>
    <w:multiLevelType w:val="hybridMultilevel"/>
    <w:tmpl w:val="303CDD36"/>
    <w:lvl w:ilvl="0" w:tplc="DB445CB0">
      <w:start w:val="1"/>
      <w:numFmt w:val="decimal"/>
      <w:lvlText w:val="%1."/>
      <w:lvlJc w:val="left"/>
      <w:pPr>
        <w:ind w:left="360" w:hanging="360"/>
      </w:pPr>
      <w:rPr>
        <w:rFonts w:ascii="Calibri" w:hAnsi="Calibri" w:hint="default"/>
        <w:b w:val="0"/>
        <w:i w:val="0"/>
        <w:color w:val="auto"/>
        <w:kern w:val="0"/>
        <w:sz w:val="20"/>
        <w14:cntxtAlts w14: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0A047F8"/>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21125723"/>
    <w:multiLevelType w:val="hybridMultilevel"/>
    <w:tmpl w:val="EEC20E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AA90E0D2">
      <w:start w:val="1"/>
      <w:numFmt w:val="decimal"/>
      <w:lvlText w:val="%4."/>
      <w:lvlJc w:val="left"/>
      <w:pPr>
        <w:ind w:left="2880" w:hanging="360"/>
      </w:pPr>
      <w:rPr>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19760DA"/>
    <w:multiLevelType w:val="hybridMultilevel"/>
    <w:tmpl w:val="3A820602"/>
    <w:lvl w:ilvl="0" w:tplc="F5C2DB4E">
      <w:start w:val="1"/>
      <w:numFmt w:val="lowerLetter"/>
      <w:lvlText w:val="%1)"/>
      <w:lvlJc w:val="left"/>
      <w:pPr>
        <w:ind w:left="360" w:hanging="360"/>
      </w:pPr>
      <w:rPr>
        <w:rFonts w:ascii="Calibri" w:hAnsi="Calibri" w:hint="default"/>
        <w:b w:val="0"/>
        <w:i w:val="0"/>
        <w:color w:val="auto"/>
        <w:sz w:val="22"/>
      </w:rPr>
    </w:lvl>
    <w:lvl w:ilvl="1" w:tplc="5C54684E">
      <w:start w:val="1"/>
      <w:numFmt w:val="lowerRoman"/>
      <w:lvlText w:val="%2."/>
      <w:lvlJc w:val="left"/>
      <w:pPr>
        <w:ind w:left="1080" w:hanging="360"/>
      </w:pPr>
      <w:rPr>
        <w:rFonts w:ascii="Calibri" w:hAnsi="Calibri" w:hint="default"/>
        <w:b w:val="0"/>
        <w:i w:val="0"/>
        <w:sz w:val="22"/>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3DA247D"/>
    <w:multiLevelType w:val="hybridMultilevel"/>
    <w:tmpl w:val="1F1E1960"/>
    <w:lvl w:ilvl="0" w:tplc="04050011">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5E911CC"/>
    <w:multiLevelType w:val="multilevel"/>
    <w:tmpl w:val="FB6ADBE4"/>
    <w:lvl w:ilvl="0">
      <w:start w:val="1"/>
      <w:numFmt w:val="lowerLetter"/>
      <w:lvlText w:val="%1)"/>
      <w:lvlJc w:val="left"/>
      <w:pPr>
        <w:tabs>
          <w:tab w:val="num" w:pos="720"/>
        </w:tabs>
        <w:ind w:left="720" w:hanging="360"/>
      </w:pPr>
      <w:rPr>
        <w:rFonts w:ascii="Calibri" w:hAnsi="Calibri" w:hint="default"/>
        <w:b w:val="0"/>
        <w:i w:val="0"/>
        <w:color w:val="auto"/>
        <w:sz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8" w15:restartNumberingAfterBreak="0">
    <w:nsid w:val="2AC200B5"/>
    <w:multiLevelType w:val="hybridMultilevel"/>
    <w:tmpl w:val="DC0C496E"/>
    <w:lvl w:ilvl="0" w:tplc="8F985E8E">
      <w:start w:val="1"/>
      <w:numFmt w:val="lowerLetter"/>
      <w:lvlText w:val="%1)"/>
      <w:lvlJc w:val="left"/>
      <w:pPr>
        <w:tabs>
          <w:tab w:val="num" w:pos="1545"/>
        </w:tabs>
        <w:ind w:left="1545" w:hanging="465"/>
      </w:pPr>
      <w:rPr>
        <w:rFonts w:hint="default"/>
        <w:b w:val="0"/>
        <w:i w:val="0"/>
        <w:sz w:val="22"/>
        <w:szCs w:val="22"/>
      </w:rPr>
    </w:lvl>
    <w:lvl w:ilvl="1" w:tplc="FC1EC006">
      <w:numFmt w:val="bullet"/>
      <w:lvlText w:val="•"/>
      <w:lvlJc w:val="left"/>
      <w:pPr>
        <w:ind w:left="1785" w:hanging="705"/>
      </w:pPr>
      <w:rPr>
        <w:rFonts w:ascii="Calibri" w:eastAsia="Times New Roman" w:hAnsi="Calibri" w:cs="Calibri" w:hint="default"/>
      </w:rPr>
    </w:lvl>
    <w:lvl w:ilvl="2" w:tplc="662287C6">
      <w:start w:val="1"/>
      <w:numFmt w:val="upperLetter"/>
      <w:lvlText w:val="%3)"/>
      <w:lvlJc w:val="left"/>
      <w:pPr>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7A6E62"/>
    <w:multiLevelType w:val="multilevel"/>
    <w:tmpl w:val="000000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0" w15:restartNumberingAfterBreak="0">
    <w:nsid w:val="2DF70662"/>
    <w:multiLevelType w:val="hybridMultilevel"/>
    <w:tmpl w:val="2F7E7CD6"/>
    <w:name w:val="WW8Num44"/>
    <w:lvl w:ilvl="0" w:tplc="F5C2DB4E">
      <w:start w:val="1"/>
      <w:numFmt w:val="lowerLetter"/>
      <w:lvlText w:val="%1)"/>
      <w:lvlJc w:val="left"/>
      <w:pPr>
        <w:ind w:left="1004" w:hanging="360"/>
      </w:pPr>
      <w:rPr>
        <w:rFonts w:ascii="Calibri" w:hAnsi="Calibri" w:hint="default"/>
        <w:b w:val="0"/>
        <w:i w:val="0"/>
        <w:color w:val="auto"/>
        <w:sz w:val="22"/>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1" w15:restartNumberingAfterBreak="0">
    <w:nsid w:val="2E5A5FAD"/>
    <w:multiLevelType w:val="hybridMultilevel"/>
    <w:tmpl w:val="63CE6544"/>
    <w:name w:val="WW8Num42"/>
    <w:lvl w:ilvl="0" w:tplc="BC34BD40">
      <w:start w:val="1"/>
      <w:numFmt w:val="decimal"/>
      <w:lvlText w:val="%1."/>
      <w:lvlJc w:val="left"/>
      <w:pPr>
        <w:ind w:left="360" w:hanging="360"/>
      </w:pPr>
      <w:rPr>
        <w:rFonts w:ascii="Tahoma" w:hAnsi="Tahoma" w:hint="default"/>
        <w:b w:val="0"/>
        <w:i w:val="0"/>
        <w:sz w:val="20"/>
        <w:u w:val="none"/>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3AAE6AF0"/>
    <w:multiLevelType w:val="hybridMultilevel"/>
    <w:tmpl w:val="F4D66A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F1B8C38C">
      <w:start w:val="1"/>
      <w:numFmt w:val="decimal"/>
      <w:pStyle w:val="Styl2"/>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15E64B4"/>
    <w:multiLevelType w:val="multilevel"/>
    <w:tmpl w:val="9620C064"/>
    <w:lvl w:ilvl="0">
      <w:start w:val="1"/>
      <w:numFmt w:val="lowerLetter"/>
      <w:lvlText w:val="%1)"/>
      <w:lvlJc w:val="left"/>
      <w:pPr>
        <w:tabs>
          <w:tab w:val="num" w:pos="720"/>
        </w:tabs>
        <w:ind w:left="720" w:hanging="360"/>
      </w:pPr>
      <w:rPr>
        <w:rFonts w:ascii="Calibri" w:hAnsi="Calibri" w:hint="default"/>
        <w:b w:val="0"/>
        <w:i w:val="0"/>
        <w:color w:val="auto"/>
        <w:sz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pStyle w:val="Styl3"/>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42DE6F31"/>
    <w:multiLevelType w:val="hybridMultilevel"/>
    <w:tmpl w:val="A522A348"/>
    <w:lvl w:ilvl="0" w:tplc="74FE9466">
      <w:start w:val="1"/>
      <w:numFmt w:val="decimal"/>
      <w:lvlText w:val="%1."/>
      <w:lvlJc w:val="left"/>
      <w:pPr>
        <w:tabs>
          <w:tab w:val="num" w:pos="227"/>
        </w:tabs>
        <w:ind w:left="227" w:hanging="227"/>
      </w:pPr>
      <w:rPr>
        <w:rFonts w:ascii="Calibri" w:hAnsi="Calibri" w:hint="default"/>
        <w:b w:val="0"/>
        <w:i w:val="0"/>
        <w:color w:val="auto"/>
        <w:kern w:val="0"/>
        <w:sz w:val="20"/>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4313B63"/>
    <w:multiLevelType w:val="hybridMultilevel"/>
    <w:tmpl w:val="1CECF6BE"/>
    <w:lvl w:ilvl="0" w:tplc="0405000F">
      <w:start w:val="1"/>
      <w:numFmt w:val="decimal"/>
      <w:lvlText w:val="%1."/>
      <w:lvlJc w:val="left"/>
      <w:pPr>
        <w:ind w:left="360" w:hanging="360"/>
      </w:pPr>
    </w:lvl>
    <w:lvl w:ilvl="1" w:tplc="04050019">
      <w:start w:val="1"/>
      <w:numFmt w:val="lowerLetter"/>
      <w:lvlText w:val="%2."/>
      <w:lvlJc w:val="left"/>
      <w:pPr>
        <w:ind w:left="786"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B373D0D"/>
    <w:multiLevelType w:val="multilevel"/>
    <w:tmpl w:val="F1307F6A"/>
    <w:lvl w:ilvl="0">
      <w:start w:val="1"/>
      <w:numFmt w:val="decimal"/>
      <w:lvlText w:val="%1."/>
      <w:legacy w:legacy="1" w:legacySpace="0" w:legacyIndent="0"/>
      <w:lvlJc w:val="left"/>
      <w:pPr>
        <w:ind w:left="0" w:firstLine="0"/>
      </w:pPr>
    </w:lvl>
    <w:lvl w:ilvl="1">
      <w:start w:val="1"/>
      <w:numFmt w:val="decimal"/>
      <w:lvlText w:val="%2."/>
      <w:lvlJc w:val="left"/>
      <w:pPr>
        <w:ind w:left="0" w:firstLine="0"/>
      </w:pPr>
      <w:rPr>
        <w:b w:val="0"/>
      </w:r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7" w15:restartNumberingAfterBreak="0">
    <w:nsid w:val="59ED1949"/>
    <w:multiLevelType w:val="hybridMultilevel"/>
    <w:tmpl w:val="E8E66242"/>
    <w:lvl w:ilvl="0" w:tplc="DB445CB0">
      <w:start w:val="1"/>
      <w:numFmt w:val="decimal"/>
      <w:lvlText w:val="%1."/>
      <w:lvlJc w:val="left"/>
      <w:pPr>
        <w:ind w:left="360" w:hanging="360"/>
      </w:pPr>
      <w:rPr>
        <w:rFonts w:ascii="Calibri" w:hAnsi="Calibri" w:hint="default"/>
        <w:b w:val="0"/>
        <w:i w:val="0"/>
        <w:color w:val="auto"/>
        <w:kern w:val="0"/>
        <w:sz w:val="20"/>
        <w14:cntxtAlts w14: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5B6E4508"/>
    <w:multiLevelType w:val="multilevel"/>
    <w:tmpl w:val="0A22351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rFonts w:ascii="Calibri" w:hAnsi="Calibri" w:hint="default"/>
        <w:b w:val="0"/>
        <w:i w:val="0"/>
        <w:color w:val="auto"/>
        <w:sz w:val="22"/>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5CD77298"/>
    <w:multiLevelType w:val="hybridMultilevel"/>
    <w:tmpl w:val="E8E66242"/>
    <w:lvl w:ilvl="0" w:tplc="DB445CB0">
      <w:start w:val="1"/>
      <w:numFmt w:val="decimal"/>
      <w:lvlText w:val="%1."/>
      <w:lvlJc w:val="left"/>
      <w:pPr>
        <w:ind w:left="360" w:hanging="360"/>
      </w:pPr>
      <w:rPr>
        <w:rFonts w:ascii="Calibri" w:hAnsi="Calibri" w:hint="default"/>
        <w:b w:val="0"/>
        <w:i w:val="0"/>
        <w:color w:val="auto"/>
        <w:kern w:val="0"/>
        <w:sz w:val="20"/>
        <w14:cntxtAlts w14: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E5658C8"/>
    <w:multiLevelType w:val="hybridMultilevel"/>
    <w:tmpl w:val="3A820602"/>
    <w:name w:val="WW8Num442"/>
    <w:lvl w:ilvl="0" w:tplc="F5C2DB4E">
      <w:start w:val="1"/>
      <w:numFmt w:val="lowerLetter"/>
      <w:lvlText w:val="%1)"/>
      <w:lvlJc w:val="left"/>
      <w:pPr>
        <w:ind w:left="1003" w:hanging="360"/>
      </w:pPr>
      <w:rPr>
        <w:rFonts w:ascii="Calibri" w:hAnsi="Calibri" w:hint="default"/>
        <w:b w:val="0"/>
        <w:i w:val="0"/>
        <w:color w:val="auto"/>
        <w:sz w:val="22"/>
      </w:rPr>
    </w:lvl>
    <w:lvl w:ilvl="1" w:tplc="5C54684E">
      <w:start w:val="1"/>
      <w:numFmt w:val="lowerRoman"/>
      <w:lvlText w:val="%2."/>
      <w:lvlJc w:val="left"/>
      <w:pPr>
        <w:ind w:left="1723" w:hanging="360"/>
      </w:pPr>
      <w:rPr>
        <w:rFonts w:ascii="Calibri" w:hAnsi="Calibri" w:hint="default"/>
        <w:b w:val="0"/>
        <w:i w:val="0"/>
        <w:sz w:val="22"/>
      </w:r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31" w15:restartNumberingAfterBreak="0">
    <w:nsid w:val="5FEE6DEC"/>
    <w:multiLevelType w:val="hybridMultilevel"/>
    <w:tmpl w:val="D304CE36"/>
    <w:lvl w:ilvl="0" w:tplc="F5C2DB4E">
      <w:start w:val="1"/>
      <w:numFmt w:val="lowerLetter"/>
      <w:lvlText w:val="%1)"/>
      <w:lvlJc w:val="left"/>
      <w:pPr>
        <w:tabs>
          <w:tab w:val="num" w:pos="2409"/>
        </w:tabs>
        <w:ind w:left="2409" w:firstLine="0"/>
      </w:pPr>
      <w:rPr>
        <w:rFonts w:ascii="Calibri" w:hAnsi="Calibri" w:hint="default"/>
        <w:b w:val="0"/>
        <w:i w:val="0"/>
        <w:color w:val="auto"/>
        <w:sz w:val="22"/>
      </w:rPr>
    </w:lvl>
    <w:lvl w:ilvl="1" w:tplc="04050019" w:tentative="1">
      <w:start w:val="1"/>
      <w:numFmt w:val="lowerLetter"/>
      <w:lvlText w:val="%2."/>
      <w:lvlJc w:val="left"/>
      <w:pPr>
        <w:ind w:left="3489" w:hanging="360"/>
      </w:pPr>
    </w:lvl>
    <w:lvl w:ilvl="2" w:tplc="0405001B" w:tentative="1">
      <w:start w:val="1"/>
      <w:numFmt w:val="lowerRoman"/>
      <w:lvlText w:val="%3."/>
      <w:lvlJc w:val="right"/>
      <w:pPr>
        <w:ind w:left="4209" w:hanging="180"/>
      </w:pPr>
    </w:lvl>
    <w:lvl w:ilvl="3" w:tplc="0405000F" w:tentative="1">
      <w:start w:val="1"/>
      <w:numFmt w:val="decimal"/>
      <w:lvlText w:val="%4."/>
      <w:lvlJc w:val="left"/>
      <w:pPr>
        <w:ind w:left="4929" w:hanging="360"/>
      </w:pPr>
    </w:lvl>
    <w:lvl w:ilvl="4" w:tplc="04050019" w:tentative="1">
      <w:start w:val="1"/>
      <w:numFmt w:val="lowerLetter"/>
      <w:lvlText w:val="%5."/>
      <w:lvlJc w:val="left"/>
      <w:pPr>
        <w:ind w:left="5649" w:hanging="360"/>
      </w:pPr>
    </w:lvl>
    <w:lvl w:ilvl="5" w:tplc="0405001B" w:tentative="1">
      <w:start w:val="1"/>
      <w:numFmt w:val="lowerRoman"/>
      <w:lvlText w:val="%6."/>
      <w:lvlJc w:val="right"/>
      <w:pPr>
        <w:ind w:left="6369" w:hanging="180"/>
      </w:pPr>
    </w:lvl>
    <w:lvl w:ilvl="6" w:tplc="0405000F" w:tentative="1">
      <w:start w:val="1"/>
      <w:numFmt w:val="decimal"/>
      <w:lvlText w:val="%7."/>
      <w:lvlJc w:val="left"/>
      <w:pPr>
        <w:ind w:left="7089" w:hanging="360"/>
      </w:pPr>
    </w:lvl>
    <w:lvl w:ilvl="7" w:tplc="04050019" w:tentative="1">
      <w:start w:val="1"/>
      <w:numFmt w:val="lowerLetter"/>
      <w:lvlText w:val="%8."/>
      <w:lvlJc w:val="left"/>
      <w:pPr>
        <w:ind w:left="7809" w:hanging="360"/>
      </w:pPr>
    </w:lvl>
    <w:lvl w:ilvl="8" w:tplc="0405001B" w:tentative="1">
      <w:start w:val="1"/>
      <w:numFmt w:val="lowerRoman"/>
      <w:lvlText w:val="%9."/>
      <w:lvlJc w:val="right"/>
      <w:pPr>
        <w:ind w:left="8529" w:hanging="180"/>
      </w:pPr>
    </w:lvl>
  </w:abstractNum>
  <w:abstractNum w:abstractNumId="32" w15:restartNumberingAfterBreak="0">
    <w:nsid w:val="6E4F2A8C"/>
    <w:multiLevelType w:val="hybridMultilevel"/>
    <w:tmpl w:val="478E9C56"/>
    <w:lvl w:ilvl="0" w:tplc="DB445CB0">
      <w:start w:val="1"/>
      <w:numFmt w:val="decimal"/>
      <w:lvlText w:val="%1."/>
      <w:lvlJc w:val="left"/>
      <w:pPr>
        <w:ind w:left="360" w:hanging="360"/>
      </w:pPr>
      <w:rPr>
        <w:rFonts w:ascii="Calibri" w:hAnsi="Calibri" w:hint="default"/>
        <w:b w:val="0"/>
        <w:i w:val="0"/>
        <w:color w:val="auto"/>
        <w:kern w:val="0"/>
        <w:sz w:val="20"/>
        <w14:cntxtAlts w14: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E8662FB"/>
    <w:multiLevelType w:val="hybridMultilevel"/>
    <w:tmpl w:val="E8E66242"/>
    <w:lvl w:ilvl="0" w:tplc="DB445CB0">
      <w:start w:val="1"/>
      <w:numFmt w:val="decimal"/>
      <w:lvlText w:val="%1."/>
      <w:lvlJc w:val="left"/>
      <w:pPr>
        <w:ind w:left="360" w:hanging="360"/>
      </w:pPr>
      <w:rPr>
        <w:rFonts w:ascii="Calibri" w:hAnsi="Calibri" w:hint="default"/>
        <w:b w:val="0"/>
        <w:i w:val="0"/>
        <w:color w:val="auto"/>
        <w:kern w:val="0"/>
        <w:sz w:val="20"/>
        <w14:cntxtAlts w14: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63D444A"/>
    <w:multiLevelType w:val="hybridMultilevel"/>
    <w:tmpl w:val="1D4AECE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1">
      <w:start w:val="1"/>
      <w:numFmt w:val="bullet"/>
      <w:lvlText w:val=""/>
      <w:lvlJc w:val="left"/>
      <w:pPr>
        <w:ind w:left="2880" w:hanging="360"/>
      </w:pPr>
      <w:rPr>
        <w:rFonts w:ascii="Symbol" w:hAnsi="Symbol" w:hint="default"/>
        <w:sz w:val="22"/>
        <w:szCs w:val="22"/>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7D91F67"/>
    <w:multiLevelType w:val="hybridMultilevel"/>
    <w:tmpl w:val="E3E8F680"/>
    <w:lvl w:ilvl="0" w:tplc="1A3E0E2E">
      <w:start w:val="1"/>
      <w:numFmt w:val="lowerLetter"/>
      <w:lvlText w:val="%1)"/>
      <w:lvlJc w:val="left"/>
      <w:pPr>
        <w:tabs>
          <w:tab w:val="num" w:pos="360"/>
        </w:tabs>
        <w:ind w:left="340" w:hanging="340"/>
      </w:pPr>
      <w:rPr>
        <w:rFonts w:hint="default"/>
        <w:b w:val="0"/>
        <w:i w:val="0"/>
        <w:sz w:val="24"/>
        <w:szCs w:val="24"/>
      </w:rPr>
    </w:lvl>
    <w:lvl w:ilvl="1" w:tplc="724C5F8E">
      <w:start w:val="1"/>
      <w:numFmt w:val="bullet"/>
      <w:pStyle w:val="StylVerdanaTunZarovnatdobloku"/>
      <w:lvlText w:val=""/>
      <w:lvlJc w:val="left"/>
      <w:pPr>
        <w:tabs>
          <w:tab w:val="num" w:pos="1980"/>
        </w:tabs>
        <w:ind w:left="1980" w:hanging="360"/>
      </w:pPr>
      <w:rPr>
        <w:rFonts w:ascii="Symbol" w:hAnsi="Symbol" w:hint="default"/>
        <w:b w:val="0"/>
        <w:i w:val="0"/>
      </w:rPr>
    </w:lvl>
    <w:lvl w:ilvl="2" w:tplc="0405001B">
      <w:start w:val="1"/>
      <w:numFmt w:val="lowerRoman"/>
      <w:lvlText w:val="%3."/>
      <w:lvlJc w:val="right"/>
      <w:pPr>
        <w:tabs>
          <w:tab w:val="num" w:pos="2160"/>
        </w:tabs>
        <w:ind w:left="2160" w:hanging="180"/>
      </w:pPr>
    </w:lvl>
    <w:lvl w:ilvl="3" w:tplc="1F729B2C">
      <w:start w:val="1"/>
      <w:numFmt w:val="decimalZero"/>
      <w:lvlText w:val="%4."/>
      <w:lvlJc w:val="left"/>
      <w:pPr>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4"/>
  </w:num>
  <w:num w:numId="5">
    <w:abstractNumId w:val="7"/>
  </w:num>
  <w:num w:numId="6">
    <w:abstractNumId w:val="35"/>
  </w:num>
  <w:num w:numId="7">
    <w:abstractNumId w:val="25"/>
  </w:num>
  <w:num w:numId="8">
    <w:abstractNumId w:val="26"/>
  </w:num>
  <w:num w:numId="9">
    <w:abstractNumId w:val="17"/>
  </w:num>
  <w:num w:numId="10">
    <w:abstractNumId w:val="18"/>
  </w:num>
  <w:num w:numId="11">
    <w:abstractNumId w:val="13"/>
  </w:num>
  <w:num w:numId="12">
    <w:abstractNumId w:val="34"/>
  </w:num>
  <w:num w:numId="13">
    <w:abstractNumId w:val="12"/>
  </w:num>
  <w:num w:numId="14">
    <w:abstractNumId w:val="19"/>
  </w:num>
  <w:num w:numId="15">
    <w:abstractNumId w:val="10"/>
  </w:num>
  <w:num w:numId="16">
    <w:abstractNumId w:val="31"/>
  </w:num>
  <w:num w:numId="17">
    <w:abstractNumId w:val="20"/>
  </w:num>
  <w:num w:numId="18">
    <w:abstractNumId w:val="30"/>
  </w:num>
  <w:num w:numId="19">
    <w:abstractNumId w:val="28"/>
  </w:num>
  <w:num w:numId="20">
    <w:abstractNumId w:val="9"/>
  </w:num>
  <w:num w:numId="21">
    <w:abstractNumId w:val="16"/>
  </w:num>
  <w:num w:numId="22">
    <w:abstractNumId w:val="23"/>
  </w:num>
  <w:num w:numId="23">
    <w:abstractNumId w:val="11"/>
  </w:num>
  <w:num w:numId="24">
    <w:abstractNumId w:val="24"/>
  </w:num>
  <w:num w:numId="25">
    <w:abstractNumId w:val="8"/>
  </w:num>
  <w:num w:numId="26">
    <w:abstractNumId w:val="22"/>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4"/>
  </w:num>
  <w:num w:numId="30">
    <w:abstractNumId w:val="32"/>
  </w:num>
  <w:num w:numId="31">
    <w:abstractNumId w:val="27"/>
  </w:num>
  <w:num w:numId="32">
    <w:abstractNumId w:val="33"/>
  </w:num>
  <w:num w:numId="33">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99"/>
    <w:rsid w:val="00000F89"/>
    <w:rsid w:val="00002E5C"/>
    <w:rsid w:val="0000473D"/>
    <w:rsid w:val="00005C25"/>
    <w:rsid w:val="00005F56"/>
    <w:rsid w:val="00005F6F"/>
    <w:rsid w:val="00006E6A"/>
    <w:rsid w:val="00007E81"/>
    <w:rsid w:val="00010625"/>
    <w:rsid w:val="00012E5E"/>
    <w:rsid w:val="00022345"/>
    <w:rsid w:val="00022E58"/>
    <w:rsid w:val="00023CD5"/>
    <w:rsid w:val="000257F3"/>
    <w:rsid w:val="00027379"/>
    <w:rsid w:val="00027894"/>
    <w:rsid w:val="00030C01"/>
    <w:rsid w:val="00030FAC"/>
    <w:rsid w:val="00032081"/>
    <w:rsid w:val="000320D8"/>
    <w:rsid w:val="000327F4"/>
    <w:rsid w:val="000341A9"/>
    <w:rsid w:val="00034FA0"/>
    <w:rsid w:val="00034FB7"/>
    <w:rsid w:val="00040301"/>
    <w:rsid w:val="000414D3"/>
    <w:rsid w:val="00043884"/>
    <w:rsid w:val="00045E85"/>
    <w:rsid w:val="00052E28"/>
    <w:rsid w:val="00053280"/>
    <w:rsid w:val="000550B8"/>
    <w:rsid w:val="00060210"/>
    <w:rsid w:val="00060E6D"/>
    <w:rsid w:val="0006283B"/>
    <w:rsid w:val="0006668A"/>
    <w:rsid w:val="0007023A"/>
    <w:rsid w:val="00073014"/>
    <w:rsid w:val="000735D9"/>
    <w:rsid w:val="00074BC5"/>
    <w:rsid w:val="000765E6"/>
    <w:rsid w:val="00076DE4"/>
    <w:rsid w:val="00080576"/>
    <w:rsid w:val="000819B7"/>
    <w:rsid w:val="00087603"/>
    <w:rsid w:val="00090680"/>
    <w:rsid w:val="000916CF"/>
    <w:rsid w:val="00091CA2"/>
    <w:rsid w:val="00091CA8"/>
    <w:rsid w:val="0009509A"/>
    <w:rsid w:val="000974D9"/>
    <w:rsid w:val="000A0103"/>
    <w:rsid w:val="000A0842"/>
    <w:rsid w:val="000A0D3D"/>
    <w:rsid w:val="000A1C7B"/>
    <w:rsid w:val="000A3B67"/>
    <w:rsid w:val="000A51BC"/>
    <w:rsid w:val="000A77CE"/>
    <w:rsid w:val="000B0E46"/>
    <w:rsid w:val="000B1504"/>
    <w:rsid w:val="000B5CFC"/>
    <w:rsid w:val="000C062A"/>
    <w:rsid w:val="000C0665"/>
    <w:rsid w:val="000C3169"/>
    <w:rsid w:val="000C37D4"/>
    <w:rsid w:val="000C3F01"/>
    <w:rsid w:val="000C45C1"/>
    <w:rsid w:val="000D2F41"/>
    <w:rsid w:val="000D646D"/>
    <w:rsid w:val="000E1557"/>
    <w:rsid w:val="000E19AE"/>
    <w:rsid w:val="000E4175"/>
    <w:rsid w:val="000E6883"/>
    <w:rsid w:val="000E6F85"/>
    <w:rsid w:val="000F1AD5"/>
    <w:rsid w:val="000F2B65"/>
    <w:rsid w:val="000F5C35"/>
    <w:rsid w:val="000F7CC7"/>
    <w:rsid w:val="00101E12"/>
    <w:rsid w:val="00102DD3"/>
    <w:rsid w:val="00105907"/>
    <w:rsid w:val="001063F6"/>
    <w:rsid w:val="001109D8"/>
    <w:rsid w:val="00111D6E"/>
    <w:rsid w:val="0011205D"/>
    <w:rsid w:val="00115565"/>
    <w:rsid w:val="00126C3F"/>
    <w:rsid w:val="00126EAD"/>
    <w:rsid w:val="00130DDB"/>
    <w:rsid w:val="00134A4C"/>
    <w:rsid w:val="00134B83"/>
    <w:rsid w:val="001354DF"/>
    <w:rsid w:val="00135EA6"/>
    <w:rsid w:val="00135F83"/>
    <w:rsid w:val="00136BD9"/>
    <w:rsid w:val="00143264"/>
    <w:rsid w:val="001433F0"/>
    <w:rsid w:val="0014397F"/>
    <w:rsid w:val="00143E70"/>
    <w:rsid w:val="001442C9"/>
    <w:rsid w:val="00146307"/>
    <w:rsid w:val="00151508"/>
    <w:rsid w:val="001554B3"/>
    <w:rsid w:val="001578FB"/>
    <w:rsid w:val="00160089"/>
    <w:rsid w:val="00161424"/>
    <w:rsid w:val="00161EAF"/>
    <w:rsid w:val="00162071"/>
    <w:rsid w:val="00165786"/>
    <w:rsid w:val="00167C6F"/>
    <w:rsid w:val="00170C2D"/>
    <w:rsid w:val="001738B9"/>
    <w:rsid w:val="001762F5"/>
    <w:rsid w:val="00176492"/>
    <w:rsid w:val="001778D9"/>
    <w:rsid w:val="001800FD"/>
    <w:rsid w:val="00181AE0"/>
    <w:rsid w:val="00181D15"/>
    <w:rsid w:val="001825F5"/>
    <w:rsid w:val="001831E2"/>
    <w:rsid w:val="00183F7F"/>
    <w:rsid w:val="00184E15"/>
    <w:rsid w:val="00184E8F"/>
    <w:rsid w:val="00187746"/>
    <w:rsid w:val="00187AAD"/>
    <w:rsid w:val="00187EAA"/>
    <w:rsid w:val="0019060C"/>
    <w:rsid w:val="00191E02"/>
    <w:rsid w:val="00192C67"/>
    <w:rsid w:val="00193B70"/>
    <w:rsid w:val="001947FF"/>
    <w:rsid w:val="001949E2"/>
    <w:rsid w:val="00194BB0"/>
    <w:rsid w:val="00194D51"/>
    <w:rsid w:val="00195ECB"/>
    <w:rsid w:val="001969B6"/>
    <w:rsid w:val="0019777B"/>
    <w:rsid w:val="00197E7A"/>
    <w:rsid w:val="001A078C"/>
    <w:rsid w:val="001A1393"/>
    <w:rsid w:val="001A218C"/>
    <w:rsid w:val="001A24C3"/>
    <w:rsid w:val="001A3D0D"/>
    <w:rsid w:val="001A589F"/>
    <w:rsid w:val="001A6CD1"/>
    <w:rsid w:val="001A7881"/>
    <w:rsid w:val="001A7BDF"/>
    <w:rsid w:val="001B09E9"/>
    <w:rsid w:val="001B22D8"/>
    <w:rsid w:val="001B4014"/>
    <w:rsid w:val="001B596E"/>
    <w:rsid w:val="001C22B7"/>
    <w:rsid w:val="001C419A"/>
    <w:rsid w:val="001C5604"/>
    <w:rsid w:val="001C58A8"/>
    <w:rsid w:val="001C6909"/>
    <w:rsid w:val="001D0CD1"/>
    <w:rsid w:val="001D3E23"/>
    <w:rsid w:val="001D4853"/>
    <w:rsid w:val="001D52E8"/>
    <w:rsid w:val="001D6053"/>
    <w:rsid w:val="001D659C"/>
    <w:rsid w:val="001D74B3"/>
    <w:rsid w:val="001E01E7"/>
    <w:rsid w:val="001E3D26"/>
    <w:rsid w:val="001E449C"/>
    <w:rsid w:val="001E4EBA"/>
    <w:rsid w:val="001E7D99"/>
    <w:rsid w:val="001F0DC6"/>
    <w:rsid w:val="001F2A34"/>
    <w:rsid w:val="001F3FEC"/>
    <w:rsid w:val="001F7657"/>
    <w:rsid w:val="00202638"/>
    <w:rsid w:val="00202A2F"/>
    <w:rsid w:val="002030A6"/>
    <w:rsid w:val="00203C63"/>
    <w:rsid w:val="002046F4"/>
    <w:rsid w:val="00206358"/>
    <w:rsid w:val="00211C19"/>
    <w:rsid w:val="00215A7B"/>
    <w:rsid w:val="0022030F"/>
    <w:rsid w:val="00226CC6"/>
    <w:rsid w:val="002306EE"/>
    <w:rsid w:val="002321DC"/>
    <w:rsid w:val="002326DE"/>
    <w:rsid w:val="002340F2"/>
    <w:rsid w:val="002400BB"/>
    <w:rsid w:val="00243EE3"/>
    <w:rsid w:val="00244A60"/>
    <w:rsid w:val="00245451"/>
    <w:rsid w:val="002465CB"/>
    <w:rsid w:val="00247782"/>
    <w:rsid w:val="002479C1"/>
    <w:rsid w:val="002522CA"/>
    <w:rsid w:val="00256225"/>
    <w:rsid w:val="002607E5"/>
    <w:rsid w:val="00263AEC"/>
    <w:rsid w:val="0026687C"/>
    <w:rsid w:val="0027163D"/>
    <w:rsid w:val="00271DD0"/>
    <w:rsid w:val="00272701"/>
    <w:rsid w:val="00277B5A"/>
    <w:rsid w:val="002818CC"/>
    <w:rsid w:val="00282D2D"/>
    <w:rsid w:val="00284C29"/>
    <w:rsid w:val="00285755"/>
    <w:rsid w:val="00287A69"/>
    <w:rsid w:val="002914A2"/>
    <w:rsid w:val="00291D2D"/>
    <w:rsid w:val="00293929"/>
    <w:rsid w:val="002A02C3"/>
    <w:rsid w:val="002A10B9"/>
    <w:rsid w:val="002A16F3"/>
    <w:rsid w:val="002A1BBC"/>
    <w:rsid w:val="002A57B4"/>
    <w:rsid w:val="002A75B0"/>
    <w:rsid w:val="002B197B"/>
    <w:rsid w:val="002B4542"/>
    <w:rsid w:val="002B5735"/>
    <w:rsid w:val="002C0163"/>
    <w:rsid w:val="002C0A0D"/>
    <w:rsid w:val="002C3812"/>
    <w:rsid w:val="002C4EAE"/>
    <w:rsid w:val="002C728E"/>
    <w:rsid w:val="002D485A"/>
    <w:rsid w:val="002D4A64"/>
    <w:rsid w:val="002D6797"/>
    <w:rsid w:val="002E0F96"/>
    <w:rsid w:val="002E212B"/>
    <w:rsid w:val="002F6013"/>
    <w:rsid w:val="002F7BA4"/>
    <w:rsid w:val="00302DD2"/>
    <w:rsid w:val="00304560"/>
    <w:rsid w:val="00307AF6"/>
    <w:rsid w:val="003102F0"/>
    <w:rsid w:val="00310E94"/>
    <w:rsid w:val="00312515"/>
    <w:rsid w:val="0031564E"/>
    <w:rsid w:val="003175F3"/>
    <w:rsid w:val="00320245"/>
    <w:rsid w:val="00320A47"/>
    <w:rsid w:val="003239DB"/>
    <w:rsid w:val="00324150"/>
    <w:rsid w:val="0032461C"/>
    <w:rsid w:val="00325D4A"/>
    <w:rsid w:val="00327100"/>
    <w:rsid w:val="00327150"/>
    <w:rsid w:val="003271FF"/>
    <w:rsid w:val="0033258C"/>
    <w:rsid w:val="00334F32"/>
    <w:rsid w:val="00336006"/>
    <w:rsid w:val="003367A1"/>
    <w:rsid w:val="00340C52"/>
    <w:rsid w:val="003412FC"/>
    <w:rsid w:val="003421AF"/>
    <w:rsid w:val="00342642"/>
    <w:rsid w:val="00343BBA"/>
    <w:rsid w:val="00344858"/>
    <w:rsid w:val="0035277E"/>
    <w:rsid w:val="00355332"/>
    <w:rsid w:val="00355BDF"/>
    <w:rsid w:val="003562D2"/>
    <w:rsid w:val="0036016E"/>
    <w:rsid w:val="0036209F"/>
    <w:rsid w:val="003657B4"/>
    <w:rsid w:val="003705F0"/>
    <w:rsid w:val="0037231D"/>
    <w:rsid w:val="00373CA1"/>
    <w:rsid w:val="00374462"/>
    <w:rsid w:val="00374D7E"/>
    <w:rsid w:val="003757D8"/>
    <w:rsid w:val="00376E3F"/>
    <w:rsid w:val="003855CB"/>
    <w:rsid w:val="0039058D"/>
    <w:rsid w:val="00391C40"/>
    <w:rsid w:val="00392A39"/>
    <w:rsid w:val="0039536B"/>
    <w:rsid w:val="00395D4B"/>
    <w:rsid w:val="003A6037"/>
    <w:rsid w:val="003B10D2"/>
    <w:rsid w:val="003B39C3"/>
    <w:rsid w:val="003B5B87"/>
    <w:rsid w:val="003B62B3"/>
    <w:rsid w:val="003C0969"/>
    <w:rsid w:val="003C251B"/>
    <w:rsid w:val="003C3E98"/>
    <w:rsid w:val="003C4971"/>
    <w:rsid w:val="003C49A4"/>
    <w:rsid w:val="003C6252"/>
    <w:rsid w:val="003D7CB5"/>
    <w:rsid w:val="003E6596"/>
    <w:rsid w:val="003E6638"/>
    <w:rsid w:val="003F3AA3"/>
    <w:rsid w:val="003F42DD"/>
    <w:rsid w:val="003F4970"/>
    <w:rsid w:val="003F6647"/>
    <w:rsid w:val="003F6C7E"/>
    <w:rsid w:val="003F7FB8"/>
    <w:rsid w:val="004101D3"/>
    <w:rsid w:val="00411CC3"/>
    <w:rsid w:val="00412068"/>
    <w:rsid w:val="004132BA"/>
    <w:rsid w:val="00414007"/>
    <w:rsid w:val="0041643A"/>
    <w:rsid w:val="004207EF"/>
    <w:rsid w:val="00423B21"/>
    <w:rsid w:val="004253DA"/>
    <w:rsid w:val="004271F9"/>
    <w:rsid w:val="00430768"/>
    <w:rsid w:val="00432240"/>
    <w:rsid w:val="004327FE"/>
    <w:rsid w:val="00433DD2"/>
    <w:rsid w:val="0043644F"/>
    <w:rsid w:val="00436C52"/>
    <w:rsid w:val="00440A40"/>
    <w:rsid w:val="00443209"/>
    <w:rsid w:val="0044595C"/>
    <w:rsid w:val="00445E7B"/>
    <w:rsid w:val="00447EA8"/>
    <w:rsid w:val="00456B76"/>
    <w:rsid w:val="004600D0"/>
    <w:rsid w:val="00461F9C"/>
    <w:rsid w:val="0046223D"/>
    <w:rsid w:val="00464038"/>
    <w:rsid w:val="00465A83"/>
    <w:rsid w:val="004675A3"/>
    <w:rsid w:val="0047034A"/>
    <w:rsid w:val="0047046E"/>
    <w:rsid w:val="00472DCA"/>
    <w:rsid w:val="00472FFC"/>
    <w:rsid w:val="004745C4"/>
    <w:rsid w:val="0047595E"/>
    <w:rsid w:val="00475AB3"/>
    <w:rsid w:val="00480AED"/>
    <w:rsid w:val="00480ECC"/>
    <w:rsid w:val="00481C23"/>
    <w:rsid w:val="00481FB2"/>
    <w:rsid w:val="004872A9"/>
    <w:rsid w:val="00487BE1"/>
    <w:rsid w:val="004905E8"/>
    <w:rsid w:val="00494731"/>
    <w:rsid w:val="004A0B88"/>
    <w:rsid w:val="004A2BEC"/>
    <w:rsid w:val="004A59B9"/>
    <w:rsid w:val="004B02AA"/>
    <w:rsid w:val="004B1105"/>
    <w:rsid w:val="004B3CB1"/>
    <w:rsid w:val="004C01D2"/>
    <w:rsid w:val="004C091F"/>
    <w:rsid w:val="004C0BD4"/>
    <w:rsid w:val="004C4B72"/>
    <w:rsid w:val="004C5F2B"/>
    <w:rsid w:val="004C6169"/>
    <w:rsid w:val="004D529E"/>
    <w:rsid w:val="004D5CA6"/>
    <w:rsid w:val="004D755A"/>
    <w:rsid w:val="004E2E65"/>
    <w:rsid w:val="004E5925"/>
    <w:rsid w:val="004F2FCF"/>
    <w:rsid w:val="004F4778"/>
    <w:rsid w:val="004F5550"/>
    <w:rsid w:val="005002E2"/>
    <w:rsid w:val="00501628"/>
    <w:rsid w:val="00502A33"/>
    <w:rsid w:val="00512922"/>
    <w:rsid w:val="00512BDA"/>
    <w:rsid w:val="00514803"/>
    <w:rsid w:val="00523608"/>
    <w:rsid w:val="00524CAC"/>
    <w:rsid w:val="00524E63"/>
    <w:rsid w:val="00524F7C"/>
    <w:rsid w:val="00525374"/>
    <w:rsid w:val="00531760"/>
    <w:rsid w:val="00531DCE"/>
    <w:rsid w:val="005358D6"/>
    <w:rsid w:val="0053627F"/>
    <w:rsid w:val="00536E77"/>
    <w:rsid w:val="00546323"/>
    <w:rsid w:val="005463A7"/>
    <w:rsid w:val="00546DA0"/>
    <w:rsid w:val="00551755"/>
    <w:rsid w:val="00552E69"/>
    <w:rsid w:val="0055415B"/>
    <w:rsid w:val="00560EBD"/>
    <w:rsid w:val="0056194B"/>
    <w:rsid w:val="005635F2"/>
    <w:rsid w:val="0056384F"/>
    <w:rsid w:val="00565B8A"/>
    <w:rsid w:val="00573D10"/>
    <w:rsid w:val="00576555"/>
    <w:rsid w:val="00577D57"/>
    <w:rsid w:val="00581118"/>
    <w:rsid w:val="005904FD"/>
    <w:rsid w:val="005912B8"/>
    <w:rsid w:val="00591927"/>
    <w:rsid w:val="00591DB2"/>
    <w:rsid w:val="0059255F"/>
    <w:rsid w:val="00593F20"/>
    <w:rsid w:val="005A0EA8"/>
    <w:rsid w:val="005A1E1B"/>
    <w:rsid w:val="005A210A"/>
    <w:rsid w:val="005A6BBE"/>
    <w:rsid w:val="005B59C6"/>
    <w:rsid w:val="005B685A"/>
    <w:rsid w:val="005C28C8"/>
    <w:rsid w:val="005C3E38"/>
    <w:rsid w:val="005C542B"/>
    <w:rsid w:val="005C5E36"/>
    <w:rsid w:val="005D0323"/>
    <w:rsid w:val="005D1A1F"/>
    <w:rsid w:val="005D20EC"/>
    <w:rsid w:val="005D277B"/>
    <w:rsid w:val="005D4573"/>
    <w:rsid w:val="005D4B5C"/>
    <w:rsid w:val="005D5C32"/>
    <w:rsid w:val="005D7BAD"/>
    <w:rsid w:val="005D7E6B"/>
    <w:rsid w:val="005E104D"/>
    <w:rsid w:val="005E1931"/>
    <w:rsid w:val="005E37B3"/>
    <w:rsid w:val="005E4193"/>
    <w:rsid w:val="005E4899"/>
    <w:rsid w:val="005E4F41"/>
    <w:rsid w:val="005F0D86"/>
    <w:rsid w:val="005F0DCB"/>
    <w:rsid w:val="005F7CE6"/>
    <w:rsid w:val="00603487"/>
    <w:rsid w:val="006065EC"/>
    <w:rsid w:val="006078EC"/>
    <w:rsid w:val="0061003C"/>
    <w:rsid w:val="00610FC5"/>
    <w:rsid w:val="0061108A"/>
    <w:rsid w:val="006113BE"/>
    <w:rsid w:val="00614D2E"/>
    <w:rsid w:val="0062104B"/>
    <w:rsid w:val="00621B18"/>
    <w:rsid w:val="00621B25"/>
    <w:rsid w:val="006238CC"/>
    <w:rsid w:val="00625458"/>
    <w:rsid w:val="006256F2"/>
    <w:rsid w:val="00626A0D"/>
    <w:rsid w:val="006308F7"/>
    <w:rsid w:val="00631FA0"/>
    <w:rsid w:val="00632C19"/>
    <w:rsid w:val="00633436"/>
    <w:rsid w:val="0063481D"/>
    <w:rsid w:val="00634F6E"/>
    <w:rsid w:val="00643A0B"/>
    <w:rsid w:val="00644763"/>
    <w:rsid w:val="006528BD"/>
    <w:rsid w:val="0065316C"/>
    <w:rsid w:val="0065408A"/>
    <w:rsid w:val="00655E1F"/>
    <w:rsid w:val="0065602E"/>
    <w:rsid w:val="00663629"/>
    <w:rsid w:val="00663FC0"/>
    <w:rsid w:val="006671D5"/>
    <w:rsid w:val="006673DB"/>
    <w:rsid w:val="00670160"/>
    <w:rsid w:val="00670FE3"/>
    <w:rsid w:val="00671458"/>
    <w:rsid w:val="006736EB"/>
    <w:rsid w:val="00674D29"/>
    <w:rsid w:val="00675D0A"/>
    <w:rsid w:val="00676895"/>
    <w:rsid w:val="00681584"/>
    <w:rsid w:val="0068675D"/>
    <w:rsid w:val="00687B25"/>
    <w:rsid w:val="00691306"/>
    <w:rsid w:val="0069430D"/>
    <w:rsid w:val="006A12B9"/>
    <w:rsid w:val="006A18CC"/>
    <w:rsid w:val="006A4299"/>
    <w:rsid w:val="006A5CA1"/>
    <w:rsid w:val="006A6689"/>
    <w:rsid w:val="006B38AF"/>
    <w:rsid w:val="006B7B10"/>
    <w:rsid w:val="006C40D4"/>
    <w:rsid w:val="006C4122"/>
    <w:rsid w:val="006C42F5"/>
    <w:rsid w:val="006C4A01"/>
    <w:rsid w:val="006C4D36"/>
    <w:rsid w:val="006C4DF6"/>
    <w:rsid w:val="006C5219"/>
    <w:rsid w:val="006C5AAF"/>
    <w:rsid w:val="006C65BF"/>
    <w:rsid w:val="006C6B37"/>
    <w:rsid w:val="006D0767"/>
    <w:rsid w:val="006D3902"/>
    <w:rsid w:val="006D57D3"/>
    <w:rsid w:val="006E1F47"/>
    <w:rsid w:val="006E2E38"/>
    <w:rsid w:val="006E38B3"/>
    <w:rsid w:val="006E4EA4"/>
    <w:rsid w:val="006E5177"/>
    <w:rsid w:val="006E6EE5"/>
    <w:rsid w:val="006E789A"/>
    <w:rsid w:val="006F10EE"/>
    <w:rsid w:val="006F25D9"/>
    <w:rsid w:val="006F4E5E"/>
    <w:rsid w:val="006F4F0B"/>
    <w:rsid w:val="006F61CC"/>
    <w:rsid w:val="007005C7"/>
    <w:rsid w:val="00700F0C"/>
    <w:rsid w:val="007100D0"/>
    <w:rsid w:val="00710F6D"/>
    <w:rsid w:val="00711B52"/>
    <w:rsid w:val="00712462"/>
    <w:rsid w:val="00712799"/>
    <w:rsid w:val="0071326C"/>
    <w:rsid w:val="007138EE"/>
    <w:rsid w:val="00714608"/>
    <w:rsid w:val="00715D76"/>
    <w:rsid w:val="007162A2"/>
    <w:rsid w:val="00716F54"/>
    <w:rsid w:val="00717D8D"/>
    <w:rsid w:val="0072237D"/>
    <w:rsid w:val="00723504"/>
    <w:rsid w:val="00724F34"/>
    <w:rsid w:val="00734965"/>
    <w:rsid w:val="00734C07"/>
    <w:rsid w:val="007350E8"/>
    <w:rsid w:val="00735EBA"/>
    <w:rsid w:val="00740780"/>
    <w:rsid w:val="00741666"/>
    <w:rsid w:val="00743689"/>
    <w:rsid w:val="00745061"/>
    <w:rsid w:val="00752180"/>
    <w:rsid w:val="007528E4"/>
    <w:rsid w:val="00752FF5"/>
    <w:rsid w:val="00755018"/>
    <w:rsid w:val="00755434"/>
    <w:rsid w:val="00760B3B"/>
    <w:rsid w:val="00765B32"/>
    <w:rsid w:val="00766241"/>
    <w:rsid w:val="00770C52"/>
    <w:rsid w:val="0077284E"/>
    <w:rsid w:val="00775699"/>
    <w:rsid w:val="00775F68"/>
    <w:rsid w:val="00777467"/>
    <w:rsid w:val="007839A4"/>
    <w:rsid w:val="00793A0D"/>
    <w:rsid w:val="007A0F8F"/>
    <w:rsid w:val="007A2095"/>
    <w:rsid w:val="007A26CC"/>
    <w:rsid w:val="007A2B67"/>
    <w:rsid w:val="007A4419"/>
    <w:rsid w:val="007A6A08"/>
    <w:rsid w:val="007A724A"/>
    <w:rsid w:val="007B218B"/>
    <w:rsid w:val="007B4FBA"/>
    <w:rsid w:val="007B6BCD"/>
    <w:rsid w:val="007C21D6"/>
    <w:rsid w:val="007C65CF"/>
    <w:rsid w:val="007C708E"/>
    <w:rsid w:val="007C7BF8"/>
    <w:rsid w:val="007D1223"/>
    <w:rsid w:val="007D3549"/>
    <w:rsid w:val="007D3FEF"/>
    <w:rsid w:val="007D5C2F"/>
    <w:rsid w:val="007D7668"/>
    <w:rsid w:val="007E117C"/>
    <w:rsid w:val="007E246B"/>
    <w:rsid w:val="007E4058"/>
    <w:rsid w:val="007E5584"/>
    <w:rsid w:val="007E57BF"/>
    <w:rsid w:val="007F0CB1"/>
    <w:rsid w:val="007F0CFA"/>
    <w:rsid w:val="007F0ED8"/>
    <w:rsid w:val="007F1503"/>
    <w:rsid w:val="007F2D30"/>
    <w:rsid w:val="007F4B55"/>
    <w:rsid w:val="007F619F"/>
    <w:rsid w:val="007F6857"/>
    <w:rsid w:val="008032C3"/>
    <w:rsid w:val="0080418C"/>
    <w:rsid w:val="008045DC"/>
    <w:rsid w:val="0080586F"/>
    <w:rsid w:val="008100C6"/>
    <w:rsid w:val="00810A98"/>
    <w:rsid w:val="00812EBF"/>
    <w:rsid w:val="00814031"/>
    <w:rsid w:val="00816962"/>
    <w:rsid w:val="00817ECB"/>
    <w:rsid w:val="00821F50"/>
    <w:rsid w:val="0082251C"/>
    <w:rsid w:val="00823946"/>
    <w:rsid w:val="00827DD7"/>
    <w:rsid w:val="0083411F"/>
    <w:rsid w:val="0083472E"/>
    <w:rsid w:val="00834D0D"/>
    <w:rsid w:val="00837740"/>
    <w:rsid w:val="008426FA"/>
    <w:rsid w:val="008455B4"/>
    <w:rsid w:val="00847C3F"/>
    <w:rsid w:val="008505F3"/>
    <w:rsid w:val="00856283"/>
    <w:rsid w:val="00857F0F"/>
    <w:rsid w:val="00860EDD"/>
    <w:rsid w:val="00861677"/>
    <w:rsid w:val="00865C2C"/>
    <w:rsid w:val="008677B3"/>
    <w:rsid w:val="00867DC0"/>
    <w:rsid w:val="00870179"/>
    <w:rsid w:val="00870702"/>
    <w:rsid w:val="00873212"/>
    <w:rsid w:val="008740C7"/>
    <w:rsid w:val="00880D9B"/>
    <w:rsid w:val="00880F32"/>
    <w:rsid w:val="0088226E"/>
    <w:rsid w:val="008838BB"/>
    <w:rsid w:val="00890C8A"/>
    <w:rsid w:val="00890FFA"/>
    <w:rsid w:val="0089376D"/>
    <w:rsid w:val="008945B9"/>
    <w:rsid w:val="008947C1"/>
    <w:rsid w:val="00894EDF"/>
    <w:rsid w:val="00897C41"/>
    <w:rsid w:val="008A0335"/>
    <w:rsid w:val="008A3ABE"/>
    <w:rsid w:val="008A583A"/>
    <w:rsid w:val="008B1B82"/>
    <w:rsid w:val="008B2780"/>
    <w:rsid w:val="008B279E"/>
    <w:rsid w:val="008B3A53"/>
    <w:rsid w:val="008B3AA2"/>
    <w:rsid w:val="008C1075"/>
    <w:rsid w:val="008C2697"/>
    <w:rsid w:val="008C280B"/>
    <w:rsid w:val="008C5EFB"/>
    <w:rsid w:val="008D0326"/>
    <w:rsid w:val="008D330D"/>
    <w:rsid w:val="008D3E71"/>
    <w:rsid w:val="008D600A"/>
    <w:rsid w:val="008E272B"/>
    <w:rsid w:val="008E4B6A"/>
    <w:rsid w:val="008E76B2"/>
    <w:rsid w:val="008F17BE"/>
    <w:rsid w:val="008F3B86"/>
    <w:rsid w:val="008F6507"/>
    <w:rsid w:val="00900346"/>
    <w:rsid w:val="00901D99"/>
    <w:rsid w:val="00902118"/>
    <w:rsid w:val="00902E63"/>
    <w:rsid w:val="009047C0"/>
    <w:rsid w:val="00904A6C"/>
    <w:rsid w:val="00906A97"/>
    <w:rsid w:val="009124AA"/>
    <w:rsid w:val="009144F6"/>
    <w:rsid w:val="009149CB"/>
    <w:rsid w:val="009152DF"/>
    <w:rsid w:val="009173F7"/>
    <w:rsid w:val="0091772D"/>
    <w:rsid w:val="00924211"/>
    <w:rsid w:val="00925988"/>
    <w:rsid w:val="00926B60"/>
    <w:rsid w:val="009274F2"/>
    <w:rsid w:val="0093142C"/>
    <w:rsid w:val="00931C1A"/>
    <w:rsid w:val="00936EB7"/>
    <w:rsid w:val="00937529"/>
    <w:rsid w:val="00937C4B"/>
    <w:rsid w:val="009432EB"/>
    <w:rsid w:val="009463EC"/>
    <w:rsid w:val="00950094"/>
    <w:rsid w:val="00950F7C"/>
    <w:rsid w:val="009517C1"/>
    <w:rsid w:val="00951A10"/>
    <w:rsid w:val="00954667"/>
    <w:rsid w:val="009548C8"/>
    <w:rsid w:val="00956B82"/>
    <w:rsid w:val="009578CD"/>
    <w:rsid w:val="00962561"/>
    <w:rsid w:val="00963001"/>
    <w:rsid w:val="00963B27"/>
    <w:rsid w:val="00964C20"/>
    <w:rsid w:val="009667D4"/>
    <w:rsid w:val="00966B1A"/>
    <w:rsid w:val="0097278D"/>
    <w:rsid w:val="00974481"/>
    <w:rsid w:val="00975A4E"/>
    <w:rsid w:val="00977A5F"/>
    <w:rsid w:val="009813A4"/>
    <w:rsid w:val="00981B18"/>
    <w:rsid w:val="0098224F"/>
    <w:rsid w:val="0098308D"/>
    <w:rsid w:val="0098366D"/>
    <w:rsid w:val="00985830"/>
    <w:rsid w:val="00986C27"/>
    <w:rsid w:val="00987083"/>
    <w:rsid w:val="009923EA"/>
    <w:rsid w:val="009954CC"/>
    <w:rsid w:val="009A0D15"/>
    <w:rsid w:val="009A0D77"/>
    <w:rsid w:val="009A196C"/>
    <w:rsid w:val="009A3EFB"/>
    <w:rsid w:val="009A40BE"/>
    <w:rsid w:val="009A490B"/>
    <w:rsid w:val="009A549F"/>
    <w:rsid w:val="009A5EAA"/>
    <w:rsid w:val="009A5FF7"/>
    <w:rsid w:val="009A793D"/>
    <w:rsid w:val="009B0D5A"/>
    <w:rsid w:val="009B3517"/>
    <w:rsid w:val="009B546F"/>
    <w:rsid w:val="009B7263"/>
    <w:rsid w:val="009C0B90"/>
    <w:rsid w:val="009C3DBD"/>
    <w:rsid w:val="009C459B"/>
    <w:rsid w:val="009C47EA"/>
    <w:rsid w:val="009C4A83"/>
    <w:rsid w:val="009C5039"/>
    <w:rsid w:val="009D0219"/>
    <w:rsid w:val="009D056E"/>
    <w:rsid w:val="009D3355"/>
    <w:rsid w:val="009D42F8"/>
    <w:rsid w:val="009D4E2A"/>
    <w:rsid w:val="009D61B1"/>
    <w:rsid w:val="009D6E35"/>
    <w:rsid w:val="009D71C6"/>
    <w:rsid w:val="009D7758"/>
    <w:rsid w:val="009E045E"/>
    <w:rsid w:val="009E0D97"/>
    <w:rsid w:val="009E2D88"/>
    <w:rsid w:val="009E4A0E"/>
    <w:rsid w:val="009E7BB2"/>
    <w:rsid w:val="009F1607"/>
    <w:rsid w:val="009F2B7D"/>
    <w:rsid w:val="009F7C3D"/>
    <w:rsid w:val="00A00F39"/>
    <w:rsid w:val="00A0355C"/>
    <w:rsid w:val="00A11862"/>
    <w:rsid w:val="00A12C58"/>
    <w:rsid w:val="00A1559F"/>
    <w:rsid w:val="00A25131"/>
    <w:rsid w:val="00A26479"/>
    <w:rsid w:val="00A302B1"/>
    <w:rsid w:val="00A3339A"/>
    <w:rsid w:val="00A40A16"/>
    <w:rsid w:val="00A41E73"/>
    <w:rsid w:val="00A432E7"/>
    <w:rsid w:val="00A47C48"/>
    <w:rsid w:val="00A510A6"/>
    <w:rsid w:val="00A51772"/>
    <w:rsid w:val="00A51F04"/>
    <w:rsid w:val="00A537E4"/>
    <w:rsid w:val="00A54368"/>
    <w:rsid w:val="00A550DE"/>
    <w:rsid w:val="00A556A9"/>
    <w:rsid w:val="00A558BB"/>
    <w:rsid w:val="00A567D8"/>
    <w:rsid w:val="00A60B71"/>
    <w:rsid w:val="00A61A7A"/>
    <w:rsid w:val="00A6287A"/>
    <w:rsid w:val="00A71168"/>
    <w:rsid w:val="00A7277A"/>
    <w:rsid w:val="00A730D5"/>
    <w:rsid w:val="00A7419B"/>
    <w:rsid w:val="00A7467A"/>
    <w:rsid w:val="00A8025B"/>
    <w:rsid w:val="00A8312F"/>
    <w:rsid w:val="00A8370D"/>
    <w:rsid w:val="00A83EE7"/>
    <w:rsid w:val="00A861BB"/>
    <w:rsid w:val="00A91FA3"/>
    <w:rsid w:val="00A94877"/>
    <w:rsid w:val="00A95D2B"/>
    <w:rsid w:val="00A95D59"/>
    <w:rsid w:val="00A963BB"/>
    <w:rsid w:val="00AA0607"/>
    <w:rsid w:val="00AA15A1"/>
    <w:rsid w:val="00AA7E09"/>
    <w:rsid w:val="00AB1A39"/>
    <w:rsid w:val="00AB3659"/>
    <w:rsid w:val="00AB416B"/>
    <w:rsid w:val="00AB5218"/>
    <w:rsid w:val="00AB7EAB"/>
    <w:rsid w:val="00AC260B"/>
    <w:rsid w:val="00AC5CB9"/>
    <w:rsid w:val="00AC79AC"/>
    <w:rsid w:val="00AD0D32"/>
    <w:rsid w:val="00AD147A"/>
    <w:rsid w:val="00AD270D"/>
    <w:rsid w:val="00AD3959"/>
    <w:rsid w:val="00AD4C07"/>
    <w:rsid w:val="00AD4ECE"/>
    <w:rsid w:val="00AD5FC0"/>
    <w:rsid w:val="00AD794D"/>
    <w:rsid w:val="00AE02C3"/>
    <w:rsid w:val="00AE0344"/>
    <w:rsid w:val="00AE27B6"/>
    <w:rsid w:val="00AE5812"/>
    <w:rsid w:val="00AE767F"/>
    <w:rsid w:val="00AE77FE"/>
    <w:rsid w:val="00AF401A"/>
    <w:rsid w:val="00B01A68"/>
    <w:rsid w:val="00B11AA5"/>
    <w:rsid w:val="00B1215F"/>
    <w:rsid w:val="00B127C2"/>
    <w:rsid w:val="00B145DC"/>
    <w:rsid w:val="00B14AE4"/>
    <w:rsid w:val="00B201D5"/>
    <w:rsid w:val="00B22980"/>
    <w:rsid w:val="00B30FFF"/>
    <w:rsid w:val="00B41226"/>
    <w:rsid w:val="00B426EE"/>
    <w:rsid w:val="00B43685"/>
    <w:rsid w:val="00B43DC7"/>
    <w:rsid w:val="00B508FF"/>
    <w:rsid w:val="00B53E3A"/>
    <w:rsid w:val="00B55991"/>
    <w:rsid w:val="00B55CA7"/>
    <w:rsid w:val="00B578F2"/>
    <w:rsid w:val="00B57903"/>
    <w:rsid w:val="00B62F22"/>
    <w:rsid w:val="00B638E7"/>
    <w:rsid w:val="00B6582E"/>
    <w:rsid w:val="00B65A24"/>
    <w:rsid w:val="00B66461"/>
    <w:rsid w:val="00B70511"/>
    <w:rsid w:val="00B70EC7"/>
    <w:rsid w:val="00B73A6F"/>
    <w:rsid w:val="00B74F06"/>
    <w:rsid w:val="00B7665D"/>
    <w:rsid w:val="00B8279C"/>
    <w:rsid w:val="00B857F3"/>
    <w:rsid w:val="00B8589C"/>
    <w:rsid w:val="00B876B3"/>
    <w:rsid w:val="00B90C07"/>
    <w:rsid w:val="00B9302E"/>
    <w:rsid w:val="00B93B74"/>
    <w:rsid w:val="00B9505E"/>
    <w:rsid w:val="00B97111"/>
    <w:rsid w:val="00BA113D"/>
    <w:rsid w:val="00BA1EB6"/>
    <w:rsid w:val="00BA36E4"/>
    <w:rsid w:val="00BA379D"/>
    <w:rsid w:val="00BA41E6"/>
    <w:rsid w:val="00BA555F"/>
    <w:rsid w:val="00BA607C"/>
    <w:rsid w:val="00BA617E"/>
    <w:rsid w:val="00BA711D"/>
    <w:rsid w:val="00BB1E4E"/>
    <w:rsid w:val="00BB1F5A"/>
    <w:rsid w:val="00BB2E3C"/>
    <w:rsid w:val="00BB370C"/>
    <w:rsid w:val="00BB3E94"/>
    <w:rsid w:val="00BB6885"/>
    <w:rsid w:val="00BB772A"/>
    <w:rsid w:val="00BB79C6"/>
    <w:rsid w:val="00BC060B"/>
    <w:rsid w:val="00BC2FBA"/>
    <w:rsid w:val="00BD22F5"/>
    <w:rsid w:val="00BD76BF"/>
    <w:rsid w:val="00BE044E"/>
    <w:rsid w:val="00BE0DD3"/>
    <w:rsid w:val="00BE18D2"/>
    <w:rsid w:val="00BE24B0"/>
    <w:rsid w:val="00BF1BA8"/>
    <w:rsid w:val="00BF2627"/>
    <w:rsid w:val="00BF31A8"/>
    <w:rsid w:val="00BF38C1"/>
    <w:rsid w:val="00BF4845"/>
    <w:rsid w:val="00BF4EEF"/>
    <w:rsid w:val="00BF534E"/>
    <w:rsid w:val="00C0019F"/>
    <w:rsid w:val="00C04572"/>
    <w:rsid w:val="00C06254"/>
    <w:rsid w:val="00C07F9D"/>
    <w:rsid w:val="00C161B8"/>
    <w:rsid w:val="00C16945"/>
    <w:rsid w:val="00C24D9A"/>
    <w:rsid w:val="00C27911"/>
    <w:rsid w:val="00C314DF"/>
    <w:rsid w:val="00C31A7A"/>
    <w:rsid w:val="00C31C25"/>
    <w:rsid w:val="00C329D2"/>
    <w:rsid w:val="00C337A1"/>
    <w:rsid w:val="00C36483"/>
    <w:rsid w:val="00C37771"/>
    <w:rsid w:val="00C42266"/>
    <w:rsid w:val="00C43564"/>
    <w:rsid w:val="00C45E68"/>
    <w:rsid w:val="00C50274"/>
    <w:rsid w:val="00C50BFB"/>
    <w:rsid w:val="00C53A52"/>
    <w:rsid w:val="00C54371"/>
    <w:rsid w:val="00C5731C"/>
    <w:rsid w:val="00C573F5"/>
    <w:rsid w:val="00C61F11"/>
    <w:rsid w:val="00C64215"/>
    <w:rsid w:val="00C649CB"/>
    <w:rsid w:val="00C7045A"/>
    <w:rsid w:val="00C70B07"/>
    <w:rsid w:val="00C71B49"/>
    <w:rsid w:val="00C71F0F"/>
    <w:rsid w:val="00C72242"/>
    <w:rsid w:val="00C738F2"/>
    <w:rsid w:val="00C7447A"/>
    <w:rsid w:val="00C75E6F"/>
    <w:rsid w:val="00C908BC"/>
    <w:rsid w:val="00C91D40"/>
    <w:rsid w:val="00C9262D"/>
    <w:rsid w:val="00C932BA"/>
    <w:rsid w:val="00CA01BA"/>
    <w:rsid w:val="00CA1D9B"/>
    <w:rsid w:val="00CA554C"/>
    <w:rsid w:val="00CA5BA6"/>
    <w:rsid w:val="00CA6E20"/>
    <w:rsid w:val="00CA6E80"/>
    <w:rsid w:val="00CB16E7"/>
    <w:rsid w:val="00CB6680"/>
    <w:rsid w:val="00CB6B93"/>
    <w:rsid w:val="00CB7FD3"/>
    <w:rsid w:val="00CC3D06"/>
    <w:rsid w:val="00CC3FE4"/>
    <w:rsid w:val="00CC5BD2"/>
    <w:rsid w:val="00CC64F7"/>
    <w:rsid w:val="00CC7F14"/>
    <w:rsid w:val="00CD0169"/>
    <w:rsid w:val="00CD15C7"/>
    <w:rsid w:val="00CD1A78"/>
    <w:rsid w:val="00CD1FEF"/>
    <w:rsid w:val="00CD23D3"/>
    <w:rsid w:val="00CD27C7"/>
    <w:rsid w:val="00CD2CB0"/>
    <w:rsid w:val="00CD4D61"/>
    <w:rsid w:val="00CD6163"/>
    <w:rsid w:val="00CD74FB"/>
    <w:rsid w:val="00CD7AF3"/>
    <w:rsid w:val="00CD7F4C"/>
    <w:rsid w:val="00CE09AF"/>
    <w:rsid w:val="00CE6702"/>
    <w:rsid w:val="00CF0DF8"/>
    <w:rsid w:val="00CF17CC"/>
    <w:rsid w:val="00CF2509"/>
    <w:rsid w:val="00CF2963"/>
    <w:rsid w:val="00CF2B6E"/>
    <w:rsid w:val="00CF7411"/>
    <w:rsid w:val="00D038CE"/>
    <w:rsid w:val="00D116D8"/>
    <w:rsid w:val="00D134C2"/>
    <w:rsid w:val="00D171C1"/>
    <w:rsid w:val="00D204EA"/>
    <w:rsid w:val="00D2073D"/>
    <w:rsid w:val="00D212A5"/>
    <w:rsid w:val="00D22940"/>
    <w:rsid w:val="00D25FF4"/>
    <w:rsid w:val="00D27652"/>
    <w:rsid w:val="00D30000"/>
    <w:rsid w:val="00D320F7"/>
    <w:rsid w:val="00D3567B"/>
    <w:rsid w:val="00D36648"/>
    <w:rsid w:val="00D36D2D"/>
    <w:rsid w:val="00D403F0"/>
    <w:rsid w:val="00D40D45"/>
    <w:rsid w:val="00D42695"/>
    <w:rsid w:val="00D44475"/>
    <w:rsid w:val="00D50E4E"/>
    <w:rsid w:val="00D5284A"/>
    <w:rsid w:val="00D52D84"/>
    <w:rsid w:val="00D5321A"/>
    <w:rsid w:val="00D53CA0"/>
    <w:rsid w:val="00D54035"/>
    <w:rsid w:val="00D55893"/>
    <w:rsid w:val="00D609DA"/>
    <w:rsid w:val="00D64D98"/>
    <w:rsid w:val="00D651EF"/>
    <w:rsid w:val="00D6523F"/>
    <w:rsid w:val="00D65D2A"/>
    <w:rsid w:val="00D66A4B"/>
    <w:rsid w:val="00D6782D"/>
    <w:rsid w:val="00D71EAF"/>
    <w:rsid w:val="00D730C7"/>
    <w:rsid w:val="00D7570E"/>
    <w:rsid w:val="00D759CD"/>
    <w:rsid w:val="00D81030"/>
    <w:rsid w:val="00D9276E"/>
    <w:rsid w:val="00D929E7"/>
    <w:rsid w:val="00D9404C"/>
    <w:rsid w:val="00D95F6D"/>
    <w:rsid w:val="00D96FFF"/>
    <w:rsid w:val="00DA1E40"/>
    <w:rsid w:val="00DA345E"/>
    <w:rsid w:val="00DA3EE8"/>
    <w:rsid w:val="00DA58A2"/>
    <w:rsid w:val="00DA6173"/>
    <w:rsid w:val="00DA7639"/>
    <w:rsid w:val="00DB03CB"/>
    <w:rsid w:val="00DB0DC6"/>
    <w:rsid w:val="00DB209F"/>
    <w:rsid w:val="00DB471C"/>
    <w:rsid w:val="00DB4887"/>
    <w:rsid w:val="00DB4A04"/>
    <w:rsid w:val="00DB5BCB"/>
    <w:rsid w:val="00DB6FDD"/>
    <w:rsid w:val="00DC00D7"/>
    <w:rsid w:val="00DC5657"/>
    <w:rsid w:val="00DC6714"/>
    <w:rsid w:val="00DC68A4"/>
    <w:rsid w:val="00DD0689"/>
    <w:rsid w:val="00DD3F48"/>
    <w:rsid w:val="00DD411A"/>
    <w:rsid w:val="00DD52CE"/>
    <w:rsid w:val="00DD7017"/>
    <w:rsid w:val="00DD72EA"/>
    <w:rsid w:val="00DE52C0"/>
    <w:rsid w:val="00DE6BF8"/>
    <w:rsid w:val="00DE72E8"/>
    <w:rsid w:val="00DE758C"/>
    <w:rsid w:val="00DE7B8B"/>
    <w:rsid w:val="00DF02F6"/>
    <w:rsid w:val="00DF0C9D"/>
    <w:rsid w:val="00DF5EFD"/>
    <w:rsid w:val="00DF6021"/>
    <w:rsid w:val="00E00731"/>
    <w:rsid w:val="00E00D06"/>
    <w:rsid w:val="00E00F36"/>
    <w:rsid w:val="00E12DA5"/>
    <w:rsid w:val="00E1521E"/>
    <w:rsid w:val="00E2008E"/>
    <w:rsid w:val="00E23F1C"/>
    <w:rsid w:val="00E26F7B"/>
    <w:rsid w:val="00E27CA1"/>
    <w:rsid w:val="00E32EF8"/>
    <w:rsid w:val="00E34227"/>
    <w:rsid w:val="00E34579"/>
    <w:rsid w:val="00E35461"/>
    <w:rsid w:val="00E3684D"/>
    <w:rsid w:val="00E371B3"/>
    <w:rsid w:val="00E37DF6"/>
    <w:rsid w:val="00E37FB1"/>
    <w:rsid w:val="00E41B21"/>
    <w:rsid w:val="00E41C95"/>
    <w:rsid w:val="00E43137"/>
    <w:rsid w:val="00E4650D"/>
    <w:rsid w:val="00E517E1"/>
    <w:rsid w:val="00E53551"/>
    <w:rsid w:val="00E57B8D"/>
    <w:rsid w:val="00E602E8"/>
    <w:rsid w:val="00E60E5A"/>
    <w:rsid w:val="00E61ACB"/>
    <w:rsid w:val="00E671E0"/>
    <w:rsid w:val="00E701A6"/>
    <w:rsid w:val="00E70A51"/>
    <w:rsid w:val="00E74AAA"/>
    <w:rsid w:val="00E7748A"/>
    <w:rsid w:val="00E81F5D"/>
    <w:rsid w:val="00E8301A"/>
    <w:rsid w:val="00E83E07"/>
    <w:rsid w:val="00E8571A"/>
    <w:rsid w:val="00E85F62"/>
    <w:rsid w:val="00E864F0"/>
    <w:rsid w:val="00E878E9"/>
    <w:rsid w:val="00E87FB4"/>
    <w:rsid w:val="00E901B5"/>
    <w:rsid w:val="00E90FB7"/>
    <w:rsid w:val="00E92313"/>
    <w:rsid w:val="00EA2E31"/>
    <w:rsid w:val="00EA68C9"/>
    <w:rsid w:val="00EB2C5A"/>
    <w:rsid w:val="00EB4A42"/>
    <w:rsid w:val="00EB6DC6"/>
    <w:rsid w:val="00EB71BE"/>
    <w:rsid w:val="00EC1C1B"/>
    <w:rsid w:val="00EC3B97"/>
    <w:rsid w:val="00EC5AB7"/>
    <w:rsid w:val="00EC5EB6"/>
    <w:rsid w:val="00EC7CA4"/>
    <w:rsid w:val="00ED2055"/>
    <w:rsid w:val="00ED20DE"/>
    <w:rsid w:val="00ED2803"/>
    <w:rsid w:val="00ED2EA4"/>
    <w:rsid w:val="00ED3882"/>
    <w:rsid w:val="00ED4829"/>
    <w:rsid w:val="00EE0879"/>
    <w:rsid w:val="00EE14BB"/>
    <w:rsid w:val="00EF1204"/>
    <w:rsid w:val="00EF1DCA"/>
    <w:rsid w:val="00EF3107"/>
    <w:rsid w:val="00EF6327"/>
    <w:rsid w:val="00F0224C"/>
    <w:rsid w:val="00F02BDC"/>
    <w:rsid w:val="00F11C86"/>
    <w:rsid w:val="00F12E52"/>
    <w:rsid w:val="00F13F47"/>
    <w:rsid w:val="00F14715"/>
    <w:rsid w:val="00F24CC9"/>
    <w:rsid w:val="00F252CA"/>
    <w:rsid w:val="00F25508"/>
    <w:rsid w:val="00F3052F"/>
    <w:rsid w:val="00F31B13"/>
    <w:rsid w:val="00F3535E"/>
    <w:rsid w:val="00F3554F"/>
    <w:rsid w:val="00F35D54"/>
    <w:rsid w:val="00F3798A"/>
    <w:rsid w:val="00F409AF"/>
    <w:rsid w:val="00F40F85"/>
    <w:rsid w:val="00F42CE6"/>
    <w:rsid w:val="00F4427F"/>
    <w:rsid w:val="00F463F6"/>
    <w:rsid w:val="00F474D6"/>
    <w:rsid w:val="00F5051F"/>
    <w:rsid w:val="00F50B3D"/>
    <w:rsid w:val="00F533F1"/>
    <w:rsid w:val="00F53DDB"/>
    <w:rsid w:val="00F54AF0"/>
    <w:rsid w:val="00F54BC3"/>
    <w:rsid w:val="00F63E5D"/>
    <w:rsid w:val="00F668BF"/>
    <w:rsid w:val="00F710E3"/>
    <w:rsid w:val="00F71C7F"/>
    <w:rsid w:val="00F71D12"/>
    <w:rsid w:val="00F73264"/>
    <w:rsid w:val="00F73AF6"/>
    <w:rsid w:val="00F77BE8"/>
    <w:rsid w:val="00F8195C"/>
    <w:rsid w:val="00F8253B"/>
    <w:rsid w:val="00F84630"/>
    <w:rsid w:val="00F849BD"/>
    <w:rsid w:val="00F8606A"/>
    <w:rsid w:val="00F87A7D"/>
    <w:rsid w:val="00F93312"/>
    <w:rsid w:val="00F9465D"/>
    <w:rsid w:val="00F94D81"/>
    <w:rsid w:val="00F95798"/>
    <w:rsid w:val="00F97258"/>
    <w:rsid w:val="00FA0195"/>
    <w:rsid w:val="00FA047F"/>
    <w:rsid w:val="00FA394F"/>
    <w:rsid w:val="00FA616D"/>
    <w:rsid w:val="00FB2BD6"/>
    <w:rsid w:val="00FB4022"/>
    <w:rsid w:val="00FB456F"/>
    <w:rsid w:val="00FB5470"/>
    <w:rsid w:val="00FB645A"/>
    <w:rsid w:val="00FB7903"/>
    <w:rsid w:val="00FC401C"/>
    <w:rsid w:val="00FC6690"/>
    <w:rsid w:val="00FD1415"/>
    <w:rsid w:val="00FD4C95"/>
    <w:rsid w:val="00FD7E51"/>
    <w:rsid w:val="00FE1F0F"/>
    <w:rsid w:val="00FE2543"/>
    <w:rsid w:val="00FE489A"/>
    <w:rsid w:val="00FE584E"/>
    <w:rsid w:val="00FE79CC"/>
    <w:rsid w:val="00FF02CC"/>
    <w:rsid w:val="00FF1210"/>
    <w:rsid w:val="00FF3B9A"/>
    <w:rsid w:val="00FF4220"/>
    <w:rsid w:val="00FF4810"/>
    <w:rsid w:val="00FF690A"/>
    <w:rsid w:val="00FF6CFD"/>
    <w:rsid w:val="00FF72A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2908EA3"/>
  <w15:chartTrackingRefBased/>
  <w15:docId w15:val="{5C822BB0-982C-4CF8-8385-80CEC89A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6909"/>
    <w:pPr>
      <w:suppressAutoHyphens/>
    </w:pPr>
    <w:rPr>
      <w:rFonts w:cs="Calibri"/>
      <w:lang w:eastAsia="ar-SA"/>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H"/>
    <w:basedOn w:val="Normln"/>
    <w:next w:val="Normln"/>
    <w:qFormat/>
    <w:pPr>
      <w:keepNext/>
      <w:numPr>
        <w:numId w:val="1"/>
      </w:numPr>
      <w:jc w:val="both"/>
      <w:outlineLvl w:val="0"/>
    </w:pPr>
    <w:rPr>
      <w:b/>
      <w:sz w:val="26"/>
      <w:lang w:val="x-none"/>
    </w:rPr>
  </w:style>
  <w:style w:type="paragraph" w:styleId="Nadpis2">
    <w:name w:val="heading 2"/>
    <w:basedOn w:val="Normln"/>
    <w:next w:val="Normln"/>
    <w:uiPriority w:val="9"/>
    <w:qFormat/>
    <w:pPr>
      <w:keepNext/>
      <w:numPr>
        <w:ilvl w:val="1"/>
        <w:numId w:val="1"/>
      </w:numPr>
      <w:outlineLvl w:val="1"/>
    </w:pPr>
    <w:rPr>
      <w:rFonts w:ascii="Arial" w:hAnsi="Arial"/>
      <w:sz w:val="24"/>
      <w:lang w:val="x-none"/>
    </w:rPr>
  </w:style>
  <w:style w:type="paragraph" w:styleId="Nadpis3">
    <w:name w:val="heading 3"/>
    <w:basedOn w:val="Normln"/>
    <w:next w:val="Normln"/>
    <w:qFormat/>
    <w:pPr>
      <w:keepNext/>
      <w:numPr>
        <w:ilvl w:val="2"/>
        <w:numId w:val="1"/>
      </w:numPr>
      <w:spacing w:before="240" w:after="60"/>
      <w:outlineLvl w:val="2"/>
    </w:pPr>
    <w:rPr>
      <w:rFonts w:ascii="Cambria" w:hAnsi="Cambria"/>
      <w:b/>
      <w:bCs/>
      <w:sz w:val="26"/>
      <w:szCs w:val="26"/>
      <w:lang w:val="x-none"/>
    </w:rPr>
  </w:style>
  <w:style w:type="paragraph" w:styleId="Nadpis4">
    <w:name w:val="heading 4"/>
    <w:basedOn w:val="Normln"/>
    <w:next w:val="Normln"/>
    <w:link w:val="Nadpis4Char"/>
    <w:semiHidden/>
    <w:unhideWhenUsed/>
    <w:qFormat/>
    <w:rsid w:val="003A6037"/>
    <w:pPr>
      <w:keepNext/>
      <w:suppressAutoHyphens w:val="0"/>
      <w:spacing w:before="240" w:after="60"/>
      <w:ind w:left="567"/>
      <w:jc w:val="both"/>
      <w:outlineLvl w:val="3"/>
    </w:pPr>
    <w:rPr>
      <w:rFonts w:ascii="Calibri" w:hAnsi="Calibri" w:cs="Times New Roman"/>
      <w:b/>
      <w:bCs/>
      <w:sz w:val="28"/>
      <w:szCs w:val="2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b/>
    </w:rPr>
  </w:style>
  <w:style w:type="character" w:customStyle="1" w:styleId="WW8Num8z1">
    <w:name w:val="WW8Num8z1"/>
    <w:rPr>
      <w:rFonts w:ascii="Calibri" w:hAnsi="Calibri"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3z0">
    <w:name w:val="WW8Num13z0"/>
    <w:rPr>
      <w:b/>
    </w:rPr>
  </w:style>
  <w:style w:type="character" w:customStyle="1" w:styleId="WW8Num21z1">
    <w:name w:val="WW8Num21z1"/>
    <w:rPr>
      <w:rFonts w:ascii="Calibri" w:eastAsia="Times New Roman" w:hAnsi="Calibri" w:cs="Times New Roman"/>
    </w:rPr>
  </w:style>
  <w:style w:type="character" w:customStyle="1" w:styleId="WW8Num24z2">
    <w:name w:val="WW8Num24z2"/>
    <w:rPr>
      <w:rFonts w:ascii="Arial" w:eastAsia="Times New Roman" w:hAnsi="Arial" w:cs="Times New Roman"/>
    </w:rPr>
  </w:style>
  <w:style w:type="character" w:customStyle="1" w:styleId="Standardnpsmoodstavce1">
    <w:name w:val="Standardní písmo odstavce1"/>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rPr>
      <w:rFonts w:ascii="Times New Roman" w:eastAsia="Times New Roman" w:hAnsi="Times New Roman" w:cs="Times New Roman"/>
      <w:b/>
      <w:sz w:val="26"/>
      <w:szCs w:val="20"/>
    </w:rPr>
  </w:style>
  <w:style w:type="character" w:customStyle="1" w:styleId="Nadpis2Char">
    <w:name w:val="Nadpis 2 Char"/>
    <w:uiPriority w:val="9"/>
    <w:rPr>
      <w:rFonts w:ascii="Arial" w:eastAsia="Times New Roman" w:hAnsi="Arial" w:cs="Times New Roman"/>
      <w:sz w:val="24"/>
      <w:szCs w:val="20"/>
    </w:rPr>
  </w:style>
  <w:style w:type="character" w:styleId="Siln">
    <w:name w:val="Strong"/>
    <w:uiPriority w:val="22"/>
    <w:qFormat/>
    <w:rPr>
      <w:b/>
      <w:bCs/>
    </w:rPr>
  </w:style>
  <w:style w:type="character" w:customStyle="1" w:styleId="ZkladntextChar">
    <w:name w:val="Základní text Char"/>
    <w:aliases w:val="Standard paragraph Char"/>
    <w:rPr>
      <w:rFonts w:ascii="Times New Roman" w:eastAsia="Times New Roman" w:hAnsi="Times New Roman" w:cs="Times New Roman"/>
      <w:sz w:val="24"/>
      <w:szCs w:val="20"/>
    </w:rPr>
  </w:style>
  <w:style w:type="character" w:customStyle="1" w:styleId="ZkladntextodsazenChar">
    <w:name w:val="Základní text odsazený Char"/>
    <w:rPr>
      <w:rFonts w:ascii="Arial" w:eastAsia="Times New Roman" w:hAnsi="Arial" w:cs="Times New Roman"/>
      <w:sz w:val="24"/>
      <w:szCs w:val="20"/>
    </w:rPr>
  </w:style>
  <w:style w:type="character" w:customStyle="1" w:styleId="ZhlavChar">
    <w:name w:val="Záhlaví Char"/>
    <w:uiPriority w:val="99"/>
    <w:rPr>
      <w:rFonts w:ascii="Times New Roman" w:eastAsia="Times New Roman" w:hAnsi="Times New Roman" w:cs="Times New Roman"/>
      <w:sz w:val="20"/>
      <w:szCs w:val="20"/>
    </w:rPr>
  </w:style>
  <w:style w:type="character" w:customStyle="1" w:styleId="ZpatChar">
    <w:name w:val="Zápatí Char"/>
    <w:uiPriority w:val="99"/>
    <w:rPr>
      <w:rFonts w:ascii="Times New Roman" w:eastAsia="Times New Roman" w:hAnsi="Times New Roman" w:cs="Times New Roman"/>
      <w:sz w:val="20"/>
      <w:szCs w:val="20"/>
    </w:rPr>
  </w:style>
  <w:style w:type="character" w:styleId="Hypertextovodkaz">
    <w:name w:val="Hyperlink"/>
    <w:uiPriority w:val="99"/>
    <w:rPr>
      <w:color w:val="0000FF"/>
      <w:u w:val="single"/>
    </w:rPr>
  </w:style>
  <w:style w:type="character" w:styleId="slostrnky">
    <w:name w:val="page number"/>
    <w:basedOn w:val="Standardnpsmoodstavce1"/>
  </w:style>
  <w:style w:type="character" w:customStyle="1" w:styleId="Nadpis3Char">
    <w:name w:val="Nadpis 3 Char"/>
    <w:rPr>
      <w:rFonts w:ascii="Cambria" w:eastAsia="Times New Roman" w:hAnsi="Cambria" w:cs="Times New Roman"/>
      <w:b/>
      <w:bCs/>
      <w:sz w:val="26"/>
      <w:szCs w:val="26"/>
    </w:rPr>
  </w:style>
  <w:style w:type="character" w:customStyle="1" w:styleId="NzevChar">
    <w:name w:val="Název Char"/>
    <w:rPr>
      <w:rFonts w:ascii="Arial" w:eastAsia="Times New Roman" w:hAnsi="Arial" w:cs="Arial"/>
      <w:b/>
      <w:color w:val="000000"/>
      <w:sz w:val="28"/>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aliases w:val="Standard paragraph"/>
    <w:basedOn w:val="Normln"/>
    <w:pPr>
      <w:jc w:val="both"/>
    </w:pPr>
    <w:rPr>
      <w:sz w:val="24"/>
      <w:lang w:val="x-none"/>
    </w:rPr>
  </w:style>
  <w:style w:type="paragraph" w:styleId="Seznam">
    <w:name w:val="List"/>
    <w:basedOn w:val="Zkladntext"/>
    <w:rPr>
      <w:rFonts w:cs="Mangal"/>
    </w:rPr>
  </w:style>
  <w:style w:type="paragraph" w:customStyle="1" w:styleId="Popisek">
    <w:name w:val="Popisek"/>
    <w:basedOn w:val="Normln"/>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kladntextodsazen">
    <w:name w:val="Body Text Indent"/>
    <w:basedOn w:val="Normln"/>
    <w:pPr>
      <w:ind w:left="322" w:hanging="322"/>
      <w:jc w:val="both"/>
    </w:pPr>
    <w:rPr>
      <w:rFonts w:ascii="Arial" w:hAnsi="Arial"/>
      <w:sz w:val="24"/>
      <w:lang w:val="x-none"/>
    </w:rPr>
  </w:style>
  <w:style w:type="paragraph" w:styleId="Odstavecseseznamem">
    <w:name w:val="List Paragraph"/>
    <w:basedOn w:val="Normln"/>
    <w:link w:val="OdstavecseseznamemChar"/>
    <w:uiPriority w:val="34"/>
    <w:qFormat/>
    <w:pPr>
      <w:ind w:left="720"/>
    </w:pPr>
  </w:style>
  <w:style w:type="paragraph" w:styleId="Zhlav">
    <w:name w:val="header"/>
    <w:basedOn w:val="Normln"/>
    <w:uiPriority w:val="99"/>
    <w:rPr>
      <w:lang w:val="x-none"/>
    </w:rPr>
  </w:style>
  <w:style w:type="paragraph" w:styleId="Zpat">
    <w:name w:val="footer"/>
    <w:basedOn w:val="Normln"/>
    <w:uiPriority w:val="99"/>
    <w:rPr>
      <w:lang w:val="x-none"/>
    </w:rPr>
  </w:style>
  <w:style w:type="paragraph" w:styleId="Nzev">
    <w:name w:val="Title"/>
    <w:basedOn w:val="Normln"/>
    <w:next w:val="Podnadpis"/>
    <w:qFormat/>
    <w:pPr>
      <w:widowControl w:val="0"/>
      <w:tabs>
        <w:tab w:val="left" w:pos="720"/>
      </w:tabs>
      <w:suppressAutoHyphens w:val="0"/>
      <w:spacing w:line="240" w:lineRule="atLeast"/>
      <w:ind w:left="566" w:right="566"/>
      <w:jc w:val="center"/>
    </w:pPr>
    <w:rPr>
      <w:rFonts w:ascii="Arial" w:hAnsi="Arial"/>
      <w:b/>
      <w:color w:val="000000"/>
      <w:sz w:val="28"/>
      <w:lang w:val="x-none"/>
    </w:rPr>
  </w:style>
  <w:style w:type="paragraph" w:styleId="Podnadpis">
    <w:name w:val="Subtitle"/>
    <w:basedOn w:val="Nadpis"/>
    <w:next w:val="Zkladntext"/>
    <w:qFormat/>
    <w:pPr>
      <w:jc w:val="center"/>
    </w:pPr>
    <w:rPr>
      <w:i/>
      <w:iCs/>
    </w:rPr>
  </w:style>
  <w:style w:type="paragraph" w:customStyle="1" w:styleId="Obsahrmce">
    <w:name w:val="Obsah rámce"/>
    <w:basedOn w:val="Zkladntext"/>
  </w:style>
  <w:style w:type="paragraph" w:styleId="Textbubliny">
    <w:name w:val="Balloon Text"/>
    <w:basedOn w:val="Normln"/>
    <w:link w:val="TextbublinyChar"/>
    <w:uiPriority w:val="99"/>
    <w:semiHidden/>
    <w:unhideWhenUsed/>
    <w:rsid w:val="00D36648"/>
    <w:rPr>
      <w:rFonts w:ascii="Tahoma" w:hAnsi="Tahoma" w:cs="Times New Roman"/>
      <w:sz w:val="16"/>
      <w:szCs w:val="16"/>
      <w:lang w:val="x-none"/>
    </w:rPr>
  </w:style>
  <w:style w:type="character" w:customStyle="1" w:styleId="TextbublinyChar">
    <w:name w:val="Text bubliny Char"/>
    <w:link w:val="Textbubliny"/>
    <w:uiPriority w:val="99"/>
    <w:semiHidden/>
    <w:rsid w:val="00D36648"/>
    <w:rPr>
      <w:rFonts w:ascii="Tahoma" w:hAnsi="Tahoma" w:cs="Tahoma"/>
      <w:sz w:val="16"/>
      <w:szCs w:val="16"/>
      <w:lang w:eastAsia="ar-SA"/>
    </w:rPr>
  </w:style>
  <w:style w:type="character" w:styleId="Odkaznakoment">
    <w:name w:val="annotation reference"/>
    <w:uiPriority w:val="99"/>
    <w:semiHidden/>
    <w:unhideWhenUsed/>
    <w:rsid w:val="00FE79CC"/>
    <w:rPr>
      <w:sz w:val="16"/>
      <w:szCs w:val="16"/>
    </w:rPr>
  </w:style>
  <w:style w:type="paragraph" w:styleId="Textkomente">
    <w:name w:val="annotation text"/>
    <w:basedOn w:val="Normln"/>
    <w:link w:val="TextkomenteChar"/>
    <w:uiPriority w:val="99"/>
    <w:unhideWhenUsed/>
    <w:rsid w:val="00FE79CC"/>
  </w:style>
  <w:style w:type="character" w:customStyle="1" w:styleId="TextkomenteChar">
    <w:name w:val="Text komentáře Char"/>
    <w:link w:val="Textkomente"/>
    <w:uiPriority w:val="99"/>
    <w:rsid w:val="00FE79CC"/>
    <w:rPr>
      <w:rFonts w:cs="Calibri"/>
      <w:lang w:eastAsia="ar-SA"/>
    </w:rPr>
  </w:style>
  <w:style w:type="paragraph" w:styleId="Pedmtkomente">
    <w:name w:val="annotation subject"/>
    <w:basedOn w:val="Textkomente"/>
    <w:next w:val="Textkomente"/>
    <w:link w:val="PedmtkomenteChar"/>
    <w:uiPriority w:val="99"/>
    <w:semiHidden/>
    <w:unhideWhenUsed/>
    <w:rsid w:val="00FE79CC"/>
    <w:rPr>
      <w:b/>
      <w:bCs/>
    </w:rPr>
  </w:style>
  <w:style w:type="character" w:customStyle="1" w:styleId="PedmtkomenteChar">
    <w:name w:val="Předmět komentáře Char"/>
    <w:link w:val="Pedmtkomente"/>
    <w:uiPriority w:val="99"/>
    <w:semiHidden/>
    <w:rsid w:val="00FE79CC"/>
    <w:rPr>
      <w:rFonts w:cs="Calibri"/>
      <w:b/>
      <w:bCs/>
      <w:lang w:eastAsia="ar-SA"/>
    </w:rPr>
  </w:style>
  <w:style w:type="table" w:styleId="Mkatabulky">
    <w:name w:val="Table Grid"/>
    <w:basedOn w:val="Normlntabulka"/>
    <w:uiPriority w:val="59"/>
    <w:rsid w:val="009C503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draznn">
    <w:name w:val="Emphasis"/>
    <w:uiPriority w:val="20"/>
    <w:qFormat/>
    <w:rsid w:val="009C5039"/>
    <w:rPr>
      <w:i/>
      <w:iCs/>
    </w:rPr>
  </w:style>
  <w:style w:type="paragraph" w:styleId="Textpoznpodarou">
    <w:name w:val="footnote text"/>
    <w:basedOn w:val="Normln"/>
    <w:link w:val="TextpoznpodarouChar"/>
    <w:semiHidden/>
    <w:rsid w:val="009C5039"/>
    <w:pPr>
      <w:suppressAutoHyphens w:val="0"/>
    </w:pPr>
    <w:rPr>
      <w:rFonts w:cs="Times New Roman"/>
      <w:lang w:eastAsia="cs-CZ"/>
    </w:rPr>
  </w:style>
  <w:style w:type="character" w:customStyle="1" w:styleId="TextpoznpodarouChar">
    <w:name w:val="Text pozn. pod čarou Char"/>
    <w:basedOn w:val="Standardnpsmoodstavce"/>
    <w:link w:val="Textpoznpodarou"/>
    <w:semiHidden/>
    <w:rsid w:val="009C5039"/>
  </w:style>
  <w:style w:type="character" w:styleId="Znakapoznpodarou">
    <w:name w:val="footnote reference"/>
    <w:semiHidden/>
    <w:rsid w:val="009C5039"/>
    <w:rPr>
      <w:vertAlign w:val="superscript"/>
    </w:rPr>
  </w:style>
  <w:style w:type="paragraph" w:styleId="Prosttext">
    <w:name w:val="Plain Text"/>
    <w:basedOn w:val="Normln"/>
    <w:link w:val="ProsttextChar"/>
    <w:uiPriority w:val="99"/>
    <w:semiHidden/>
    <w:unhideWhenUsed/>
    <w:rsid w:val="009C5039"/>
    <w:pPr>
      <w:suppressAutoHyphens w:val="0"/>
    </w:pPr>
    <w:rPr>
      <w:rFonts w:ascii="Consolas" w:eastAsia="Calibri" w:hAnsi="Consolas" w:cs="Times New Roman"/>
      <w:sz w:val="21"/>
      <w:szCs w:val="21"/>
      <w:lang w:eastAsia="en-US"/>
    </w:rPr>
  </w:style>
  <w:style w:type="character" w:customStyle="1" w:styleId="ProsttextChar">
    <w:name w:val="Prostý text Char"/>
    <w:link w:val="Prosttext"/>
    <w:uiPriority w:val="99"/>
    <w:semiHidden/>
    <w:rsid w:val="009C5039"/>
    <w:rPr>
      <w:rFonts w:ascii="Consolas" w:eastAsia="Calibri" w:hAnsi="Consolas"/>
      <w:sz w:val="21"/>
      <w:szCs w:val="21"/>
      <w:lang w:eastAsia="en-US"/>
    </w:rPr>
  </w:style>
  <w:style w:type="paragraph" w:customStyle="1" w:styleId="StylVerdanaTunZarovnatdobloku">
    <w:name w:val="Styl Verdana Tučné Zarovnat do bloku"/>
    <w:basedOn w:val="Normln"/>
    <w:rsid w:val="009C5039"/>
    <w:pPr>
      <w:numPr>
        <w:ilvl w:val="1"/>
        <w:numId w:val="6"/>
      </w:numPr>
      <w:suppressAutoHyphens w:val="0"/>
    </w:pPr>
    <w:rPr>
      <w:rFonts w:cs="Times New Roman"/>
      <w:sz w:val="24"/>
      <w:szCs w:val="24"/>
      <w:lang w:eastAsia="cs-CZ"/>
    </w:rPr>
  </w:style>
  <w:style w:type="table" w:styleId="Svtlstnovnzvraznn2">
    <w:name w:val="Light Shading Accent 2"/>
    <w:basedOn w:val="Normlntabulka"/>
    <w:uiPriority w:val="60"/>
    <w:rsid w:val="009C5039"/>
    <w:rPr>
      <w:rFonts w:ascii="Calibri" w:eastAsia="Calibri" w:hAnsi="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Sledovanodkaz">
    <w:name w:val="FollowedHyperlink"/>
    <w:uiPriority w:val="99"/>
    <w:semiHidden/>
    <w:unhideWhenUsed/>
    <w:rsid w:val="009C5039"/>
    <w:rPr>
      <w:color w:val="800080"/>
      <w:u w:val="single"/>
    </w:rPr>
  </w:style>
  <w:style w:type="paragraph" w:styleId="Revize">
    <w:name w:val="Revision"/>
    <w:hidden/>
    <w:uiPriority w:val="99"/>
    <w:semiHidden/>
    <w:rsid w:val="00625458"/>
    <w:rPr>
      <w:rFonts w:cs="Calibri"/>
      <w:lang w:eastAsia="ar-SA"/>
    </w:rPr>
  </w:style>
  <w:style w:type="paragraph" w:customStyle="1" w:styleId="xl65">
    <w:name w:val="xl65"/>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66">
    <w:name w:val="xl66"/>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7">
    <w:name w:val="xl67"/>
    <w:basedOn w:val="Normln"/>
    <w:rsid w:val="008D600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68">
    <w:name w:val="xl68"/>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69">
    <w:name w:val="xl69"/>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0">
    <w:name w:val="xl70"/>
    <w:basedOn w:val="Normln"/>
    <w:rsid w:val="008D600A"/>
    <w:pPr>
      <w:pBdr>
        <w:top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1">
    <w:name w:val="xl7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2">
    <w:name w:val="xl72"/>
    <w:basedOn w:val="Normln"/>
    <w:rsid w:val="008D600A"/>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3">
    <w:name w:val="xl73"/>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4">
    <w:name w:val="xl74"/>
    <w:basedOn w:val="Normln"/>
    <w:rsid w:val="008D600A"/>
    <w:pPr>
      <w:pBdr>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5">
    <w:name w:val="xl75"/>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76">
    <w:name w:val="xl76"/>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7">
    <w:name w:val="xl77"/>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8">
    <w:name w:val="xl78"/>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79">
    <w:name w:val="xl79"/>
    <w:basedOn w:val="Normln"/>
    <w:rsid w:val="008D600A"/>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0">
    <w:name w:val="xl80"/>
    <w:basedOn w:val="Normln"/>
    <w:rsid w:val="008D600A"/>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1">
    <w:name w:val="xl81"/>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2">
    <w:name w:val="xl82"/>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83">
    <w:name w:val="xl83"/>
    <w:basedOn w:val="Normln"/>
    <w:rsid w:val="008D600A"/>
    <w:pPr>
      <w:pBdr>
        <w:top w:val="single" w:sz="8" w:space="0" w:color="auto"/>
        <w:lef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4">
    <w:name w:val="xl84"/>
    <w:basedOn w:val="Normln"/>
    <w:rsid w:val="008D600A"/>
    <w:pPr>
      <w:pBdr>
        <w:left w:val="single" w:sz="4" w:space="0" w:color="auto"/>
        <w:bottom w:val="single" w:sz="8"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5">
    <w:name w:val="xl85"/>
    <w:basedOn w:val="Normln"/>
    <w:rsid w:val="008D600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86">
    <w:name w:val="xl86"/>
    <w:basedOn w:val="Normln"/>
    <w:rsid w:val="008D600A"/>
    <w:pPr>
      <w:pBdr>
        <w:top w:val="single" w:sz="8" w:space="0" w:color="auto"/>
        <w:left w:val="single" w:sz="4" w:space="0" w:color="auto"/>
        <w:bottom w:val="single" w:sz="8" w:space="0" w:color="auto"/>
      </w:pBdr>
      <w:suppressAutoHyphens w:val="0"/>
      <w:spacing w:before="100" w:beforeAutospacing="1" w:after="100" w:afterAutospacing="1"/>
      <w:textAlignment w:val="center"/>
    </w:pPr>
    <w:rPr>
      <w:rFonts w:cs="Times New Roman"/>
      <w:b/>
      <w:bCs/>
      <w:color w:val="000000"/>
      <w:sz w:val="16"/>
      <w:szCs w:val="16"/>
      <w:lang w:eastAsia="cs-CZ"/>
    </w:rPr>
  </w:style>
  <w:style w:type="paragraph" w:customStyle="1" w:styleId="xl87">
    <w:name w:val="xl87"/>
    <w:basedOn w:val="Normln"/>
    <w:rsid w:val="008D600A"/>
    <w:pPr>
      <w:pBdr>
        <w:top w:val="single" w:sz="8" w:space="0" w:color="auto"/>
        <w:left w:val="single" w:sz="8" w:space="0" w:color="auto"/>
        <w:bottom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8">
    <w:name w:val="xl88"/>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89">
    <w:name w:val="xl89"/>
    <w:basedOn w:val="Normln"/>
    <w:rsid w:val="008D600A"/>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0">
    <w:name w:val="xl90"/>
    <w:basedOn w:val="Normln"/>
    <w:rsid w:val="008D600A"/>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1">
    <w:name w:val="xl91"/>
    <w:basedOn w:val="Normln"/>
    <w:rsid w:val="008D600A"/>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2">
    <w:name w:val="xl92"/>
    <w:basedOn w:val="Normln"/>
    <w:rsid w:val="008D600A"/>
    <w:pPr>
      <w:pBdr>
        <w:top w:val="single" w:sz="8" w:space="0" w:color="auto"/>
        <w:left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3">
    <w:name w:val="xl93"/>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color w:val="000000"/>
      <w:sz w:val="16"/>
      <w:szCs w:val="16"/>
      <w:lang w:eastAsia="cs-CZ"/>
    </w:rPr>
  </w:style>
  <w:style w:type="paragraph" w:customStyle="1" w:styleId="xl94">
    <w:name w:val="xl94"/>
    <w:basedOn w:val="Normln"/>
    <w:rsid w:val="008D600A"/>
    <w:pPr>
      <w:pBdr>
        <w:top w:val="single" w:sz="8" w:space="0" w:color="auto"/>
        <w:left w:val="single" w:sz="4" w:space="0" w:color="auto"/>
        <w:bottom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5">
    <w:name w:val="xl95"/>
    <w:basedOn w:val="Normln"/>
    <w:rsid w:val="008D600A"/>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6">
    <w:name w:val="xl96"/>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97">
    <w:name w:val="xl97"/>
    <w:basedOn w:val="Normln"/>
    <w:rsid w:val="008D600A"/>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b/>
      <w:bCs/>
      <w:color w:val="000000"/>
      <w:sz w:val="16"/>
      <w:szCs w:val="16"/>
      <w:lang w:eastAsia="cs-CZ"/>
    </w:rPr>
  </w:style>
  <w:style w:type="paragraph" w:customStyle="1" w:styleId="xl98">
    <w:name w:val="xl98"/>
    <w:basedOn w:val="Normln"/>
    <w:rsid w:val="008D600A"/>
    <w:pPr>
      <w:pBdr>
        <w:top w:val="single" w:sz="4" w:space="0" w:color="auto"/>
        <w:left w:val="single" w:sz="4" w:space="0" w:color="auto"/>
        <w:bottom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99">
    <w:name w:val="xl99"/>
    <w:basedOn w:val="Normln"/>
    <w:rsid w:val="008D600A"/>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0">
    <w:name w:val="xl100"/>
    <w:basedOn w:val="Normln"/>
    <w:rsid w:val="008D600A"/>
    <w:pPr>
      <w:pBdr>
        <w:top w:val="single" w:sz="4" w:space="0" w:color="auto"/>
        <w:left w:val="single" w:sz="4" w:space="0" w:color="auto"/>
        <w:bottom w:val="single" w:sz="8"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1">
    <w:name w:val="xl101"/>
    <w:basedOn w:val="Normln"/>
    <w:rsid w:val="008D600A"/>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lang w:eastAsia="cs-CZ"/>
    </w:rPr>
  </w:style>
  <w:style w:type="paragraph" w:customStyle="1" w:styleId="xl102">
    <w:name w:val="xl102"/>
    <w:basedOn w:val="Normln"/>
    <w:rsid w:val="008D600A"/>
    <w:pPr>
      <w:pBdr>
        <w:top w:val="single" w:sz="8" w:space="0" w:color="auto"/>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3">
    <w:name w:val="xl103"/>
    <w:basedOn w:val="Normln"/>
    <w:rsid w:val="008D600A"/>
    <w:pPr>
      <w:pBdr>
        <w:left w:val="single" w:sz="4"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4">
    <w:name w:val="xl104"/>
    <w:basedOn w:val="Normln"/>
    <w:rsid w:val="008D600A"/>
    <w:pPr>
      <w:pBdr>
        <w:left w:val="single" w:sz="4" w:space="0" w:color="auto"/>
        <w:bottom w:val="single" w:sz="8" w:space="0" w:color="auto"/>
        <w:right w:val="single" w:sz="4"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5">
    <w:name w:val="xl105"/>
    <w:basedOn w:val="Normln"/>
    <w:rsid w:val="008D600A"/>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6">
    <w:name w:val="xl106"/>
    <w:basedOn w:val="Normln"/>
    <w:rsid w:val="008D600A"/>
    <w:pPr>
      <w:pBdr>
        <w:left w:val="single" w:sz="4"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xl107">
    <w:name w:val="xl107"/>
    <w:basedOn w:val="Normln"/>
    <w:rsid w:val="008D600A"/>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cs="Times New Roman"/>
      <w:color w:val="000000"/>
      <w:sz w:val="16"/>
      <w:szCs w:val="16"/>
      <w:lang w:eastAsia="cs-CZ"/>
    </w:rPr>
  </w:style>
  <w:style w:type="paragraph" w:customStyle="1" w:styleId="Normodsaz">
    <w:name w:val="Norm.odsaz."/>
    <w:basedOn w:val="Normln"/>
    <w:rsid w:val="00890C8A"/>
    <w:pPr>
      <w:tabs>
        <w:tab w:val="num" w:pos="567"/>
      </w:tabs>
      <w:suppressAutoHyphens w:val="0"/>
      <w:spacing w:before="120" w:after="120"/>
      <w:ind w:left="567" w:hanging="567"/>
      <w:jc w:val="both"/>
    </w:pPr>
    <w:rPr>
      <w:rFonts w:cs="Times New Roman"/>
      <w:sz w:val="24"/>
      <w:szCs w:val="24"/>
      <w:lang w:eastAsia="cs-CZ"/>
    </w:rPr>
  </w:style>
  <w:style w:type="character" w:customStyle="1" w:styleId="Nadpis4Char">
    <w:name w:val="Nadpis 4 Char"/>
    <w:basedOn w:val="Standardnpsmoodstavce"/>
    <w:link w:val="Nadpis4"/>
    <w:semiHidden/>
    <w:rsid w:val="003A6037"/>
    <w:rPr>
      <w:rFonts w:ascii="Calibri" w:hAnsi="Calibri"/>
      <w:b/>
      <w:bCs/>
      <w:sz w:val="28"/>
      <w:szCs w:val="28"/>
    </w:rPr>
  </w:style>
  <w:style w:type="character" w:customStyle="1" w:styleId="Zkladntext0">
    <w:name w:val="Základní text_"/>
    <w:link w:val="Zkladntext3"/>
    <w:rsid w:val="003A6037"/>
    <w:rPr>
      <w:rFonts w:ascii="Tahoma" w:eastAsia="Tahoma" w:hAnsi="Tahoma" w:cs="Tahoma"/>
      <w:sz w:val="19"/>
      <w:szCs w:val="19"/>
      <w:shd w:val="clear" w:color="auto" w:fill="FFFFFF"/>
    </w:rPr>
  </w:style>
  <w:style w:type="paragraph" w:customStyle="1" w:styleId="Zkladntext3">
    <w:name w:val="Základní text3"/>
    <w:basedOn w:val="Normln"/>
    <w:link w:val="Zkladntext0"/>
    <w:rsid w:val="003A6037"/>
    <w:pPr>
      <w:widowControl w:val="0"/>
      <w:shd w:val="clear" w:color="auto" w:fill="FFFFFF"/>
      <w:suppressAutoHyphens w:val="0"/>
      <w:spacing w:after="60" w:line="0" w:lineRule="atLeast"/>
      <w:ind w:hanging="660"/>
    </w:pPr>
    <w:rPr>
      <w:rFonts w:ascii="Tahoma" w:eastAsia="Tahoma" w:hAnsi="Tahoma" w:cs="Tahoma"/>
      <w:sz w:val="19"/>
      <w:szCs w:val="19"/>
      <w:lang w:eastAsia="cs-CZ"/>
    </w:rPr>
  </w:style>
  <w:style w:type="paragraph" w:customStyle="1" w:styleId="Import5">
    <w:name w:val="Import 5"/>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ind w:hanging="288"/>
    </w:pPr>
    <w:rPr>
      <w:rFonts w:ascii="Courier New" w:hAnsi="Courier New" w:cs="Courier New"/>
      <w:sz w:val="24"/>
      <w:szCs w:val="24"/>
      <w:lang w:eastAsia="cs-CZ"/>
    </w:rPr>
  </w:style>
  <w:style w:type="paragraph" w:customStyle="1" w:styleId="Import3">
    <w:name w:val="Import 3"/>
    <w:basedOn w:val="Normln"/>
    <w:rsid w:val="003A603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autoSpaceDE w:val="0"/>
      <w:autoSpaceDN w:val="0"/>
      <w:adjustRightInd w:val="0"/>
    </w:pPr>
    <w:rPr>
      <w:rFonts w:ascii="Courier New" w:hAnsi="Courier New" w:cs="Courier New"/>
      <w:sz w:val="24"/>
      <w:szCs w:val="24"/>
      <w:lang w:eastAsia="cs-CZ"/>
    </w:rPr>
  </w:style>
  <w:style w:type="paragraph" w:styleId="Normlnweb">
    <w:name w:val="Normal (Web)"/>
    <w:basedOn w:val="Normln"/>
    <w:uiPriority w:val="99"/>
    <w:unhideWhenUsed/>
    <w:rsid w:val="00293929"/>
    <w:pPr>
      <w:suppressAutoHyphens w:val="0"/>
      <w:spacing w:before="100" w:beforeAutospacing="1" w:after="100" w:afterAutospacing="1" w:line="276" w:lineRule="auto"/>
    </w:pPr>
    <w:rPr>
      <w:rFonts w:ascii="Calibri" w:eastAsia="Calibri" w:hAnsi="Calibri" w:cs="Times New Roman"/>
      <w:color w:val="000000"/>
      <w:sz w:val="22"/>
      <w:szCs w:val="22"/>
      <w:lang w:eastAsia="en-US"/>
    </w:rPr>
  </w:style>
  <w:style w:type="character" w:styleId="Nevyeenzmnka">
    <w:name w:val="Unresolved Mention"/>
    <w:basedOn w:val="Standardnpsmoodstavce"/>
    <w:uiPriority w:val="99"/>
    <w:semiHidden/>
    <w:unhideWhenUsed/>
    <w:rsid w:val="0093142C"/>
    <w:rPr>
      <w:color w:val="605E5C"/>
      <w:shd w:val="clear" w:color="auto" w:fill="E1DFDD"/>
    </w:rPr>
  </w:style>
  <w:style w:type="paragraph" w:customStyle="1" w:styleId="ZD2rove">
    <w:name w:val="ZD 2. úroveň"/>
    <w:basedOn w:val="Normln"/>
    <w:qFormat/>
    <w:rsid w:val="00861677"/>
    <w:pPr>
      <w:tabs>
        <w:tab w:val="num" w:pos="660"/>
      </w:tabs>
      <w:spacing w:before="120"/>
      <w:ind w:left="660" w:hanging="660"/>
      <w:jc w:val="both"/>
    </w:pPr>
    <w:rPr>
      <w:rFonts w:ascii="Tahoma" w:eastAsia="Calibri" w:hAnsi="Tahoma" w:cs="Tahoma"/>
      <w:szCs w:val="22"/>
    </w:rPr>
  </w:style>
  <w:style w:type="paragraph" w:customStyle="1" w:styleId="Styl1">
    <w:name w:val="Styl1"/>
    <w:basedOn w:val="Odstavecseseznamem"/>
    <w:link w:val="Styl1Char"/>
    <w:qFormat/>
    <w:rsid w:val="00271DD0"/>
    <w:pPr>
      <w:numPr>
        <w:ilvl w:val="2"/>
        <w:numId w:val="25"/>
      </w:numPr>
      <w:spacing w:before="240" w:after="60"/>
      <w:ind w:left="142" w:hanging="142"/>
      <w:jc w:val="both"/>
    </w:pPr>
    <w:rPr>
      <w:rFonts w:ascii="Calibri" w:hAnsi="Calibri"/>
      <w:b/>
      <w:bCs/>
      <w:sz w:val="22"/>
      <w:szCs w:val="22"/>
    </w:rPr>
  </w:style>
  <w:style w:type="paragraph" w:customStyle="1" w:styleId="Styl2">
    <w:name w:val="Styl2"/>
    <w:basedOn w:val="Odstavecseseznamem"/>
    <w:link w:val="Styl2Char"/>
    <w:qFormat/>
    <w:rsid w:val="00E1521E"/>
    <w:pPr>
      <w:numPr>
        <w:ilvl w:val="3"/>
        <w:numId w:val="26"/>
      </w:numPr>
      <w:spacing w:before="120" w:after="120"/>
      <w:ind w:left="284" w:hanging="284"/>
      <w:jc w:val="both"/>
    </w:pPr>
    <w:rPr>
      <w:rFonts w:ascii="Calibri" w:hAnsi="Calibri"/>
      <w:sz w:val="22"/>
      <w:szCs w:val="22"/>
    </w:rPr>
  </w:style>
  <w:style w:type="character" w:customStyle="1" w:styleId="OdstavecseseznamemChar">
    <w:name w:val="Odstavec se seznamem Char"/>
    <w:basedOn w:val="Standardnpsmoodstavce"/>
    <w:link w:val="Odstavecseseznamem"/>
    <w:uiPriority w:val="34"/>
    <w:rsid w:val="008F6507"/>
    <w:rPr>
      <w:rFonts w:cs="Calibri"/>
      <w:lang w:eastAsia="ar-SA"/>
    </w:rPr>
  </w:style>
  <w:style w:type="character" w:customStyle="1" w:styleId="Styl1Char">
    <w:name w:val="Styl1 Char"/>
    <w:basedOn w:val="OdstavecseseznamemChar"/>
    <w:link w:val="Styl1"/>
    <w:rsid w:val="00271DD0"/>
    <w:rPr>
      <w:rFonts w:ascii="Calibri" w:hAnsi="Calibri" w:cs="Calibri"/>
      <w:b/>
      <w:bCs/>
      <w:sz w:val="22"/>
      <w:szCs w:val="22"/>
      <w:lang w:eastAsia="ar-SA"/>
    </w:rPr>
  </w:style>
  <w:style w:type="paragraph" w:customStyle="1" w:styleId="Styl3">
    <w:name w:val="Styl3"/>
    <w:basedOn w:val="Styl2"/>
    <w:link w:val="Styl3Char"/>
    <w:qFormat/>
    <w:rsid w:val="00CA6E20"/>
    <w:pPr>
      <w:numPr>
        <w:numId w:val="22"/>
      </w:numPr>
      <w:tabs>
        <w:tab w:val="clear" w:pos="2880"/>
      </w:tabs>
      <w:ind w:left="284" w:hanging="284"/>
    </w:pPr>
  </w:style>
  <w:style w:type="character" w:customStyle="1" w:styleId="Styl2Char">
    <w:name w:val="Styl2 Char"/>
    <w:basedOn w:val="OdstavecseseznamemChar"/>
    <w:link w:val="Styl2"/>
    <w:rsid w:val="00E1521E"/>
    <w:rPr>
      <w:rFonts w:ascii="Calibri" w:hAnsi="Calibri" w:cs="Calibri"/>
      <w:sz w:val="22"/>
      <w:szCs w:val="22"/>
      <w:lang w:eastAsia="ar-SA"/>
    </w:rPr>
  </w:style>
  <w:style w:type="character" w:customStyle="1" w:styleId="Styl3Char">
    <w:name w:val="Styl3 Char"/>
    <w:basedOn w:val="Styl2Char"/>
    <w:link w:val="Styl3"/>
    <w:rsid w:val="00CA6E20"/>
    <w:rPr>
      <w:rFonts w:ascii="Calibri" w:hAnsi="Calibri" w:cs="Calibri"/>
      <w:sz w:val="22"/>
      <w:szCs w:val="22"/>
      <w:lang w:eastAsia="ar-SA"/>
    </w:rPr>
  </w:style>
  <w:style w:type="paragraph" w:customStyle="1" w:styleId="Tabulkatext13">
    <w:name w:val="Tabulka text13"/>
    <w:uiPriority w:val="6"/>
    <w:qFormat/>
    <w:rsid w:val="000C062A"/>
    <w:pPr>
      <w:spacing w:before="60" w:after="60"/>
      <w:ind w:left="57" w:right="57"/>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505">
      <w:bodyDiv w:val="1"/>
      <w:marLeft w:val="0"/>
      <w:marRight w:val="0"/>
      <w:marTop w:val="0"/>
      <w:marBottom w:val="0"/>
      <w:divBdr>
        <w:top w:val="none" w:sz="0" w:space="0" w:color="auto"/>
        <w:left w:val="none" w:sz="0" w:space="0" w:color="auto"/>
        <w:bottom w:val="none" w:sz="0" w:space="0" w:color="auto"/>
        <w:right w:val="none" w:sz="0" w:space="0" w:color="auto"/>
      </w:divBdr>
    </w:div>
    <w:div w:id="223874834">
      <w:bodyDiv w:val="1"/>
      <w:marLeft w:val="0"/>
      <w:marRight w:val="0"/>
      <w:marTop w:val="0"/>
      <w:marBottom w:val="0"/>
      <w:divBdr>
        <w:top w:val="none" w:sz="0" w:space="0" w:color="auto"/>
        <w:left w:val="none" w:sz="0" w:space="0" w:color="auto"/>
        <w:bottom w:val="none" w:sz="0" w:space="0" w:color="auto"/>
        <w:right w:val="none" w:sz="0" w:space="0" w:color="auto"/>
      </w:divBdr>
    </w:div>
    <w:div w:id="275795236">
      <w:bodyDiv w:val="1"/>
      <w:marLeft w:val="0"/>
      <w:marRight w:val="0"/>
      <w:marTop w:val="0"/>
      <w:marBottom w:val="0"/>
      <w:divBdr>
        <w:top w:val="none" w:sz="0" w:space="0" w:color="auto"/>
        <w:left w:val="none" w:sz="0" w:space="0" w:color="auto"/>
        <w:bottom w:val="none" w:sz="0" w:space="0" w:color="auto"/>
        <w:right w:val="none" w:sz="0" w:space="0" w:color="auto"/>
      </w:divBdr>
    </w:div>
    <w:div w:id="323626806">
      <w:bodyDiv w:val="1"/>
      <w:marLeft w:val="0"/>
      <w:marRight w:val="0"/>
      <w:marTop w:val="0"/>
      <w:marBottom w:val="0"/>
      <w:divBdr>
        <w:top w:val="none" w:sz="0" w:space="0" w:color="auto"/>
        <w:left w:val="none" w:sz="0" w:space="0" w:color="auto"/>
        <w:bottom w:val="none" w:sz="0" w:space="0" w:color="auto"/>
        <w:right w:val="none" w:sz="0" w:space="0" w:color="auto"/>
      </w:divBdr>
    </w:div>
    <w:div w:id="376397557">
      <w:bodyDiv w:val="1"/>
      <w:marLeft w:val="0"/>
      <w:marRight w:val="0"/>
      <w:marTop w:val="0"/>
      <w:marBottom w:val="0"/>
      <w:divBdr>
        <w:top w:val="none" w:sz="0" w:space="0" w:color="auto"/>
        <w:left w:val="none" w:sz="0" w:space="0" w:color="auto"/>
        <w:bottom w:val="none" w:sz="0" w:space="0" w:color="auto"/>
        <w:right w:val="none" w:sz="0" w:space="0" w:color="auto"/>
      </w:divBdr>
    </w:div>
    <w:div w:id="453646021">
      <w:bodyDiv w:val="1"/>
      <w:marLeft w:val="0"/>
      <w:marRight w:val="0"/>
      <w:marTop w:val="0"/>
      <w:marBottom w:val="0"/>
      <w:divBdr>
        <w:top w:val="none" w:sz="0" w:space="0" w:color="auto"/>
        <w:left w:val="none" w:sz="0" w:space="0" w:color="auto"/>
        <w:bottom w:val="none" w:sz="0" w:space="0" w:color="auto"/>
        <w:right w:val="none" w:sz="0" w:space="0" w:color="auto"/>
      </w:divBdr>
    </w:div>
    <w:div w:id="687105240">
      <w:bodyDiv w:val="1"/>
      <w:marLeft w:val="0"/>
      <w:marRight w:val="0"/>
      <w:marTop w:val="0"/>
      <w:marBottom w:val="0"/>
      <w:divBdr>
        <w:top w:val="none" w:sz="0" w:space="0" w:color="auto"/>
        <w:left w:val="none" w:sz="0" w:space="0" w:color="auto"/>
        <w:bottom w:val="none" w:sz="0" w:space="0" w:color="auto"/>
        <w:right w:val="none" w:sz="0" w:space="0" w:color="auto"/>
      </w:divBdr>
    </w:div>
    <w:div w:id="738284605">
      <w:bodyDiv w:val="1"/>
      <w:marLeft w:val="0"/>
      <w:marRight w:val="0"/>
      <w:marTop w:val="0"/>
      <w:marBottom w:val="0"/>
      <w:divBdr>
        <w:top w:val="none" w:sz="0" w:space="0" w:color="auto"/>
        <w:left w:val="none" w:sz="0" w:space="0" w:color="auto"/>
        <w:bottom w:val="none" w:sz="0" w:space="0" w:color="auto"/>
        <w:right w:val="none" w:sz="0" w:space="0" w:color="auto"/>
      </w:divBdr>
    </w:div>
    <w:div w:id="1099179349">
      <w:bodyDiv w:val="1"/>
      <w:marLeft w:val="0"/>
      <w:marRight w:val="0"/>
      <w:marTop w:val="0"/>
      <w:marBottom w:val="0"/>
      <w:divBdr>
        <w:top w:val="none" w:sz="0" w:space="0" w:color="auto"/>
        <w:left w:val="none" w:sz="0" w:space="0" w:color="auto"/>
        <w:bottom w:val="none" w:sz="0" w:space="0" w:color="auto"/>
        <w:right w:val="none" w:sz="0" w:space="0" w:color="auto"/>
      </w:divBdr>
    </w:div>
    <w:div w:id="1311595505">
      <w:bodyDiv w:val="1"/>
      <w:marLeft w:val="0"/>
      <w:marRight w:val="0"/>
      <w:marTop w:val="0"/>
      <w:marBottom w:val="0"/>
      <w:divBdr>
        <w:top w:val="none" w:sz="0" w:space="0" w:color="auto"/>
        <w:left w:val="none" w:sz="0" w:space="0" w:color="auto"/>
        <w:bottom w:val="none" w:sz="0" w:space="0" w:color="auto"/>
        <w:right w:val="none" w:sz="0" w:space="0" w:color="auto"/>
      </w:divBdr>
    </w:div>
    <w:div w:id="1459034691">
      <w:bodyDiv w:val="1"/>
      <w:marLeft w:val="0"/>
      <w:marRight w:val="0"/>
      <w:marTop w:val="0"/>
      <w:marBottom w:val="0"/>
      <w:divBdr>
        <w:top w:val="none" w:sz="0" w:space="0" w:color="auto"/>
        <w:left w:val="none" w:sz="0" w:space="0" w:color="auto"/>
        <w:bottom w:val="none" w:sz="0" w:space="0" w:color="auto"/>
        <w:right w:val="none" w:sz="0" w:space="0" w:color="auto"/>
      </w:divBdr>
    </w:div>
    <w:div w:id="1476600951">
      <w:bodyDiv w:val="1"/>
      <w:marLeft w:val="0"/>
      <w:marRight w:val="0"/>
      <w:marTop w:val="0"/>
      <w:marBottom w:val="0"/>
      <w:divBdr>
        <w:top w:val="none" w:sz="0" w:space="0" w:color="auto"/>
        <w:left w:val="none" w:sz="0" w:space="0" w:color="auto"/>
        <w:bottom w:val="none" w:sz="0" w:space="0" w:color="auto"/>
        <w:right w:val="none" w:sz="0" w:space="0" w:color="auto"/>
      </w:divBdr>
    </w:div>
    <w:div w:id="1569074615">
      <w:bodyDiv w:val="1"/>
      <w:marLeft w:val="0"/>
      <w:marRight w:val="0"/>
      <w:marTop w:val="0"/>
      <w:marBottom w:val="0"/>
      <w:divBdr>
        <w:top w:val="none" w:sz="0" w:space="0" w:color="auto"/>
        <w:left w:val="none" w:sz="0" w:space="0" w:color="auto"/>
        <w:bottom w:val="none" w:sz="0" w:space="0" w:color="auto"/>
        <w:right w:val="none" w:sz="0" w:space="0" w:color="auto"/>
      </w:divBdr>
    </w:div>
    <w:div w:id="1758358608">
      <w:bodyDiv w:val="1"/>
      <w:marLeft w:val="0"/>
      <w:marRight w:val="0"/>
      <w:marTop w:val="0"/>
      <w:marBottom w:val="0"/>
      <w:divBdr>
        <w:top w:val="none" w:sz="0" w:space="0" w:color="auto"/>
        <w:left w:val="none" w:sz="0" w:space="0" w:color="auto"/>
        <w:bottom w:val="none" w:sz="0" w:space="0" w:color="auto"/>
        <w:right w:val="none" w:sz="0" w:space="0" w:color="auto"/>
      </w:divBdr>
    </w:div>
    <w:div w:id="1856377506">
      <w:bodyDiv w:val="1"/>
      <w:marLeft w:val="0"/>
      <w:marRight w:val="0"/>
      <w:marTop w:val="0"/>
      <w:marBottom w:val="0"/>
      <w:divBdr>
        <w:top w:val="none" w:sz="0" w:space="0" w:color="auto"/>
        <w:left w:val="none" w:sz="0" w:space="0" w:color="auto"/>
        <w:bottom w:val="none" w:sz="0" w:space="0" w:color="auto"/>
        <w:right w:val="none" w:sz="0" w:space="0" w:color="auto"/>
      </w:divBdr>
    </w:div>
    <w:div w:id="1872717182">
      <w:bodyDiv w:val="1"/>
      <w:marLeft w:val="0"/>
      <w:marRight w:val="0"/>
      <w:marTop w:val="0"/>
      <w:marBottom w:val="0"/>
      <w:divBdr>
        <w:top w:val="none" w:sz="0" w:space="0" w:color="auto"/>
        <w:left w:val="none" w:sz="0" w:space="0" w:color="auto"/>
        <w:bottom w:val="none" w:sz="0" w:space="0" w:color="auto"/>
        <w:right w:val="none" w:sz="0" w:space="0" w:color="auto"/>
      </w:divBdr>
    </w:div>
    <w:div w:id="1959028443">
      <w:bodyDiv w:val="1"/>
      <w:marLeft w:val="0"/>
      <w:marRight w:val="0"/>
      <w:marTop w:val="0"/>
      <w:marBottom w:val="0"/>
      <w:divBdr>
        <w:top w:val="none" w:sz="0" w:space="0" w:color="auto"/>
        <w:left w:val="none" w:sz="0" w:space="0" w:color="auto"/>
        <w:bottom w:val="none" w:sz="0" w:space="0" w:color="auto"/>
        <w:right w:val="none" w:sz="0" w:space="0" w:color="auto"/>
      </w:divBdr>
    </w:div>
    <w:div w:id="1994869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va.krzywonova@kv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6DA02658E805439BF87F7B0FAFE096" ma:contentTypeVersion="8" ma:contentTypeDescription="Vytvoří nový dokument" ma:contentTypeScope="" ma:versionID="3c3ed669bcd7cfa1d2252c72d2ef5af1">
  <xsd:schema xmlns:xsd="http://www.w3.org/2001/XMLSchema" xmlns:xs="http://www.w3.org/2001/XMLSchema" xmlns:p="http://schemas.microsoft.com/office/2006/metadata/properties" xmlns:ns2="b291ea3c-99cd-4fb1-8664-300f77e5c58a" targetNamespace="http://schemas.microsoft.com/office/2006/metadata/properties" ma:root="true" ma:fieldsID="493071c32a210b424a3ca99b20672633" ns2:_="">
    <xsd:import namespace="b291ea3c-99cd-4fb1-8664-300f77e5c58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1ea3c-99cd-4fb1-8664-300f77e5c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3771F-CF15-4BD2-BD94-99790D095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1ea3c-99cd-4fb1-8664-300f77e5c5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CAD8A-25E4-4A54-8297-A843DEFEC57E}">
  <ds:schemaRefs>
    <ds:schemaRef ds:uri="http://schemas.openxmlformats.org/officeDocument/2006/bibliography"/>
  </ds:schemaRefs>
</ds:datastoreItem>
</file>

<file path=customXml/itemProps3.xml><?xml version="1.0" encoding="utf-8"?>
<ds:datastoreItem xmlns:ds="http://schemas.openxmlformats.org/officeDocument/2006/customXml" ds:itemID="{D7E4388E-6ACC-40EA-B7FC-0BED7406DB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A79EE7-2BF6-434B-A313-6F487DC8AD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19</Pages>
  <Words>7891</Words>
  <Characters>46559</Characters>
  <Application>Microsoft Office Word</Application>
  <DocSecurity>0</DocSecurity>
  <Lines>387</Lines>
  <Paragraphs>108</Paragraphs>
  <ScaleCrop>false</ScaleCrop>
  <HeadingPairs>
    <vt:vector size="2" baseType="variant">
      <vt:variant>
        <vt:lpstr>Název</vt:lpstr>
      </vt:variant>
      <vt:variant>
        <vt:i4>1</vt:i4>
      </vt:variant>
    </vt:vector>
  </HeadingPairs>
  <TitlesOfParts>
    <vt:vector size="1" baseType="lpstr">
      <vt:lpstr>Smlouva o vzájemné spolupráci</vt:lpstr>
    </vt:vector>
  </TitlesOfParts>
  <Company/>
  <LinksUpToDate>false</LinksUpToDate>
  <CharactersWithSpaces>54342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vzájemné spolupráci</dc:title>
  <dc:subject/>
  <dc:creator>New Dimension</dc:creator>
  <cp:keywords/>
  <cp:lastModifiedBy>Habrnál Petr</cp:lastModifiedBy>
  <cp:revision>44</cp:revision>
  <cp:lastPrinted>2021-07-26T09:55:00Z</cp:lastPrinted>
  <dcterms:created xsi:type="dcterms:W3CDTF">2021-07-21T14:41:00Z</dcterms:created>
  <dcterms:modified xsi:type="dcterms:W3CDTF">2021-07-30T08:13:00Z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0x010100986DA02658E805439BF87F7B0FAFE096</vt:lpwstr>
  </property>
</Properties>
</file>